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1CDAB161" w14:textId="77777777" w:rsidTr="004F2927">
        <w:trPr>
          <w:trHeight w:val="1268"/>
        </w:trPr>
        <w:tc>
          <w:tcPr>
            <w:tcW w:w="1668" w:type="dxa"/>
          </w:tcPr>
          <w:p w14:paraId="4A3987CA" w14:textId="77777777" w:rsidR="004702FB" w:rsidRPr="006F1DA5" w:rsidRDefault="004702FB" w:rsidP="004702FB">
            <w:pPr>
              <w:pStyle w:val="Header"/>
              <w:rPr>
                <w:rFonts w:ascii="Arial" w:hAnsi="Arial" w:cs="Arial"/>
                <w:b/>
                <w:color w:val="000000" w:themeColor="text1"/>
              </w:rPr>
            </w:pPr>
          </w:p>
        </w:tc>
        <w:tc>
          <w:tcPr>
            <w:tcW w:w="3361" w:type="dxa"/>
          </w:tcPr>
          <w:p w14:paraId="1C1B243B" w14:textId="77777777" w:rsidR="004702FB" w:rsidRPr="006F1DA5" w:rsidRDefault="004702FB" w:rsidP="004702FB">
            <w:pPr>
              <w:pStyle w:val="Header"/>
              <w:rPr>
                <w:rFonts w:ascii="Arial" w:hAnsi="Arial" w:cs="Arial"/>
                <w:b/>
                <w:color w:val="000000" w:themeColor="text1"/>
              </w:rPr>
            </w:pPr>
          </w:p>
        </w:tc>
        <w:tc>
          <w:tcPr>
            <w:tcW w:w="4209" w:type="dxa"/>
          </w:tcPr>
          <w:p w14:paraId="5849A8B9" w14:textId="77777777" w:rsidR="004702FB" w:rsidRPr="006F1DA5" w:rsidRDefault="004702FB" w:rsidP="004702FB">
            <w:pPr>
              <w:pStyle w:val="Header"/>
              <w:rPr>
                <w:rFonts w:ascii="Arial" w:hAnsi="Arial" w:cs="Arial"/>
                <w:b/>
                <w:color w:val="000000" w:themeColor="text1"/>
              </w:rPr>
            </w:pPr>
          </w:p>
        </w:tc>
      </w:tr>
    </w:tbl>
    <w:p w14:paraId="3AF5ADEA" w14:textId="77777777" w:rsidR="00BB27E7" w:rsidRPr="00590863" w:rsidRDefault="00F16BA4" w:rsidP="00BB27E7">
      <w:pPr>
        <w:spacing w:after="0"/>
        <w:jc w:val="right"/>
        <w:rPr>
          <w:rFonts w:ascii="Arial" w:hAnsi="Arial" w:cs="Arial"/>
          <w:sz w:val="18"/>
          <w:szCs w:val="18"/>
        </w:rPr>
      </w:pPr>
      <w:r w:rsidRPr="00590863">
        <w:rPr>
          <w:rFonts w:ascii="Arial" w:hAnsi="Arial" w:cs="Arial"/>
          <w:sz w:val="18"/>
          <w:szCs w:val="18"/>
        </w:rPr>
        <w:t>Obrazec št: 1</w:t>
      </w:r>
    </w:p>
    <w:p w14:paraId="7E1DB4DC" w14:textId="77777777" w:rsidR="00BB27E7" w:rsidRPr="00252358" w:rsidRDefault="00BB27E7" w:rsidP="00BB27E7"/>
    <w:p w14:paraId="54B0475E" w14:textId="77777777" w:rsidR="00BB27E7" w:rsidRDefault="00F16BA4" w:rsidP="00BB27E7">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09AECD46" w14:textId="77777777" w:rsidR="00BB27E7" w:rsidRDefault="00BB27E7" w:rsidP="00BB27E7">
      <w:pPr>
        <w:spacing w:after="120"/>
        <w:rPr>
          <w:rFonts w:ascii="Arial" w:hAnsi="Arial" w:cs="Arial"/>
        </w:rPr>
      </w:pPr>
    </w:p>
    <w:p w14:paraId="1205AE08" w14:textId="45F6F46B" w:rsidR="00882719" w:rsidRDefault="00F16BA4">
      <w:pPr>
        <w:spacing w:before="225" w:after="225" w:line="240" w:lineRule="auto"/>
        <w:jc w:val="both"/>
      </w:pPr>
      <w:r>
        <w:rPr>
          <w:rFonts w:ascii="Arial" w:hAnsi="Arial" w:cs="Arial"/>
          <w:color w:val="000000"/>
          <w:sz w:val="18"/>
          <w:szCs w:val="18"/>
        </w:rPr>
        <w:t>Na osnovi povabila za naročilo »</w:t>
      </w:r>
      <w:r w:rsidR="00F257F4" w:rsidRPr="00F257F4">
        <w:rPr>
          <w:rFonts w:ascii="Arial" w:hAnsi="Arial" w:cs="Arial"/>
          <w:b/>
          <w:bCs/>
          <w:color w:val="000000"/>
          <w:sz w:val="18"/>
          <w:szCs w:val="18"/>
        </w:rPr>
        <w:t>Čiščenje javnih sanitarij in drugih prostorov za potrebe Zavoda za turizem in kulturo Kranj</w:t>
      </w:r>
      <w:r>
        <w:rPr>
          <w:rFonts w:ascii="Arial" w:hAnsi="Arial" w:cs="Arial"/>
          <w:color w:val="000000"/>
          <w:sz w:val="18"/>
          <w:szCs w:val="18"/>
        </w:rPr>
        <w:t>« dajemo ponudbo, kot sledi:</w:t>
      </w:r>
    </w:p>
    <w:p w14:paraId="7EF213D6" w14:textId="70F7E307" w:rsidR="00882719" w:rsidRDefault="00F16BA4">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xml:space="preserve"> </w:t>
      </w:r>
      <w:r>
        <w:rPr>
          <w:rFonts w:ascii="Arial" w:hAnsi="Arial" w:cs="Arial"/>
          <w:color w:val="000000"/>
          <w:sz w:val="18"/>
          <w:szCs w:val="18"/>
          <w:u w:val="single"/>
        </w:rPr>
        <w:t>_______________</w:t>
      </w:r>
      <w:r w:rsidR="00D830EA">
        <w:rPr>
          <w:rFonts w:ascii="Arial" w:hAnsi="Arial" w:cs="Arial"/>
          <w:color w:val="000000"/>
          <w:sz w:val="18"/>
          <w:szCs w:val="18"/>
          <w:u w:val="single"/>
        </w:rPr>
        <w:t xml:space="preserve"> za sklop/e:_____ </w:t>
      </w:r>
    </w:p>
    <w:tbl>
      <w:tblPr>
        <w:tblStyle w:val="NormalTablePHPDOCX"/>
        <w:tblW w:w="8670" w:type="dxa"/>
        <w:tblInd w:w="108" w:type="dxa"/>
        <w:tblLook w:val="04A0" w:firstRow="1" w:lastRow="0" w:firstColumn="1" w:lastColumn="0" w:noHBand="0" w:noVBand="1"/>
      </w:tblPr>
      <w:tblGrid>
        <w:gridCol w:w="2385"/>
        <w:gridCol w:w="6285"/>
      </w:tblGrid>
      <w:tr w:rsidR="00882719" w14:paraId="7BDEA265"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7EFFC05" w14:textId="77777777" w:rsidR="00882719" w:rsidRDefault="00F16BA4">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A40849" w14:textId="77777777" w:rsidR="00882719" w:rsidRDefault="00F16BA4">
            <w:r>
              <w:rPr>
                <w:rFonts w:ascii="Arial" w:hAnsi="Arial" w:cs="Arial"/>
                <w:color w:val="000000"/>
                <w:position w:val="-2"/>
                <w:sz w:val="18"/>
                <w:szCs w:val="18"/>
              </w:rPr>
              <w:t> </w:t>
            </w:r>
          </w:p>
        </w:tc>
      </w:tr>
      <w:tr w:rsidR="00882719" w14:paraId="5036BC14"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70900A4" w14:textId="77777777" w:rsidR="00882719" w:rsidRDefault="00F16BA4">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6A6879" w14:textId="77777777" w:rsidR="00882719" w:rsidRDefault="00F16BA4">
            <w:r>
              <w:rPr>
                <w:rFonts w:ascii="Arial" w:hAnsi="Arial" w:cs="Arial"/>
                <w:color w:val="000000"/>
                <w:position w:val="-2"/>
                <w:sz w:val="18"/>
                <w:szCs w:val="18"/>
              </w:rPr>
              <w:t> </w:t>
            </w:r>
          </w:p>
        </w:tc>
      </w:tr>
    </w:tbl>
    <w:p w14:paraId="5EDA281A" w14:textId="77777777" w:rsidR="00882719" w:rsidRDefault="00F16BA4">
      <w:pPr>
        <w:spacing w:before="225" w:after="225" w:line="240" w:lineRule="auto"/>
        <w:jc w:val="both"/>
      </w:pPr>
      <w:r>
        <w:rPr>
          <w:rFonts w:ascii="Arial" w:hAnsi="Arial" w:cs="Arial"/>
          <w:color w:val="000000"/>
          <w:sz w:val="18"/>
          <w:szCs w:val="18"/>
        </w:rPr>
        <w:t>Ponudbo oddajamo (ustrezno označite):</w:t>
      </w:r>
    </w:p>
    <w:p w14:paraId="7241494E" w14:textId="77777777" w:rsidR="00882719" w:rsidRDefault="00F16BA4">
      <w:pPr>
        <w:spacing w:before="225" w:after="225" w:line="240" w:lineRule="auto"/>
        <w:jc w:val="both"/>
      </w:pPr>
      <w:r>
        <w:fldChar w:fldCharType="begin">
          <w:ffData>
            <w:name w:val="cbox1623cfac82928e"/>
            <w:enabled/>
            <w:calcOnExit w:val="0"/>
            <w:checkBox>
              <w:sizeAuto/>
              <w:default w:val="0"/>
            </w:checkBox>
          </w:ffData>
        </w:fldChar>
      </w:r>
      <w:bookmarkStart w:id="0" w:name="cbox1623cfac82928e"/>
      <w:r>
        <w:instrText xml:space="preserve"> FORMCHECKBOX </w:instrText>
      </w:r>
      <w:r w:rsidR="00082B30">
        <w:fldChar w:fldCharType="separate"/>
      </w:r>
      <w:r>
        <w:fldChar w:fldCharType="end"/>
      </w:r>
      <w:bookmarkEnd w:id="0"/>
      <w:r>
        <w:rPr>
          <w:rFonts w:ascii="Arial" w:hAnsi="Arial" w:cs="Arial"/>
          <w:color w:val="000000"/>
          <w:sz w:val="18"/>
          <w:szCs w:val="18"/>
        </w:rPr>
        <w:t> samostojno</w:t>
      </w:r>
    </w:p>
    <w:p w14:paraId="4DA629B3" w14:textId="77777777" w:rsidR="00882719" w:rsidRDefault="00F16BA4">
      <w:pPr>
        <w:spacing w:before="225" w:after="225" w:line="240" w:lineRule="auto"/>
        <w:jc w:val="both"/>
      </w:pPr>
      <w:r>
        <w:fldChar w:fldCharType="begin">
          <w:ffData>
            <w:name w:val="cbox1623cfac82959f"/>
            <w:enabled/>
            <w:calcOnExit w:val="0"/>
            <w:checkBox>
              <w:sizeAuto/>
              <w:default w:val="0"/>
            </w:checkBox>
          </w:ffData>
        </w:fldChar>
      </w:r>
      <w:bookmarkStart w:id="1" w:name="cbox1623cfac82959f"/>
      <w:r>
        <w:instrText xml:space="preserve"> FORMCHECKBOX </w:instrText>
      </w:r>
      <w:r w:rsidR="00082B30">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7A9A954F" w14:textId="77777777" w:rsidR="00882719" w:rsidRDefault="00F16BA4">
      <w:pPr>
        <w:spacing w:before="225" w:after="225" w:line="240" w:lineRule="auto"/>
        <w:jc w:val="both"/>
      </w:pPr>
      <w:r>
        <w:fldChar w:fldCharType="begin">
          <w:ffData>
            <w:name w:val="cbox1623cfac8298b0"/>
            <w:enabled/>
            <w:calcOnExit w:val="0"/>
            <w:checkBox>
              <w:sizeAuto/>
              <w:default w:val="0"/>
            </w:checkBox>
          </w:ffData>
        </w:fldChar>
      </w:r>
      <w:bookmarkStart w:id="2" w:name="cbox1623cfac8298b0"/>
      <w:r>
        <w:instrText xml:space="preserve"> FORMCHECKBOX </w:instrText>
      </w:r>
      <w:r w:rsidR="00082B30">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175EFD60" w14:textId="77777777" w:rsidR="00882719" w:rsidRDefault="00F16BA4">
      <w:pPr>
        <w:spacing w:before="225" w:after="225" w:line="240" w:lineRule="auto"/>
        <w:jc w:val="both"/>
      </w:pPr>
      <w:r>
        <w:fldChar w:fldCharType="begin">
          <w:ffData>
            <w:name w:val="cbox1623cfac829bbb"/>
            <w:enabled/>
            <w:calcOnExit w:val="0"/>
            <w:checkBox>
              <w:sizeAuto/>
              <w:default w:val="0"/>
            </w:checkBox>
          </w:ffData>
        </w:fldChar>
      </w:r>
      <w:bookmarkStart w:id="3" w:name="cbox1623cfac829bbb"/>
      <w:r>
        <w:instrText xml:space="preserve"> FORMCHECKBOX </w:instrText>
      </w:r>
      <w:r w:rsidR="00082B30">
        <w:fldChar w:fldCharType="separate"/>
      </w:r>
      <w:r>
        <w:fldChar w:fldCharType="end"/>
      </w:r>
      <w:bookmarkEnd w:id="3"/>
      <w:r>
        <w:rPr>
          <w:rFonts w:ascii="Arial" w:hAnsi="Arial" w:cs="Arial"/>
          <w:color w:val="000000"/>
          <w:sz w:val="18"/>
          <w:szCs w:val="18"/>
        </w:rPr>
        <w:t>  z uporabo zmogljivosti naslednjih subjektov (navedite samo firme): _____________________________</w:t>
      </w:r>
    </w:p>
    <w:p w14:paraId="16D10D4F" w14:textId="77777777" w:rsidR="00D830EA" w:rsidRDefault="00D830EA">
      <w:pPr>
        <w:spacing w:before="225" w:after="225" w:line="240" w:lineRule="auto"/>
        <w:jc w:val="both"/>
        <w:rPr>
          <w:rFonts w:ascii="Arial" w:hAnsi="Arial" w:cs="Arial"/>
          <w:color w:val="000000"/>
          <w:sz w:val="18"/>
          <w:szCs w:val="18"/>
        </w:rPr>
      </w:pPr>
    </w:p>
    <w:p w14:paraId="322B0126" w14:textId="6CF85528" w:rsidR="00882719" w:rsidRDefault="00F16BA4">
      <w:pPr>
        <w:spacing w:before="225" w:after="225" w:line="240" w:lineRule="auto"/>
        <w:jc w:val="both"/>
      </w:pPr>
      <w:r>
        <w:rPr>
          <w:rFonts w:ascii="Arial" w:hAnsi="Arial" w:cs="Arial"/>
          <w:b/>
          <w:bCs/>
          <w:color w:val="000000"/>
          <w:sz w:val="18"/>
          <w:szCs w:val="18"/>
        </w:rPr>
        <w:t>II. Ponudbena cena </w:t>
      </w:r>
    </w:p>
    <w:tbl>
      <w:tblPr>
        <w:tblStyle w:val="NormalTablePHPDOCX"/>
        <w:tblW w:w="5000" w:type="pct"/>
        <w:tblInd w:w="108" w:type="dxa"/>
        <w:tblLook w:val="04A0" w:firstRow="1" w:lastRow="0" w:firstColumn="1" w:lastColumn="0" w:noHBand="0" w:noVBand="1"/>
      </w:tblPr>
      <w:tblGrid>
        <w:gridCol w:w="2439"/>
        <w:gridCol w:w="2543"/>
        <w:gridCol w:w="1877"/>
        <w:gridCol w:w="607"/>
        <w:gridCol w:w="1592"/>
      </w:tblGrid>
      <w:tr w:rsidR="00882719" w14:paraId="6D331BBD" w14:textId="77777777" w:rsidTr="00F15193">
        <w:tc>
          <w:tcPr>
            <w:tcW w:w="1346"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6D7EE44" w14:textId="77777777" w:rsidR="00882719" w:rsidRDefault="00F16BA4">
            <w:pPr>
              <w:jc w:val="center"/>
            </w:pPr>
            <w:r>
              <w:rPr>
                <w:rFonts w:ascii="Arial" w:hAnsi="Arial" w:cs="Arial"/>
                <w:b/>
                <w:bCs/>
                <w:color w:val="000000"/>
                <w:position w:val="-2"/>
                <w:sz w:val="18"/>
                <w:szCs w:val="18"/>
                <w:shd w:val="clear" w:color="auto" w:fill="D1D1D1"/>
              </w:rPr>
              <w:t>Sklop</w:t>
            </w:r>
          </w:p>
        </w:tc>
        <w:tc>
          <w:tcPr>
            <w:tcW w:w="1404"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4DC69EB" w14:textId="30DF3B5D" w:rsidR="00882719" w:rsidRDefault="00F16BA4">
            <w:pPr>
              <w:jc w:val="center"/>
            </w:pPr>
            <w:r>
              <w:rPr>
                <w:rFonts w:ascii="Arial" w:hAnsi="Arial" w:cs="Arial"/>
                <w:b/>
                <w:bCs/>
                <w:color w:val="000000"/>
                <w:position w:val="-2"/>
                <w:sz w:val="18"/>
                <w:szCs w:val="18"/>
                <w:shd w:val="clear" w:color="auto" w:fill="D1D1D1"/>
              </w:rPr>
              <w:t>Opis</w:t>
            </w:r>
            <w:r w:rsidR="00F15193">
              <w:rPr>
                <w:rStyle w:val="FootnoteReference"/>
                <w:rFonts w:ascii="Arial" w:hAnsi="Arial" w:cs="Arial"/>
                <w:b/>
                <w:bCs/>
                <w:color w:val="000000"/>
                <w:position w:val="-2"/>
                <w:sz w:val="18"/>
                <w:szCs w:val="18"/>
                <w:shd w:val="clear" w:color="auto" w:fill="D1D1D1"/>
              </w:rPr>
              <w:footnoteReference w:id="1"/>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6D80D39" w14:textId="77777777" w:rsidR="00882719" w:rsidRDefault="00F16BA4">
            <w:pPr>
              <w:jc w:val="center"/>
            </w:pPr>
            <w:r>
              <w:rPr>
                <w:rFonts w:ascii="Arial" w:hAnsi="Arial" w:cs="Arial"/>
                <w:b/>
                <w:bCs/>
                <w:color w:val="000000"/>
                <w:position w:val="-2"/>
                <w:sz w:val="18"/>
                <w:szCs w:val="18"/>
                <w:shd w:val="clear" w:color="auto" w:fill="D1D1D1"/>
              </w:rPr>
              <w:t>Vrednost brez 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9802E09" w14:textId="77777777" w:rsidR="00882719" w:rsidRDefault="00F16BA4">
            <w:pPr>
              <w:jc w:val="center"/>
            </w:pPr>
            <w:r>
              <w:rPr>
                <w:rFonts w:ascii="Arial" w:hAnsi="Arial" w:cs="Arial"/>
                <w:b/>
                <w:bCs/>
                <w:color w:val="000000"/>
                <w:position w:val="-2"/>
                <w:sz w:val="18"/>
                <w:szCs w:val="18"/>
                <w:shd w:val="clear" w:color="auto" w:fill="D1D1D1"/>
              </w:rPr>
              <w:t>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572B915" w14:textId="77777777" w:rsidR="00882719" w:rsidRDefault="00F16BA4">
            <w:pPr>
              <w:jc w:val="center"/>
            </w:pPr>
            <w:r>
              <w:rPr>
                <w:rFonts w:ascii="Arial" w:hAnsi="Arial" w:cs="Arial"/>
                <w:b/>
                <w:bCs/>
                <w:color w:val="000000"/>
                <w:position w:val="-2"/>
                <w:sz w:val="18"/>
                <w:szCs w:val="18"/>
                <w:shd w:val="clear" w:color="auto" w:fill="D1D1D1"/>
              </w:rPr>
              <w:t>Vrednost z DDV</w:t>
            </w:r>
          </w:p>
        </w:tc>
      </w:tr>
      <w:tr w:rsidR="00882719" w14:paraId="2A0CF4FF" w14:textId="77777777" w:rsidTr="00F15193">
        <w:tc>
          <w:tcPr>
            <w:tcW w:w="134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BC1BF1" w14:textId="77777777" w:rsidR="00882719" w:rsidRDefault="00F16BA4">
            <w:pPr>
              <w:jc w:val="right"/>
            </w:pPr>
            <w:r>
              <w:rPr>
                <w:rFonts w:ascii="Arial" w:hAnsi="Arial" w:cs="Arial"/>
                <w:color w:val="000000"/>
                <w:position w:val="-2"/>
                <w:sz w:val="18"/>
                <w:szCs w:val="18"/>
              </w:rPr>
              <w:t>Kulturna namestitev</w:t>
            </w:r>
          </w:p>
        </w:tc>
        <w:tc>
          <w:tcPr>
            <w:tcW w:w="140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88D72D" w14:textId="1560938B" w:rsidR="00882719" w:rsidRPr="00D830EA" w:rsidRDefault="00D830EA">
            <w:pPr>
              <w:rPr>
                <w:rFonts w:ascii="Arial" w:hAnsi="Arial" w:cs="Arial"/>
                <w:sz w:val="18"/>
                <w:szCs w:val="18"/>
              </w:rPr>
            </w:pPr>
            <w:r>
              <w:rPr>
                <w:rFonts w:ascii="Arial" w:hAnsi="Arial" w:cs="Arial"/>
                <w:sz w:val="18"/>
                <w:szCs w:val="18"/>
              </w:rPr>
              <w:t>z</w:t>
            </w:r>
            <w:r w:rsidRPr="00D830EA">
              <w:rPr>
                <w:rFonts w:ascii="Arial" w:hAnsi="Arial" w:cs="Arial"/>
                <w:sz w:val="18"/>
                <w:szCs w:val="18"/>
              </w:rPr>
              <w:t xml:space="preserve">a </w:t>
            </w:r>
            <w:r w:rsidR="00F15193">
              <w:rPr>
                <w:rFonts w:ascii="Arial" w:hAnsi="Arial" w:cs="Arial"/>
                <w:sz w:val="18"/>
                <w:szCs w:val="18"/>
              </w:rPr>
              <w:t>celotno obdobje pogodbe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B39F09" w14:textId="77777777" w:rsidR="00882719" w:rsidRDefault="00F16BA4">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E8CCE5" w14:textId="77777777" w:rsidR="00882719" w:rsidRDefault="00F16BA4">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0968F9" w14:textId="77777777" w:rsidR="00882719" w:rsidRDefault="00F16BA4">
            <w:r>
              <w:rPr>
                <w:rFonts w:ascii="Arial" w:hAnsi="Arial" w:cs="Arial"/>
                <w:color w:val="000000"/>
                <w:position w:val="-2"/>
                <w:sz w:val="18"/>
                <w:szCs w:val="18"/>
              </w:rPr>
              <w:t> </w:t>
            </w:r>
          </w:p>
        </w:tc>
      </w:tr>
      <w:tr w:rsidR="00882719" w14:paraId="0C5B82BC" w14:textId="77777777" w:rsidTr="00F15193">
        <w:tc>
          <w:tcPr>
            <w:tcW w:w="134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1F9AA0" w14:textId="77777777" w:rsidR="00882719" w:rsidRDefault="00F16BA4">
            <w:pPr>
              <w:jc w:val="right"/>
            </w:pPr>
            <w:r>
              <w:rPr>
                <w:rFonts w:ascii="Arial" w:hAnsi="Arial" w:cs="Arial"/>
                <w:color w:val="000000"/>
                <w:position w:val="-2"/>
                <w:sz w:val="18"/>
                <w:szCs w:val="18"/>
              </w:rPr>
              <w:t>Železniška postaja</w:t>
            </w:r>
          </w:p>
        </w:tc>
        <w:tc>
          <w:tcPr>
            <w:tcW w:w="140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7BCA9C" w14:textId="11970A23" w:rsidR="00882719" w:rsidRDefault="00F15193">
            <w:r>
              <w:rPr>
                <w:rFonts w:ascii="Arial" w:hAnsi="Arial" w:cs="Arial"/>
                <w:sz w:val="18"/>
                <w:szCs w:val="18"/>
              </w:rPr>
              <w:t>z</w:t>
            </w:r>
            <w:r w:rsidRPr="00D830EA">
              <w:rPr>
                <w:rFonts w:ascii="Arial" w:hAnsi="Arial" w:cs="Arial"/>
                <w:sz w:val="18"/>
                <w:szCs w:val="18"/>
              </w:rPr>
              <w:t xml:space="preserve">a </w:t>
            </w:r>
            <w:r>
              <w:rPr>
                <w:rFonts w:ascii="Arial" w:hAnsi="Arial" w:cs="Arial"/>
                <w:sz w:val="18"/>
                <w:szCs w:val="18"/>
              </w:rPr>
              <w:t>celotno obdobje pogodbe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189E63" w14:textId="77777777" w:rsidR="00882719" w:rsidRDefault="00F16BA4">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80FC08" w14:textId="77777777" w:rsidR="00882719" w:rsidRDefault="00F16BA4">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517DFE" w14:textId="77777777" w:rsidR="00882719" w:rsidRDefault="00F16BA4">
            <w:r>
              <w:rPr>
                <w:rFonts w:ascii="Arial" w:hAnsi="Arial" w:cs="Arial"/>
                <w:color w:val="000000"/>
                <w:position w:val="-2"/>
                <w:sz w:val="18"/>
                <w:szCs w:val="18"/>
              </w:rPr>
              <w:t> </w:t>
            </w:r>
          </w:p>
        </w:tc>
      </w:tr>
      <w:tr w:rsidR="00882719" w14:paraId="54F31C98" w14:textId="77777777" w:rsidTr="00F15193">
        <w:tc>
          <w:tcPr>
            <w:tcW w:w="134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B30F22" w14:textId="77777777" w:rsidR="00882719" w:rsidRDefault="00F16BA4">
            <w:pPr>
              <w:jc w:val="right"/>
            </w:pPr>
            <w:r>
              <w:rPr>
                <w:rFonts w:ascii="Arial" w:hAnsi="Arial" w:cs="Arial"/>
                <w:color w:val="000000"/>
                <w:position w:val="-2"/>
                <w:sz w:val="18"/>
                <w:szCs w:val="18"/>
              </w:rPr>
              <w:t>Javni WC</w:t>
            </w:r>
          </w:p>
        </w:tc>
        <w:tc>
          <w:tcPr>
            <w:tcW w:w="140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5864F7" w14:textId="2BF6CB14" w:rsidR="00882719" w:rsidRDefault="00F15193">
            <w:r>
              <w:rPr>
                <w:rFonts w:ascii="Arial" w:hAnsi="Arial" w:cs="Arial"/>
                <w:sz w:val="18"/>
                <w:szCs w:val="18"/>
              </w:rPr>
              <w:t>z</w:t>
            </w:r>
            <w:r w:rsidRPr="00D830EA">
              <w:rPr>
                <w:rFonts w:ascii="Arial" w:hAnsi="Arial" w:cs="Arial"/>
                <w:sz w:val="18"/>
                <w:szCs w:val="18"/>
              </w:rPr>
              <w:t xml:space="preserve">a </w:t>
            </w:r>
            <w:r>
              <w:rPr>
                <w:rFonts w:ascii="Arial" w:hAnsi="Arial" w:cs="Arial"/>
                <w:sz w:val="18"/>
                <w:szCs w:val="18"/>
              </w:rPr>
              <w:t>celotno obdobje pogodbe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263ADC" w14:textId="77777777" w:rsidR="00882719" w:rsidRDefault="00F16BA4">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ACEFAC" w14:textId="77777777" w:rsidR="00882719" w:rsidRDefault="00F16BA4">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738CF2" w14:textId="77777777" w:rsidR="00882719" w:rsidRDefault="00F16BA4">
            <w:r>
              <w:rPr>
                <w:rFonts w:ascii="Arial" w:hAnsi="Arial" w:cs="Arial"/>
                <w:color w:val="000000"/>
                <w:position w:val="-2"/>
                <w:sz w:val="18"/>
                <w:szCs w:val="18"/>
              </w:rPr>
              <w:t> </w:t>
            </w:r>
          </w:p>
        </w:tc>
      </w:tr>
      <w:tr w:rsidR="00882719" w14:paraId="007043FF" w14:textId="77777777" w:rsidTr="00F15193">
        <w:tc>
          <w:tcPr>
            <w:tcW w:w="134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9CD6A7" w14:textId="77777777" w:rsidR="00882719" w:rsidRDefault="00F16BA4">
            <w:pPr>
              <w:jc w:val="right"/>
            </w:pPr>
            <w:r>
              <w:rPr>
                <w:rFonts w:ascii="Arial" w:hAnsi="Arial" w:cs="Arial"/>
                <w:color w:val="000000"/>
                <w:position w:val="-2"/>
                <w:sz w:val="18"/>
                <w:szCs w:val="18"/>
              </w:rPr>
              <w:t>Pisarne ZTTK</w:t>
            </w:r>
          </w:p>
        </w:tc>
        <w:tc>
          <w:tcPr>
            <w:tcW w:w="140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E37991" w14:textId="05E525B0" w:rsidR="00882719" w:rsidRDefault="00F15193">
            <w:r>
              <w:rPr>
                <w:rFonts w:ascii="Arial" w:hAnsi="Arial" w:cs="Arial"/>
                <w:sz w:val="18"/>
                <w:szCs w:val="18"/>
              </w:rPr>
              <w:t>z</w:t>
            </w:r>
            <w:r w:rsidRPr="00D830EA">
              <w:rPr>
                <w:rFonts w:ascii="Arial" w:hAnsi="Arial" w:cs="Arial"/>
                <w:sz w:val="18"/>
                <w:szCs w:val="18"/>
              </w:rPr>
              <w:t xml:space="preserve">a </w:t>
            </w:r>
            <w:r>
              <w:rPr>
                <w:rFonts w:ascii="Arial" w:hAnsi="Arial" w:cs="Arial"/>
                <w:sz w:val="18"/>
                <w:szCs w:val="18"/>
              </w:rPr>
              <w:t>celotno obdobje pogodbe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BB92A8" w14:textId="77777777" w:rsidR="00882719" w:rsidRDefault="00F16BA4">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F60ED8" w14:textId="77777777" w:rsidR="00882719" w:rsidRDefault="00F16BA4">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A4702D" w14:textId="77777777" w:rsidR="00882719" w:rsidRDefault="00F16BA4">
            <w:r>
              <w:rPr>
                <w:rFonts w:ascii="Arial" w:hAnsi="Arial" w:cs="Arial"/>
                <w:color w:val="000000"/>
                <w:position w:val="-2"/>
                <w:sz w:val="18"/>
                <w:szCs w:val="18"/>
              </w:rPr>
              <w:t> </w:t>
            </w:r>
          </w:p>
        </w:tc>
      </w:tr>
      <w:tr w:rsidR="00882719" w14:paraId="450B9BB6" w14:textId="77777777" w:rsidTr="00F15193">
        <w:tc>
          <w:tcPr>
            <w:tcW w:w="134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ED3259" w14:textId="75E63F9E" w:rsidR="00882719" w:rsidRPr="00471C05" w:rsidRDefault="00F16BA4">
            <w:pPr>
              <w:jc w:val="right"/>
              <w:rPr>
                <w:rFonts w:ascii="Arial" w:hAnsi="Arial" w:cs="Arial"/>
                <w:sz w:val="18"/>
                <w:szCs w:val="18"/>
              </w:rPr>
            </w:pPr>
            <w:r w:rsidRPr="00471C05">
              <w:rPr>
                <w:rFonts w:ascii="Arial" w:hAnsi="Arial" w:cs="Arial"/>
                <w:color w:val="000000"/>
                <w:position w:val="-2"/>
                <w:sz w:val="18"/>
                <w:szCs w:val="18"/>
              </w:rPr>
              <w:t>Rov</w:t>
            </w:r>
            <w:r w:rsidR="00471C05" w:rsidRPr="00471C05">
              <w:rPr>
                <w:rFonts w:ascii="Arial" w:hAnsi="Arial" w:cs="Arial"/>
                <w:color w:val="000000"/>
                <w:position w:val="-2"/>
                <w:sz w:val="18"/>
                <w:szCs w:val="18"/>
              </w:rPr>
              <w:t>i</w:t>
            </w:r>
            <w:r w:rsidRPr="00471C05">
              <w:rPr>
                <w:rFonts w:ascii="Arial" w:hAnsi="Arial" w:cs="Arial"/>
                <w:color w:val="000000"/>
                <w:position w:val="-2"/>
                <w:sz w:val="18"/>
                <w:szCs w:val="18"/>
              </w:rPr>
              <w:t xml:space="preserve"> pod starim Kranjem</w:t>
            </w:r>
            <w:r w:rsidR="00471C05" w:rsidRPr="00471C05">
              <w:rPr>
                <w:rFonts w:ascii="Arial" w:hAnsi="Arial" w:cs="Arial"/>
                <w:color w:val="000000"/>
                <w:position w:val="-2"/>
                <w:sz w:val="18"/>
                <w:szCs w:val="18"/>
              </w:rPr>
              <w:t xml:space="preserve"> (sanitarije)</w:t>
            </w:r>
          </w:p>
        </w:tc>
        <w:tc>
          <w:tcPr>
            <w:tcW w:w="140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B180B0" w14:textId="4C276210" w:rsidR="00882719" w:rsidRDefault="00F15193">
            <w:r>
              <w:rPr>
                <w:rFonts w:ascii="Arial" w:hAnsi="Arial" w:cs="Arial"/>
                <w:sz w:val="18"/>
                <w:szCs w:val="18"/>
              </w:rPr>
              <w:t>z</w:t>
            </w:r>
            <w:r w:rsidRPr="00D830EA">
              <w:rPr>
                <w:rFonts w:ascii="Arial" w:hAnsi="Arial" w:cs="Arial"/>
                <w:sz w:val="18"/>
                <w:szCs w:val="18"/>
              </w:rPr>
              <w:t xml:space="preserve">a </w:t>
            </w:r>
            <w:r>
              <w:rPr>
                <w:rFonts w:ascii="Arial" w:hAnsi="Arial" w:cs="Arial"/>
                <w:sz w:val="18"/>
                <w:szCs w:val="18"/>
              </w:rPr>
              <w:t>celotno obdobje pogodbe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A2A4CD" w14:textId="77777777" w:rsidR="00882719" w:rsidRDefault="00F16BA4">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98FD2D" w14:textId="77777777" w:rsidR="00882719" w:rsidRDefault="00F16BA4">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3583BB" w14:textId="77777777" w:rsidR="00882719" w:rsidRDefault="00F16BA4">
            <w:r>
              <w:rPr>
                <w:rFonts w:ascii="Arial" w:hAnsi="Arial" w:cs="Arial"/>
                <w:color w:val="000000"/>
                <w:position w:val="-2"/>
                <w:sz w:val="18"/>
                <w:szCs w:val="18"/>
              </w:rPr>
              <w:t> </w:t>
            </w:r>
          </w:p>
        </w:tc>
      </w:tr>
      <w:tr w:rsidR="00B953C5" w14:paraId="4165AB61" w14:textId="77777777" w:rsidTr="00F15193">
        <w:tc>
          <w:tcPr>
            <w:tcW w:w="134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5590D9" w14:textId="3C78BBEF" w:rsidR="00B953C5" w:rsidRPr="00471C05" w:rsidRDefault="00B953C5">
            <w:pPr>
              <w:jc w:val="right"/>
              <w:rPr>
                <w:rFonts w:ascii="Arial" w:hAnsi="Arial" w:cs="Arial"/>
                <w:color w:val="000000"/>
                <w:position w:val="-2"/>
                <w:sz w:val="18"/>
                <w:szCs w:val="18"/>
              </w:rPr>
            </w:pPr>
            <w:r>
              <w:rPr>
                <w:rFonts w:ascii="Arial" w:hAnsi="Arial" w:cs="Arial"/>
                <w:color w:val="000000"/>
                <w:position w:val="-2"/>
                <w:sz w:val="18"/>
                <w:szCs w:val="18"/>
              </w:rPr>
              <w:t xml:space="preserve">Prireditveni prostor na gradu Khislstein </w:t>
            </w:r>
          </w:p>
        </w:tc>
        <w:tc>
          <w:tcPr>
            <w:tcW w:w="140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A2C3CD" w14:textId="16B7D37A" w:rsidR="00B953C5" w:rsidRDefault="00B953C5">
            <w:pPr>
              <w:rPr>
                <w:rFonts w:ascii="Arial" w:hAnsi="Arial" w:cs="Arial"/>
                <w:sz w:val="18"/>
                <w:szCs w:val="18"/>
              </w:rPr>
            </w:pPr>
            <w:r>
              <w:rPr>
                <w:rFonts w:ascii="Arial" w:hAnsi="Arial" w:cs="Arial"/>
                <w:sz w:val="18"/>
                <w:szCs w:val="18"/>
              </w:rPr>
              <w:t>Za celotno obdobje pogodbe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3E69C4" w14:textId="77777777" w:rsidR="00B953C5" w:rsidRDefault="00B953C5">
            <w:pP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6C32F5" w14:textId="77777777" w:rsidR="00B953C5" w:rsidRDefault="00B953C5">
            <w:pP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EBC809" w14:textId="77777777" w:rsidR="00B953C5" w:rsidRDefault="00B953C5">
            <w:pPr>
              <w:rPr>
                <w:rFonts w:ascii="Arial" w:hAnsi="Arial" w:cs="Arial"/>
                <w:color w:val="000000"/>
                <w:position w:val="-2"/>
                <w:sz w:val="18"/>
                <w:szCs w:val="18"/>
              </w:rPr>
            </w:pPr>
          </w:p>
        </w:tc>
      </w:tr>
    </w:tbl>
    <w:p w14:paraId="33B808BD" w14:textId="250B22F0" w:rsidR="00882719" w:rsidRDefault="00F16BA4">
      <w:pPr>
        <w:spacing w:before="225" w:after="225" w:line="240" w:lineRule="auto"/>
        <w:jc w:val="both"/>
        <w:rPr>
          <w:rFonts w:ascii="Arial" w:hAnsi="Arial" w:cs="Arial"/>
          <w:color w:val="000000"/>
          <w:sz w:val="18"/>
          <w:szCs w:val="18"/>
        </w:rPr>
      </w:pPr>
      <w:r>
        <w:rPr>
          <w:rFonts w:ascii="Arial" w:hAnsi="Arial" w:cs="Arial"/>
          <w:color w:val="000000"/>
          <w:sz w:val="18"/>
          <w:szCs w:val="18"/>
        </w:rPr>
        <w:t>Zavezujemo se, da bomo vsa dela izvršili skladno z zahtevami naročnika, najkasneje v roku določenem v razpisni dokumentaciji.  </w:t>
      </w:r>
    </w:p>
    <w:p w14:paraId="3748094F" w14:textId="77777777" w:rsidR="00471C05" w:rsidRDefault="00471C05">
      <w:pPr>
        <w:spacing w:before="225" w:after="225" w:line="240" w:lineRule="auto"/>
        <w:jc w:val="both"/>
      </w:pPr>
    </w:p>
    <w:p w14:paraId="024B6D05" w14:textId="0DE7C7FC" w:rsidR="00D830EA" w:rsidRDefault="00F16BA4">
      <w:pPr>
        <w:spacing w:before="225" w:after="225" w:line="240" w:lineRule="auto"/>
        <w:jc w:val="both"/>
        <w:rPr>
          <w:rFonts w:ascii="Arial" w:hAnsi="Arial" w:cs="Arial"/>
          <w:color w:val="000000"/>
          <w:sz w:val="18"/>
          <w:szCs w:val="18"/>
        </w:rPr>
      </w:pPr>
      <w:r>
        <w:rPr>
          <w:rFonts w:ascii="Arial" w:hAnsi="Arial" w:cs="Arial"/>
          <w:b/>
          <w:bCs/>
          <w:color w:val="000000"/>
          <w:sz w:val="18"/>
          <w:szCs w:val="18"/>
        </w:rPr>
        <w:lastRenderedPageBreak/>
        <w:t>III. Rok veljavnosti ponudb</w:t>
      </w:r>
      <w:r w:rsidRPr="00D830EA">
        <w:rPr>
          <w:rFonts w:ascii="Arial" w:hAnsi="Arial" w:cs="Arial"/>
          <w:b/>
          <w:bCs/>
          <w:color w:val="000000"/>
          <w:sz w:val="18"/>
          <w:szCs w:val="18"/>
        </w:rPr>
        <w:t>e</w:t>
      </w:r>
    </w:p>
    <w:p w14:paraId="36341147" w14:textId="22A20B2C" w:rsidR="00882719" w:rsidRDefault="00F16BA4">
      <w:pPr>
        <w:spacing w:before="225" w:after="225" w:line="240" w:lineRule="auto"/>
        <w:jc w:val="both"/>
      </w:pPr>
      <w:r>
        <w:rPr>
          <w:rFonts w:ascii="Arial" w:hAnsi="Arial" w:cs="Arial"/>
          <w:color w:val="000000"/>
          <w:sz w:val="18"/>
          <w:szCs w:val="18"/>
        </w:rPr>
        <w:t>Ponudba velja najmanj 90 dni od roka za predložitev ponudb.</w:t>
      </w:r>
    </w:p>
    <w:p w14:paraId="0687A9BD" w14:textId="77777777" w:rsidR="00882719" w:rsidRDefault="00F16BA4">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2F5C9210" w14:textId="77777777" w:rsidR="00D830EA" w:rsidRDefault="00D830EA">
      <w:pPr>
        <w:spacing w:before="225" w:after="225" w:line="240" w:lineRule="auto"/>
        <w:jc w:val="both"/>
        <w:rPr>
          <w:rFonts w:ascii="Arial" w:hAnsi="Arial" w:cs="Arial"/>
          <w:color w:val="000000"/>
          <w:sz w:val="18"/>
          <w:szCs w:val="18"/>
        </w:rPr>
      </w:pPr>
    </w:p>
    <w:p w14:paraId="1D875C14" w14:textId="1C096461" w:rsidR="00882719" w:rsidRDefault="00F16BA4">
      <w:pPr>
        <w:spacing w:before="225" w:after="225" w:line="240" w:lineRule="auto"/>
        <w:jc w:val="both"/>
      </w:pPr>
      <w:r>
        <w:rPr>
          <w:rFonts w:ascii="Arial" w:hAnsi="Arial" w:cs="Arial"/>
          <w:b/>
          <w:bCs/>
          <w:color w:val="000000"/>
          <w:sz w:val="18"/>
          <w:szCs w:val="18"/>
        </w:rPr>
        <w:t>IV. Podatki o plačilu </w:t>
      </w:r>
    </w:p>
    <w:p w14:paraId="6CE42961" w14:textId="77777777" w:rsidR="00882719" w:rsidRDefault="00F16BA4">
      <w:pPr>
        <w:spacing w:before="225" w:after="225" w:line="240" w:lineRule="auto"/>
        <w:jc w:val="both"/>
      </w:pPr>
      <w:r>
        <w:rPr>
          <w:rFonts w:ascii="Arial" w:hAnsi="Arial" w:cs="Arial"/>
          <w:color w:val="000000"/>
          <w:sz w:val="18"/>
          <w:szCs w:val="18"/>
        </w:rPr>
        <w:t>Plačila se opravijo na podlagi izdanih računov. Če ni z zakonom ali drugim predpisom določeno drugače, je rok plačila je 30 dni od datuma prejema računa. Če naročnik izpodbija del zneska, je dolžan plačati nesporni del zneska. Roki plačil podizvajalcem so enaki kot za izvajalca.</w:t>
      </w:r>
    </w:p>
    <w:p w14:paraId="08145E56" w14:textId="77777777" w:rsidR="00882719" w:rsidRDefault="00F16BA4">
      <w:pPr>
        <w:spacing w:before="225" w:after="225" w:line="240" w:lineRule="auto"/>
        <w:jc w:val="both"/>
      </w:pPr>
      <w:r>
        <w:rPr>
          <w:rFonts w:ascii="Arial" w:hAnsi="Arial" w:cs="Arial"/>
          <w:color w:val="000000"/>
          <w:sz w:val="18"/>
          <w:szCs w:val="18"/>
        </w:rPr>
        <w:t>Izvajalec izstavi račun v elektronski obliki (eRačun) preko spletnega portala UJPnet. Kot uradni prejem računa se šteje datum vnosa računa v sistem UJPnet.</w:t>
      </w:r>
    </w:p>
    <w:p w14:paraId="1073B288" w14:textId="77777777" w:rsidR="00882719" w:rsidRDefault="00F16BA4">
      <w:pPr>
        <w:spacing w:after="0" w:line="240" w:lineRule="auto"/>
        <w:jc w:val="both"/>
      </w:pPr>
      <w:r>
        <w:rPr>
          <w:rFonts w:ascii="Arial" w:hAnsi="Arial" w:cs="Arial"/>
          <w:color w:val="000000"/>
          <w:sz w:val="18"/>
          <w:szCs w:val="18"/>
        </w:rPr>
        <w:t> </w:t>
      </w:r>
    </w:p>
    <w:p w14:paraId="4194C21B" w14:textId="77777777" w:rsidR="00882719" w:rsidRDefault="00F16BA4">
      <w:pPr>
        <w:spacing w:before="225" w:after="225" w:line="240" w:lineRule="auto"/>
        <w:jc w:val="both"/>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02E75037" w14:textId="77777777" w:rsidR="00882719" w:rsidRDefault="00F16BA4">
      <w:pPr>
        <w:spacing w:after="0" w:line="240" w:lineRule="auto"/>
        <w:jc w:val="both"/>
      </w:pPr>
      <w:r>
        <w:rPr>
          <w:rFonts w:ascii="Arial" w:hAnsi="Arial" w:cs="Arial"/>
          <w:color w:val="000000"/>
          <w:sz w:val="18"/>
          <w:szCs w:val="18"/>
        </w:rPr>
        <w:t>  </w:t>
      </w:r>
    </w:p>
    <w:p w14:paraId="7EFD0F9D" w14:textId="77777777" w:rsidR="00882719" w:rsidRDefault="00F16BA4">
      <w:pPr>
        <w:pageBreakBefore/>
        <w:spacing w:before="225" w:after="225" w:line="240" w:lineRule="auto"/>
        <w:jc w:val="both"/>
      </w:pPr>
      <w:r>
        <w:rPr>
          <w:rFonts w:ascii="Arial" w:hAnsi="Arial" w:cs="Arial"/>
          <w:b/>
          <w:bCs/>
          <w:color w:val="000000"/>
          <w:sz w:val="18"/>
          <w:szCs w:val="18"/>
        </w:rPr>
        <w:lastRenderedPageBreak/>
        <w:t>V. Podatki o gospodarskem subjektu</w:t>
      </w: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882719" w14:paraId="1C7A5982"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D4CFEBC" w14:textId="77777777" w:rsidR="00882719" w:rsidRDefault="00F16BA4">
            <w:pPr>
              <w:jc w:val="right"/>
            </w:pPr>
            <w:r>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D55714" w14:textId="77777777" w:rsidR="00882719" w:rsidRDefault="00F16BA4">
            <w:r>
              <w:rPr>
                <w:rFonts w:ascii="Arial" w:hAnsi="Arial" w:cs="Arial"/>
                <w:color w:val="000000"/>
                <w:position w:val="-2"/>
                <w:sz w:val="18"/>
                <w:szCs w:val="18"/>
              </w:rPr>
              <w:t> </w:t>
            </w:r>
          </w:p>
        </w:tc>
      </w:tr>
      <w:tr w:rsidR="00882719" w14:paraId="72B46025"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CC88F65" w14:textId="77777777" w:rsidR="00882719" w:rsidRDefault="00F16BA4">
            <w:pPr>
              <w:jc w:val="right"/>
            </w:pPr>
            <w:r>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31CDE3" w14:textId="77777777" w:rsidR="00882719" w:rsidRDefault="00F16BA4">
            <w:r>
              <w:rPr>
                <w:rFonts w:ascii="Arial" w:hAnsi="Arial" w:cs="Arial"/>
                <w:color w:val="000000"/>
                <w:position w:val="-2"/>
                <w:sz w:val="18"/>
                <w:szCs w:val="18"/>
              </w:rPr>
              <w:t> </w:t>
            </w:r>
          </w:p>
        </w:tc>
      </w:tr>
      <w:tr w:rsidR="00882719" w14:paraId="1A5ED80D"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CD94DC0" w14:textId="77777777" w:rsidR="00882719" w:rsidRDefault="00F16BA4">
            <w:pPr>
              <w:jc w:val="right"/>
            </w:pPr>
            <w:r>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887E38" w14:textId="77777777" w:rsidR="00882719" w:rsidRDefault="00F16BA4">
            <w:r>
              <w:rPr>
                <w:rFonts w:ascii="Arial" w:hAnsi="Arial" w:cs="Arial"/>
                <w:color w:val="000000"/>
                <w:position w:val="-2"/>
                <w:sz w:val="18"/>
                <w:szCs w:val="18"/>
              </w:rPr>
              <w:t> </w:t>
            </w:r>
          </w:p>
        </w:tc>
      </w:tr>
      <w:tr w:rsidR="00882719" w14:paraId="25758117"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3933CEB" w14:textId="77777777" w:rsidR="00882719" w:rsidRDefault="00F16BA4">
            <w:pPr>
              <w:jc w:val="right"/>
            </w:pPr>
            <w:r>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94E72E" w14:textId="77777777" w:rsidR="00882719" w:rsidRDefault="00F16BA4">
            <w:r>
              <w:rPr>
                <w:rFonts w:ascii="Arial" w:hAnsi="Arial" w:cs="Arial"/>
                <w:color w:val="000000"/>
                <w:position w:val="-2"/>
                <w:sz w:val="18"/>
                <w:szCs w:val="18"/>
              </w:rPr>
              <w:t> </w:t>
            </w:r>
          </w:p>
        </w:tc>
      </w:tr>
      <w:tr w:rsidR="00882719" w14:paraId="679FFE28"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7E61DBC" w14:textId="77777777" w:rsidR="00882719" w:rsidRDefault="00F16BA4">
            <w:pPr>
              <w:jc w:val="right"/>
            </w:pPr>
            <w:r>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0F7FA0" w14:textId="77777777" w:rsidR="00882719" w:rsidRDefault="00F16BA4">
            <w:r>
              <w:rPr>
                <w:rFonts w:ascii="Arial" w:hAnsi="Arial" w:cs="Arial"/>
                <w:color w:val="000000"/>
                <w:position w:val="-2"/>
                <w:sz w:val="18"/>
                <w:szCs w:val="18"/>
              </w:rPr>
              <w:t> </w:t>
            </w:r>
          </w:p>
        </w:tc>
      </w:tr>
      <w:tr w:rsidR="00882719" w14:paraId="337119F7"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FE626FC" w14:textId="77777777" w:rsidR="00882719" w:rsidRDefault="00F16BA4">
            <w:pPr>
              <w:jc w:val="right"/>
            </w:pPr>
            <w:r>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728550" w14:textId="77777777" w:rsidR="00882719" w:rsidRDefault="00F16BA4">
            <w:r>
              <w:rPr>
                <w:rFonts w:ascii="Arial" w:hAnsi="Arial" w:cs="Arial"/>
                <w:color w:val="000000"/>
                <w:position w:val="-2"/>
                <w:sz w:val="18"/>
                <w:szCs w:val="18"/>
              </w:rPr>
              <w:t> </w:t>
            </w:r>
          </w:p>
        </w:tc>
      </w:tr>
      <w:tr w:rsidR="00882719" w14:paraId="10823567"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4FDF2A6" w14:textId="77777777" w:rsidR="00882719" w:rsidRDefault="00F16BA4">
            <w:pPr>
              <w:jc w:val="right"/>
            </w:pPr>
            <w:r>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527C94" w14:textId="77777777" w:rsidR="00882719" w:rsidRDefault="00F16BA4">
            <w:r>
              <w:rPr>
                <w:rFonts w:ascii="Arial" w:hAnsi="Arial" w:cs="Arial"/>
                <w:color w:val="000000"/>
                <w:position w:val="-2"/>
                <w:sz w:val="18"/>
                <w:szCs w:val="18"/>
              </w:rPr>
              <w:t> </w:t>
            </w:r>
          </w:p>
        </w:tc>
      </w:tr>
      <w:tr w:rsidR="00882719" w14:paraId="60C7D501"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E4758CD" w14:textId="77777777" w:rsidR="00882719" w:rsidRDefault="00F16BA4">
            <w:pPr>
              <w:jc w:val="right"/>
            </w:pPr>
            <w:r>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26AD01" w14:textId="77777777" w:rsidR="00882719" w:rsidRDefault="00F16BA4">
            <w:r>
              <w:rPr>
                <w:rFonts w:ascii="Arial" w:hAnsi="Arial" w:cs="Arial"/>
                <w:color w:val="000000"/>
                <w:position w:val="-2"/>
                <w:sz w:val="18"/>
                <w:szCs w:val="18"/>
              </w:rPr>
              <w:t> </w:t>
            </w:r>
          </w:p>
        </w:tc>
      </w:tr>
      <w:tr w:rsidR="00882719" w14:paraId="18EF8E57"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D4378CD" w14:textId="77777777" w:rsidR="00882719" w:rsidRDefault="00F16BA4">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7E50D3" w14:textId="77777777" w:rsidR="00882719" w:rsidRDefault="00F16BA4">
            <w:r>
              <w:rPr>
                <w:rFonts w:ascii="Arial" w:hAnsi="Arial" w:cs="Arial"/>
                <w:color w:val="000000"/>
                <w:position w:val="-2"/>
                <w:sz w:val="18"/>
                <w:szCs w:val="18"/>
              </w:rPr>
              <w:t> </w:t>
            </w:r>
          </w:p>
        </w:tc>
      </w:tr>
      <w:tr w:rsidR="00882719" w14:paraId="5E97C5E0"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934515C" w14:textId="77777777" w:rsidR="00882719" w:rsidRDefault="00F16BA4">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220147" w14:textId="77777777" w:rsidR="00882719" w:rsidRDefault="00F16BA4">
            <w:r>
              <w:rPr>
                <w:rFonts w:ascii="Arial" w:hAnsi="Arial" w:cs="Arial"/>
                <w:color w:val="000000"/>
                <w:position w:val="-2"/>
                <w:sz w:val="18"/>
                <w:szCs w:val="18"/>
              </w:rPr>
              <w:t> </w:t>
            </w:r>
          </w:p>
        </w:tc>
      </w:tr>
      <w:tr w:rsidR="00882719" w14:paraId="0BE6489A"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F8F0E58" w14:textId="77777777" w:rsidR="00882719" w:rsidRDefault="00F16BA4">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263C5B" w14:textId="77777777" w:rsidR="00882719" w:rsidRDefault="00F16BA4">
            <w:r>
              <w:rPr>
                <w:rFonts w:ascii="Arial" w:hAnsi="Arial" w:cs="Arial"/>
                <w:color w:val="000000"/>
                <w:position w:val="-2"/>
                <w:sz w:val="18"/>
                <w:szCs w:val="18"/>
              </w:rPr>
              <w:t> </w:t>
            </w:r>
          </w:p>
        </w:tc>
      </w:tr>
      <w:tr w:rsidR="00882719" w14:paraId="4B011748"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C7BF1BF" w14:textId="77777777" w:rsidR="00882719" w:rsidRDefault="00F16BA4">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F5EFE5" w14:textId="77777777" w:rsidR="00882719" w:rsidRDefault="00F16BA4">
            <w:r>
              <w:rPr>
                <w:rFonts w:ascii="Arial" w:hAnsi="Arial" w:cs="Arial"/>
                <w:color w:val="000000"/>
                <w:position w:val="-2"/>
                <w:sz w:val="18"/>
                <w:szCs w:val="18"/>
              </w:rPr>
              <w:t> </w:t>
            </w:r>
          </w:p>
        </w:tc>
      </w:tr>
      <w:tr w:rsidR="00882719" w14:paraId="2BB60617"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3E6FF00" w14:textId="77777777" w:rsidR="00882719" w:rsidRDefault="00F16BA4">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D14E4F" w14:textId="77777777" w:rsidR="00882719" w:rsidRDefault="00F16BA4">
            <w:r>
              <w:rPr>
                <w:rFonts w:ascii="Arial" w:hAnsi="Arial" w:cs="Arial"/>
                <w:color w:val="000000"/>
                <w:position w:val="-2"/>
                <w:sz w:val="18"/>
                <w:szCs w:val="18"/>
              </w:rPr>
              <w:t> </w:t>
            </w:r>
          </w:p>
        </w:tc>
      </w:tr>
    </w:tbl>
    <w:p w14:paraId="01146E96" w14:textId="77777777" w:rsidR="00882719" w:rsidRDefault="00882719"/>
    <w:tbl>
      <w:tblPr>
        <w:tblStyle w:val="NormalTablePHPDOCX"/>
        <w:tblW w:w="8745" w:type="dxa"/>
        <w:tblInd w:w="108" w:type="dxa"/>
        <w:tblLook w:val="04A0" w:firstRow="1" w:lastRow="0" w:firstColumn="1" w:lastColumn="0" w:noHBand="0" w:noVBand="1"/>
      </w:tblPr>
      <w:tblGrid>
        <w:gridCol w:w="4080"/>
        <w:gridCol w:w="4665"/>
      </w:tblGrid>
      <w:tr w:rsidR="00882719" w14:paraId="2DCB4B15" w14:textId="77777777">
        <w:tc>
          <w:tcPr>
            <w:tcW w:w="4080" w:type="dxa"/>
            <w:gridSpan w:val="2"/>
            <w:tcMar>
              <w:top w:w="75" w:type="dxa"/>
              <w:bottom w:w="75" w:type="dxa"/>
            </w:tcMar>
            <w:vAlign w:val="center"/>
          </w:tcPr>
          <w:p w14:paraId="07E315E3" w14:textId="77777777" w:rsidR="00882719" w:rsidRDefault="00F16BA4">
            <w:pPr>
              <w:spacing w:before="135" w:after="135"/>
              <w:jc w:val="both"/>
              <w:textAlignment w:val="center"/>
            </w:pPr>
            <w:r>
              <w:rPr>
                <w:rFonts w:ascii="Arial" w:hAnsi="Arial" w:cs="Arial"/>
                <w:color w:val="000000"/>
                <w:position w:val="-2"/>
                <w:sz w:val="18"/>
                <w:szCs w:val="18"/>
              </w:rPr>
              <w:t>*za navedene osebe je potrebno predložiti pooblastila za preverjanje podatkov v Kazenski evidenci </w:t>
            </w:r>
          </w:p>
        </w:tc>
      </w:tr>
      <w:tr w:rsidR="00882719" w14:paraId="7057C90C" w14:textId="77777777">
        <w:tc>
          <w:tcPr>
            <w:tcW w:w="4080" w:type="dxa"/>
            <w:tcMar>
              <w:top w:w="75" w:type="dxa"/>
              <w:bottom w:w="75" w:type="dxa"/>
            </w:tcMar>
            <w:vAlign w:val="center"/>
          </w:tcPr>
          <w:p w14:paraId="6B0C2AA6" w14:textId="77777777" w:rsidR="00882719" w:rsidRDefault="00F16BA4">
            <w:r>
              <w:rPr>
                <w:rFonts w:ascii="Arial" w:hAnsi="Arial" w:cs="Arial"/>
                <w:color w:val="000000"/>
                <w:position w:val="-2"/>
                <w:sz w:val="18"/>
                <w:szCs w:val="18"/>
              </w:rPr>
              <w:t>Kraj in datum:</w:t>
            </w:r>
          </w:p>
        </w:tc>
        <w:tc>
          <w:tcPr>
            <w:tcW w:w="0" w:type="auto"/>
            <w:tcMar>
              <w:top w:w="75" w:type="dxa"/>
              <w:bottom w:w="75" w:type="dxa"/>
            </w:tcMar>
            <w:vAlign w:val="center"/>
          </w:tcPr>
          <w:p w14:paraId="4CCD0579" w14:textId="77777777" w:rsidR="00882719" w:rsidRDefault="00F16BA4">
            <w:pPr>
              <w:jc w:val="center"/>
            </w:pPr>
            <w:r>
              <w:rPr>
                <w:rFonts w:ascii="Arial" w:hAnsi="Arial" w:cs="Arial"/>
                <w:color w:val="000000"/>
                <w:position w:val="-2"/>
                <w:sz w:val="18"/>
                <w:szCs w:val="18"/>
              </w:rPr>
              <w:t>Ime in priimek: _____________________</w:t>
            </w:r>
          </w:p>
        </w:tc>
      </w:tr>
      <w:tr w:rsidR="00882719" w14:paraId="7F8164A9" w14:textId="77777777">
        <w:tc>
          <w:tcPr>
            <w:tcW w:w="4080" w:type="dxa"/>
            <w:tcMar>
              <w:top w:w="75" w:type="dxa"/>
              <w:bottom w:w="75" w:type="dxa"/>
            </w:tcMar>
            <w:vAlign w:val="center"/>
          </w:tcPr>
          <w:p w14:paraId="72C8C63F" w14:textId="77777777" w:rsidR="00882719" w:rsidRDefault="00F16BA4">
            <w:r>
              <w:rPr>
                <w:rFonts w:ascii="Arial" w:hAnsi="Arial" w:cs="Arial"/>
                <w:color w:val="000000"/>
                <w:position w:val="-2"/>
                <w:sz w:val="18"/>
                <w:szCs w:val="18"/>
              </w:rPr>
              <w:t> </w:t>
            </w:r>
          </w:p>
        </w:tc>
        <w:tc>
          <w:tcPr>
            <w:tcW w:w="0" w:type="auto"/>
            <w:tcMar>
              <w:top w:w="75" w:type="dxa"/>
              <w:bottom w:w="75" w:type="dxa"/>
            </w:tcMar>
            <w:vAlign w:val="center"/>
          </w:tcPr>
          <w:p w14:paraId="1B6A4684" w14:textId="77777777" w:rsidR="00882719" w:rsidRDefault="00882719"/>
          <w:p w14:paraId="571FF185" w14:textId="77777777" w:rsidR="00882719" w:rsidRDefault="00F16BA4">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21FFB66F" w14:textId="77777777" w:rsidR="00882719" w:rsidRDefault="00F16BA4">
      <w:pPr>
        <w:spacing w:before="225" w:after="225" w:line="240" w:lineRule="auto"/>
        <w:jc w:val="both"/>
        <w:sectPr w:rsidR="00882719" w:rsidSect="00BB27E7">
          <w:headerReference w:type="default" r:id="rId8"/>
          <w:footerReference w:type="default" r:id="rId9"/>
          <w:pgSz w:w="11906" w:h="16838"/>
          <w:pgMar w:top="1418" w:right="1418" w:bottom="1418" w:left="1418" w:header="567" w:footer="596" w:gutter="0"/>
          <w:cols w:space="708"/>
          <w:docGrid w:linePitch="360"/>
        </w:sectPr>
      </w:pPr>
      <w:r>
        <w:rPr>
          <w:rFonts w:ascii="Arial" w:hAnsi="Arial" w:cs="Arial"/>
          <w:color w:val="000000"/>
          <w:sz w:val="18"/>
          <w:szCs w:val="18"/>
        </w:rPr>
        <w:t> </w:t>
      </w:r>
    </w:p>
    <w:p w14:paraId="2E6D0427" w14:textId="625965A5" w:rsidR="00D830EA" w:rsidRDefault="00D830EA" w:rsidP="00D830EA">
      <w:pPr>
        <w:spacing w:after="0"/>
        <w:jc w:val="right"/>
        <w:rPr>
          <w:rFonts w:ascii="Arial" w:hAnsi="Arial" w:cs="Arial"/>
          <w:sz w:val="18"/>
          <w:szCs w:val="18"/>
        </w:rPr>
      </w:pPr>
      <w:r w:rsidRPr="00590863">
        <w:rPr>
          <w:rFonts w:ascii="Arial" w:hAnsi="Arial" w:cs="Arial"/>
          <w:sz w:val="18"/>
          <w:szCs w:val="18"/>
        </w:rPr>
        <w:lastRenderedPageBreak/>
        <w:t>Obrazec št: 1</w:t>
      </w:r>
      <w:r>
        <w:rPr>
          <w:rFonts w:ascii="Arial" w:hAnsi="Arial" w:cs="Arial"/>
          <w:sz w:val="18"/>
          <w:szCs w:val="18"/>
        </w:rPr>
        <w:t>.1</w:t>
      </w:r>
    </w:p>
    <w:p w14:paraId="1A9D5711" w14:textId="2121DEC6" w:rsidR="00D830EA" w:rsidRDefault="00D830EA" w:rsidP="00D830EA">
      <w:pPr>
        <w:spacing w:after="0"/>
        <w:jc w:val="right"/>
        <w:rPr>
          <w:rFonts w:ascii="Arial" w:hAnsi="Arial" w:cs="Arial"/>
          <w:sz w:val="18"/>
          <w:szCs w:val="18"/>
        </w:rPr>
      </w:pPr>
    </w:p>
    <w:p w14:paraId="2FB33404" w14:textId="1BA5109D" w:rsidR="00D830EA" w:rsidRDefault="00D830EA" w:rsidP="00D830EA">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Specifikacija ponudbene cene</w:t>
      </w:r>
    </w:p>
    <w:p w14:paraId="2B6C233A" w14:textId="77777777" w:rsidR="00D830EA" w:rsidRPr="00590863" w:rsidRDefault="00D830EA" w:rsidP="00D830EA">
      <w:pPr>
        <w:spacing w:after="0"/>
        <w:jc w:val="right"/>
        <w:rPr>
          <w:rFonts w:ascii="Arial" w:hAnsi="Arial" w:cs="Arial"/>
          <w:sz w:val="18"/>
          <w:szCs w:val="18"/>
        </w:rPr>
      </w:pPr>
    </w:p>
    <w:p w14:paraId="5F1DCF47" w14:textId="69B3C7CF" w:rsidR="00D830EA" w:rsidRDefault="00D830EA">
      <w:pPr>
        <w:rPr>
          <w:rFonts w:ascii="Arial" w:hAnsi="Arial" w:cs="Arial"/>
          <w:sz w:val="18"/>
          <w:szCs w:val="18"/>
        </w:rPr>
      </w:pPr>
      <w:r>
        <w:rPr>
          <w:rFonts w:ascii="Arial" w:hAnsi="Arial" w:cs="Arial"/>
          <w:sz w:val="18"/>
          <w:szCs w:val="18"/>
        </w:rPr>
        <w:t>Ponudnik mora kot prilogo k obrazcu 1 PONUDBA pripraviti in priložiti tudi specifikacijo ponudbene cene, v okviru katere mora za vsak posamezen sklop za katerega oddaja ponudbo, natančno specificirati najmanj sledeče:</w:t>
      </w:r>
    </w:p>
    <w:p w14:paraId="0AEC7692" w14:textId="1DA4FA43" w:rsidR="006752A3" w:rsidRDefault="00D830EA" w:rsidP="00177514">
      <w:pPr>
        <w:numPr>
          <w:ilvl w:val="0"/>
          <w:numId w:val="24"/>
        </w:numPr>
        <w:spacing w:after="0" w:line="240" w:lineRule="auto"/>
        <w:jc w:val="both"/>
        <w:rPr>
          <w:rFonts w:ascii="Arial" w:hAnsi="Arial" w:cs="Arial"/>
          <w:sz w:val="18"/>
        </w:rPr>
      </w:pPr>
      <w:r w:rsidRPr="00785A88">
        <w:rPr>
          <w:rFonts w:ascii="Arial" w:hAnsi="Arial" w:cs="Arial"/>
          <w:sz w:val="18"/>
        </w:rPr>
        <w:t>vrednost storitev čiščenja (delo)</w:t>
      </w:r>
      <w:r>
        <w:rPr>
          <w:rFonts w:ascii="Arial" w:hAnsi="Arial" w:cs="Arial"/>
          <w:sz w:val="18"/>
        </w:rPr>
        <w:t xml:space="preserve"> – vrednost storitev čiščenja mora biti specifirana na </w:t>
      </w:r>
      <w:r w:rsidR="006752A3">
        <w:rPr>
          <w:rFonts w:ascii="Arial" w:hAnsi="Arial" w:cs="Arial"/>
          <w:sz w:val="18"/>
        </w:rPr>
        <w:t xml:space="preserve">dan, </w:t>
      </w:r>
      <w:r w:rsidR="00946A39">
        <w:rPr>
          <w:rFonts w:ascii="Arial" w:hAnsi="Arial" w:cs="Arial"/>
          <w:sz w:val="18"/>
        </w:rPr>
        <w:t xml:space="preserve">teden, </w:t>
      </w:r>
      <w:r w:rsidR="006752A3">
        <w:rPr>
          <w:rFonts w:ascii="Arial" w:hAnsi="Arial" w:cs="Arial"/>
          <w:sz w:val="18"/>
        </w:rPr>
        <w:t>mesec, leto in za celotno obdobje za katerega se oddaja naročilo (36 mesecev)</w:t>
      </w:r>
    </w:p>
    <w:p w14:paraId="3C3AD190" w14:textId="77777777" w:rsidR="006752A3" w:rsidRPr="006752A3" w:rsidRDefault="006752A3" w:rsidP="006752A3">
      <w:pPr>
        <w:spacing w:after="0" w:line="240" w:lineRule="auto"/>
        <w:jc w:val="both"/>
        <w:rPr>
          <w:rFonts w:ascii="Arial" w:hAnsi="Arial" w:cs="Arial"/>
          <w:sz w:val="18"/>
        </w:rPr>
      </w:pPr>
    </w:p>
    <w:p w14:paraId="27E6938D" w14:textId="68428731" w:rsidR="00D830EA" w:rsidRDefault="00D830EA" w:rsidP="00177514">
      <w:pPr>
        <w:numPr>
          <w:ilvl w:val="0"/>
          <w:numId w:val="24"/>
        </w:numPr>
        <w:spacing w:after="0" w:line="240" w:lineRule="auto"/>
        <w:jc w:val="both"/>
        <w:rPr>
          <w:rFonts w:ascii="Arial" w:hAnsi="Arial" w:cs="Arial"/>
          <w:sz w:val="18"/>
        </w:rPr>
      </w:pPr>
      <w:r w:rsidRPr="00785A88">
        <w:rPr>
          <w:rFonts w:ascii="Arial" w:hAnsi="Arial" w:cs="Arial"/>
          <w:sz w:val="18"/>
        </w:rPr>
        <w:t>čistilni material (čistila, dišave, vreče za smeti…)</w:t>
      </w:r>
      <w:r w:rsidR="006752A3">
        <w:rPr>
          <w:rFonts w:ascii="Arial" w:hAnsi="Arial" w:cs="Arial"/>
          <w:sz w:val="18"/>
        </w:rPr>
        <w:t xml:space="preserve"> - vrednost čistilnega materiala mora biti specifirana na dan, mesec, leto in za celotno obdobje za katerega se oddaja naročilo (36 mesecev). V okviru specifikacije čistilnega materiala mora ponudnik navesti katera čistilna sredstva oziroma materiale bo uporabljal pri izvajanju predmeta naročila, predvideno količino, ki bo uporabljena na mesec in vrednost posameznih čistilnih sredstev oziroma materialov na mesec</w:t>
      </w:r>
    </w:p>
    <w:p w14:paraId="36EB29C8" w14:textId="77777777" w:rsidR="006752A3" w:rsidRPr="00785A88" w:rsidRDefault="006752A3" w:rsidP="006752A3">
      <w:pPr>
        <w:spacing w:after="0" w:line="240" w:lineRule="auto"/>
        <w:jc w:val="both"/>
        <w:rPr>
          <w:rFonts w:ascii="Arial" w:hAnsi="Arial" w:cs="Arial"/>
          <w:sz w:val="18"/>
        </w:rPr>
      </w:pPr>
    </w:p>
    <w:p w14:paraId="53B762BC" w14:textId="13480972" w:rsidR="00D830EA" w:rsidRDefault="00D830EA" w:rsidP="00177514">
      <w:pPr>
        <w:numPr>
          <w:ilvl w:val="0"/>
          <w:numId w:val="24"/>
        </w:numPr>
        <w:spacing w:after="0" w:line="240" w:lineRule="auto"/>
        <w:jc w:val="both"/>
        <w:rPr>
          <w:rFonts w:ascii="Arial" w:hAnsi="Arial" w:cs="Arial"/>
          <w:sz w:val="18"/>
        </w:rPr>
      </w:pPr>
      <w:r w:rsidRPr="00785A88">
        <w:rPr>
          <w:rFonts w:ascii="Arial" w:hAnsi="Arial" w:cs="Arial"/>
          <w:sz w:val="18"/>
        </w:rPr>
        <w:t>higienski material (</w:t>
      </w:r>
      <w:r w:rsidR="006752A3">
        <w:rPr>
          <w:rFonts w:ascii="Arial" w:hAnsi="Arial" w:cs="Arial"/>
          <w:sz w:val="18"/>
        </w:rPr>
        <w:t xml:space="preserve">toaletni papir, </w:t>
      </w:r>
      <w:r w:rsidRPr="00785A88">
        <w:rPr>
          <w:rFonts w:ascii="Arial" w:hAnsi="Arial" w:cs="Arial"/>
          <w:sz w:val="18"/>
        </w:rPr>
        <w:t>papirnate brisače, vrečke za higienske vložke, tekoče milo, dišave in ostali toaletni pribor glede na dejansko stanje po lokacijah)</w:t>
      </w:r>
      <w:r w:rsidR="00F267AE">
        <w:rPr>
          <w:rFonts w:ascii="Arial" w:hAnsi="Arial" w:cs="Arial"/>
          <w:sz w:val="18"/>
        </w:rPr>
        <w:t xml:space="preserve"> - vrednost sanitarnega in higienskega materiala mora biti specifirana na dan, mesec, leto in za celotno obdobje za katerega se oddaja naročilo (36 mesecev). V okviru specifikacije sanitarnega in higienskega materiala mora ponudnik navesti katere materiale bo uporabljal pri izvajanju predmeta naročila, predvideno količino, ki bo uporabljena na mesec in vrednost posameznih materialov na mesec</w:t>
      </w:r>
    </w:p>
    <w:p w14:paraId="4D9F0B0B" w14:textId="77777777" w:rsidR="00F267AE" w:rsidRPr="00785A88" w:rsidRDefault="00F267AE" w:rsidP="00F267AE">
      <w:pPr>
        <w:spacing w:after="0" w:line="240" w:lineRule="auto"/>
        <w:jc w:val="both"/>
        <w:rPr>
          <w:rFonts w:ascii="Arial" w:hAnsi="Arial" w:cs="Arial"/>
          <w:sz w:val="18"/>
        </w:rPr>
      </w:pPr>
    </w:p>
    <w:p w14:paraId="3D53B052" w14:textId="59FDD0D4" w:rsidR="00D830EA" w:rsidRDefault="00D830EA" w:rsidP="00177514">
      <w:pPr>
        <w:numPr>
          <w:ilvl w:val="0"/>
          <w:numId w:val="24"/>
        </w:numPr>
        <w:spacing w:after="0" w:line="240" w:lineRule="auto"/>
        <w:jc w:val="both"/>
        <w:rPr>
          <w:rFonts w:ascii="Arial" w:hAnsi="Arial" w:cs="Arial"/>
          <w:sz w:val="18"/>
        </w:rPr>
      </w:pPr>
      <w:r w:rsidRPr="00785A88">
        <w:rPr>
          <w:rFonts w:ascii="Arial" w:hAnsi="Arial" w:cs="Arial"/>
          <w:sz w:val="18"/>
        </w:rPr>
        <w:t>delovne pripomočke in stroje</w:t>
      </w:r>
      <w:r w:rsidR="00F267AE">
        <w:rPr>
          <w:rFonts w:ascii="Arial" w:hAnsi="Arial" w:cs="Arial"/>
          <w:sz w:val="18"/>
        </w:rPr>
        <w:t xml:space="preserve"> in stroške uporabe</w:t>
      </w:r>
    </w:p>
    <w:p w14:paraId="79413E96" w14:textId="77777777" w:rsidR="00F267AE" w:rsidRPr="00785A88" w:rsidRDefault="00F267AE" w:rsidP="00F267AE">
      <w:pPr>
        <w:spacing w:after="0" w:line="240" w:lineRule="auto"/>
        <w:jc w:val="both"/>
        <w:rPr>
          <w:rFonts w:ascii="Arial" w:hAnsi="Arial" w:cs="Arial"/>
          <w:sz w:val="18"/>
        </w:rPr>
      </w:pPr>
    </w:p>
    <w:p w14:paraId="4EA01474" w14:textId="7F0346E5" w:rsidR="00D830EA" w:rsidRDefault="00F267AE" w:rsidP="00177514">
      <w:pPr>
        <w:numPr>
          <w:ilvl w:val="0"/>
          <w:numId w:val="24"/>
        </w:numPr>
        <w:spacing w:after="0" w:line="240" w:lineRule="auto"/>
        <w:jc w:val="both"/>
        <w:rPr>
          <w:rFonts w:ascii="Arial" w:hAnsi="Arial" w:cs="Arial"/>
          <w:sz w:val="18"/>
        </w:rPr>
      </w:pPr>
      <w:r>
        <w:rPr>
          <w:rFonts w:ascii="Arial" w:hAnsi="Arial" w:cs="Arial"/>
          <w:sz w:val="18"/>
        </w:rPr>
        <w:t xml:space="preserve">stroške </w:t>
      </w:r>
      <w:r w:rsidR="00D830EA">
        <w:rPr>
          <w:rFonts w:ascii="Arial" w:hAnsi="Arial" w:cs="Arial"/>
          <w:sz w:val="18"/>
        </w:rPr>
        <w:t>vodenje ekipe in</w:t>
      </w:r>
    </w:p>
    <w:p w14:paraId="3BC3A877" w14:textId="77777777" w:rsidR="00F267AE" w:rsidRPr="00785A88" w:rsidRDefault="00F267AE" w:rsidP="00F267AE">
      <w:pPr>
        <w:spacing w:after="0" w:line="240" w:lineRule="auto"/>
        <w:jc w:val="both"/>
        <w:rPr>
          <w:rFonts w:ascii="Arial" w:hAnsi="Arial" w:cs="Arial"/>
          <w:sz w:val="18"/>
        </w:rPr>
      </w:pPr>
    </w:p>
    <w:p w14:paraId="6E3D77BC" w14:textId="14103D51" w:rsidR="00D830EA" w:rsidRPr="00785A88" w:rsidRDefault="00F267AE" w:rsidP="00177514">
      <w:pPr>
        <w:numPr>
          <w:ilvl w:val="0"/>
          <w:numId w:val="24"/>
        </w:numPr>
        <w:spacing w:after="0" w:line="240" w:lineRule="auto"/>
        <w:jc w:val="both"/>
        <w:rPr>
          <w:rFonts w:ascii="Arial" w:hAnsi="Arial" w:cs="Arial"/>
          <w:sz w:val="18"/>
        </w:rPr>
      </w:pPr>
      <w:r>
        <w:rPr>
          <w:rFonts w:ascii="Arial" w:hAnsi="Arial" w:cs="Arial"/>
          <w:sz w:val="18"/>
        </w:rPr>
        <w:t xml:space="preserve">stroške </w:t>
      </w:r>
      <w:r w:rsidR="00D830EA">
        <w:rPr>
          <w:rFonts w:ascii="Arial" w:hAnsi="Arial" w:cs="Arial"/>
          <w:sz w:val="18"/>
        </w:rPr>
        <w:t>nadzor kvalitete storitve.</w:t>
      </w:r>
    </w:p>
    <w:p w14:paraId="31054384" w14:textId="77777777" w:rsidR="00D830EA" w:rsidRDefault="00D830EA">
      <w:pPr>
        <w:rPr>
          <w:rFonts w:ascii="Arial" w:hAnsi="Arial" w:cs="Arial"/>
          <w:sz w:val="18"/>
          <w:szCs w:val="18"/>
        </w:rPr>
      </w:pPr>
    </w:p>
    <w:p w14:paraId="5EA15448" w14:textId="1ED59B88" w:rsidR="00D830EA" w:rsidRDefault="00F267AE" w:rsidP="00F267AE">
      <w:pPr>
        <w:jc w:val="both"/>
        <w:rPr>
          <w:rFonts w:ascii="Arial" w:hAnsi="Arial" w:cs="Arial"/>
          <w:sz w:val="18"/>
          <w:szCs w:val="18"/>
        </w:rPr>
      </w:pPr>
      <w:r>
        <w:rPr>
          <w:rFonts w:ascii="Arial" w:hAnsi="Arial" w:cs="Arial"/>
          <w:sz w:val="18"/>
          <w:szCs w:val="18"/>
        </w:rPr>
        <w:t>Vezano na podane vrednosti oziroma ponudbene cene v specifikaciji, ki jo mora pripraviti ponudnik naročnik pojasnjuje, da so te za ponudnika oziroma v primeru izbora izvajalca v celoti zavezujoče in se lahko uporabijo kot podlaga za plačevanje storitev, ki so predmet javnega naročila. V kolikor bi bilo namreč tekom izvajanja predmeta naročila v okviru posameznega sklopa ugotovljeno, da so dejansko potrebne manjše količine materiala od predvidenega v specifikaciji ali manjši obseg od predvidenega v specifikaciji, se skladno s podano specifikacijo vrednost storitev temu primerno zmanjša.</w:t>
      </w:r>
    </w:p>
    <w:p w14:paraId="03BC82FB" w14:textId="4FF4E4B7" w:rsidR="00F267AE" w:rsidRDefault="00F267AE" w:rsidP="00F267AE">
      <w:pPr>
        <w:jc w:val="both"/>
        <w:rPr>
          <w:rFonts w:ascii="Arial" w:hAnsi="Arial" w:cs="Arial"/>
          <w:sz w:val="18"/>
          <w:szCs w:val="18"/>
        </w:rPr>
      </w:pPr>
      <w:r>
        <w:rPr>
          <w:rFonts w:ascii="Arial" w:hAnsi="Arial" w:cs="Arial"/>
          <w:sz w:val="18"/>
          <w:szCs w:val="18"/>
        </w:rPr>
        <w:t>Ponudnik mora v speci</w:t>
      </w:r>
      <w:r w:rsidR="00A143DB">
        <w:rPr>
          <w:rFonts w:ascii="Arial" w:hAnsi="Arial" w:cs="Arial"/>
          <w:sz w:val="18"/>
          <w:szCs w:val="18"/>
        </w:rPr>
        <w:t xml:space="preserve">fikaciji torej predstaviti celotno kalkulacijo ponudbene vrednosti za posamezen dan, </w:t>
      </w:r>
      <w:r w:rsidR="00EE55C0">
        <w:rPr>
          <w:rFonts w:ascii="Arial" w:hAnsi="Arial" w:cs="Arial"/>
          <w:sz w:val="18"/>
          <w:szCs w:val="18"/>
        </w:rPr>
        <w:t xml:space="preserve">teden, </w:t>
      </w:r>
      <w:r w:rsidR="00A143DB">
        <w:rPr>
          <w:rFonts w:ascii="Arial" w:hAnsi="Arial" w:cs="Arial"/>
          <w:sz w:val="18"/>
          <w:szCs w:val="18"/>
        </w:rPr>
        <w:t>mesec, leto oziroma celotno obdobje sklenitve pogodbe. V primeru kakršnihkoli odstopov od predvidenih količin oziroma obsega se ob upoštevanju že navedenega, pogodbena cena znižuje oziroma po potrebi zvišuje glede na dejanski obseg oziroma količine identificirane tekom nastopa obravnavanih okoliščin.</w:t>
      </w:r>
    </w:p>
    <w:p w14:paraId="00F7190D" w14:textId="74D5E3F2" w:rsidR="00EE55C0" w:rsidRDefault="00EE55C0" w:rsidP="001E029E">
      <w:pPr>
        <w:jc w:val="both"/>
        <w:rPr>
          <w:rFonts w:ascii="Arial" w:hAnsi="Arial" w:cs="Arial"/>
          <w:sz w:val="18"/>
          <w:szCs w:val="18"/>
        </w:rPr>
      </w:pPr>
      <w:r>
        <w:rPr>
          <w:rFonts w:ascii="Arial" w:hAnsi="Arial" w:cs="Arial"/>
          <w:sz w:val="18"/>
          <w:szCs w:val="18"/>
        </w:rPr>
        <w:t xml:space="preserve">Poleg lastne specifikacije ponudbene cene mora ponudnik izpolniti tudi sledečo opredelitev ponudbene cene, pri čemer morajo biti v okviru ponudbene cene zajete tako </w:t>
      </w:r>
      <w:r w:rsidR="001E029E" w:rsidRPr="001E029E">
        <w:rPr>
          <w:rFonts w:ascii="Arial" w:hAnsi="Arial" w:cs="Arial"/>
          <w:sz w:val="18"/>
          <w:szCs w:val="18"/>
        </w:rPr>
        <w:t>vrednost storitev čiščenja (delo)</w:t>
      </w:r>
      <w:r w:rsidR="001E029E">
        <w:rPr>
          <w:rFonts w:ascii="Arial" w:hAnsi="Arial" w:cs="Arial"/>
          <w:sz w:val="18"/>
          <w:szCs w:val="18"/>
        </w:rPr>
        <w:t xml:space="preserve"> kot tudi </w:t>
      </w:r>
      <w:r w:rsidR="001E029E" w:rsidRPr="001E029E">
        <w:rPr>
          <w:rFonts w:ascii="Arial" w:hAnsi="Arial" w:cs="Arial"/>
          <w:sz w:val="18"/>
          <w:szCs w:val="18"/>
        </w:rPr>
        <w:t>čistilni material (čistila, dišave, vreče za smeti…),</w:t>
      </w:r>
      <w:r w:rsidR="001E029E">
        <w:rPr>
          <w:rFonts w:ascii="Arial" w:hAnsi="Arial" w:cs="Arial"/>
          <w:sz w:val="18"/>
          <w:szCs w:val="18"/>
        </w:rPr>
        <w:t xml:space="preserve"> </w:t>
      </w:r>
      <w:r w:rsidR="001E029E" w:rsidRPr="001E029E">
        <w:rPr>
          <w:rFonts w:ascii="Arial" w:hAnsi="Arial" w:cs="Arial"/>
          <w:sz w:val="18"/>
          <w:szCs w:val="18"/>
        </w:rPr>
        <w:t>higienski material (papirnate brisače v kuhinjah, vrečke za higienske vložke, tekoče milo, dišave in ostali toaletni pribor glede na dejansko stanje po lokacijah),</w:t>
      </w:r>
      <w:r w:rsidR="001E029E">
        <w:rPr>
          <w:rFonts w:ascii="Arial" w:hAnsi="Arial" w:cs="Arial"/>
          <w:sz w:val="18"/>
          <w:szCs w:val="18"/>
        </w:rPr>
        <w:t xml:space="preserve"> </w:t>
      </w:r>
      <w:r w:rsidR="001E029E" w:rsidRPr="001E029E">
        <w:rPr>
          <w:rFonts w:ascii="Arial" w:hAnsi="Arial" w:cs="Arial"/>
          <w:sz w:val="18"/>
          <w:szCs w:val="18"/>
        </w:rPr>
        <w:t>delovn</w:t>
      </w:r>
      <w:r w:rsidR="001E029E">
        <w:rPr>
          <w:rFonts w:ascii="Arial" w:hAnsi="Arial" w:cs="Arial"/>
          <w:sz w:val="18"/>
          <w:szCs w:val="18"/>
        </w:rPr>
        <w:t>i</w:t>
      </w:r>
      <w:r w:rsidR="001E029E" w:rsidRPr="001E029E">
        <w:rPr>
          <w:rFonts w:ascii="Arial" w:hAnsi="Arial" w:cs="Arial"/>
          <w:sz w:val="18"/>
          <w:szCs w:val="18"/>
        </w:rPr>
        <w:t xml:space="preserve"> pripomočk</w:t>
      </w:r>
      <w:r w:rsidR="001E029E">
        <w:rPr>
          <w:rFonts w:ascii="Arial" w:hAnsi="Arial" w:cs="Arial"/>
          <w:sz w:val="18"/>
          <w:szCs w:val="18"/>
        </w:rPr>
        <w:t>i</w:t>
      </w:r>
      <w:r w:rsidR="001E029E" w:rsidRPr="001E029E">
        <w:rPr>
          <w:rFonts w:ascii="Arial" w:hAnsi="Arial" w:cs="Arial"/>
          <w:sz w:val="18"/>
          <w:szCs w:val="18"/>
        </w:rPr>
        <w:t xml:space="preserve"> in stroj</w:t>
      </w:r>
      <w:r w:rsidR="001E029E">
        <w:rPr>
          <w:rFonts w:ascii="Arial" w:hAnsi="Arial" w:cs="Arial"/>
          <w:sz w:val="18"/>
          <w:szCs w:val="18"/>
        </w:rPr>
        <w:t>i</w:t>
      </w:r>
      <w:r w:rsidR="001E029E" w:rsidRPr="001E029E">
        <w:rPr>
          <w:rFonts w:ascii="Arial" w:hAnsi="Arial" w:cs="Arial"/>
          <w:sz w:val="18"/>
          <w:szCs w:val="18"/>
        </w:rPr>
        <w:t>,</w:t>
      </w:r>
      <w:r w:rsidR="001E029E">
        <w:rPr>
          <w:rFonts w:ascii="Arial" w:hAnsi="Arial" w:cs="Arial"/>
          <w:sz w:val="18"/>
          <w:szCs w:val="18"/>
        </w:rPr>
        <w:t xml:space="preserve"> </w:t>
      </w:r>
      <w:r w:rsidR="001E029E" w:rsidRPr="001E029E">
        <w:rPr>
          <w:rFonts w:ascii="Arial" w:hAnsi="Arial" w:cs="Arial"/>
          <w:sz w:val="18"/>
          <w:szCs w:val="18"/>
        </w:rPr>
        <w:t xml:space="preserve">vodenje ekipe </w:t>
      </w:r>
      <w:r w:rsidR="001E029E">
        <w:rPr>
          <w:rFonts w:ascii="Arial" w:hAnsi="Arial" w:cs="Arial"/>
          <w:sz w:val="18"/>
          <w:szCs w:val="18"/>
        </w:rPr>
        <w:t xml:space="preserve">ter </w:t>
      </w:r>
      <w:r w:rsidR="001E029E" w:rsidRPr="001E029E">
        <w:rPr>
          <w:rFonts w:ascii="Arial" w:hAnsi="Arial" w:cs="Arial"/>
          <w:sz w:val="18"/>
          <w:szCs w:val="18"/>
        </w:rPr>
        <w:t>nadzor kvalitete storitve</w:t>
      </w:r>
      <w:r w:rsidR="001E029E">
        <w:rPr>
          <w:rFonts w:ascii="Arial" w:hAnsi="Arial" w:cs="Arial"/>
          <w:sz w:val="18"/>
          <w:szCs w:val="18"/>
        </w:rPr>
        <w:t>:</w:t>
      </w:r>
    </w:p>
    <w:p w14:paraId="293344E1" w14:textId="06E4E1AF" w:rsidR="00EE55C0" w:rsidRPr="00EE55C0" w:rsidRDefault="00EE55C0" w:rsidP="00EE55C0">
      <w:pPr>
        <w:jc w:val="center"/>
        <w:rPr>
          <w:rFonts w:ascii="Arial" w:hAnsi="Arial" w:cs="Arial"/>
          <w:b/>
          <w:bCs/>
          <w:sz w:val="18"/>
          <w:szCs w:val="18"/>
          <w:u w:val="single"/>
        </w:rPr>
      </w:pPr>
      <w:r w:rsidRPr="00EE55C0">
        <w:rPr>
          <w:rFonts w:ascii="Arial" w:hAnsi="Arial" w:cs="Arial"/>
          <w:b/>
          <w:bCs/>
          <w:sz w:val="18"/>
          <w:szCs w:val="18"/>
          <w:u w:val="single"/>
        </w:rPr>
        <w:t>SPECIFIKACIJA PONUDBENE CENE</w:t>
      </w:r>
    </w:p>
    <w:p w14:paraId="15B2AF86" w14:textId="03045CF5" w:rsidR="00EE55C0" w:rsidRDefault="00EE55C0" w:rsidP="00EE55C0">
      <w:pPr>
        <w:spacing w:after="0"/>
        <w:jc w:val="center"/>
        <w:rPr>
          <w:rFonts w:ascii="Arial" w:hAnsi="Arial" w:cs="Arial"/>
          <w:b/>
          <w:bCs/>
          <w:sz w:val="18"/>
          <w:szCs w:val="18"/>
        </w:rPr>
      </w:pPr>
    </w:p>
    <w:p w14:paraId="596EDC19" w14:textId="23DA1E68" w:rsidR="00EE55C0" w:rsidRDefault="00EE55C0" w:rsidP="00EE55C0">
      <w:pPr>
        <w:jc w:val="center"/>
        <w:rPr>
          <w:rFonts w:ascii="Arial" w:hAnsi="Arial" w:cs="Arial"/>
          <w:sz w:val="18"/>
          <w:szCs w:val="18"/>
          <w:u w:val="single"/>
        </w:rPr>
      </w:pPr>
      <w:r w:rsidRPr="00EE55C0">
        <w:rPr>
          <w:rFonts w:ascii="Arial" w:hAnsi="Arial" w:cs="Arial"/>
          <w:sz w:val="18"/>
          <w:szCs w:val="18"/>
          <w:u w:val="single"/>
        </w:rPr>
        <w:t>Sklop 1: Kulturna namestitev</w:t>
      </w:r>
    </w:p>
    <w:tbl>
      <w:tblPr>
        <w:tblStyle w:val="TableGrid"/>
        <w:tblW w:w="0" w:type="auto"/>
        <w:tblLook w:val="04A0" w:firstRow="1" w:lastRow="0" w:firstColumn="1" w:lastColumn="0" w:noHBand="0" w:noVBand="1"/>
      </w:tblPr>
      <w:tblGrid>
        <w:gridCol w:w="3020"/>
        <w:gridCol w:w="3020"/>
        <w:gridCol w:w="3020"/>
      </w:tblGrid>
      <w:tr w:rsidR="001E029E" w14:paraId="2BF24BB4" w14:textId="77777777" w:rsidTr="001E029E">
        <w:tc>
          <w:tcPr>
            <w:tcW w:w="3020" w:type="dxa"/>
            <w:shd w:val="clear" w:color="auto" w:fill="BFBFBF" w:themeFill="background1" w:themeFillShade="BF"/>
            <w:vAlign w:val="center"/>
          </w:tcPr>
          <w:p w14:paraId="092AEC03" w14:textId="2A55E3C1" w:rsidR="001E029E" w:rsidRPr="001E029E" w:rsidRDefault="001E029E" w:rsidP="001E029E">
            <w:pPr>
              <w:spacing w:before="120" w:after="120"/>
              <w:jc w:val="center"/>
              <w:rPr>
                <w:rFonts w:ascii="Arial" w:hAnsi="Arial" w:cs="Arial"/>
                <w:sz w:val="18"/>
                <w:szCs w:val="18"/>
              </w:rPr>
            </w:pPr>
            <w:r w:rsidRPr="001E029E">
              <w:rPr>
                <w:rFonts w:ascii="Arial" w:hAnsi="Arial" w:cs="Arial"/>
                <w:sz w:val="18"/>
                <w:szCs w:val="18"/>
              </w:rPr>
              <w:t>Postavka</w:t>
            </w:r>
          </w:p>
        </w:tc>
        <w:tc>
          <w:tcPr>
            <w:tcW w:w="3020" w:type="dxa"/>
            <w:shd w:val="clear" w:color="auto" w:fill="BFBFBF" w:themeFill="background1" w:themeFillShade="BF"/>
            <w:vAlign w:val="center"/>
          </w:tcPr>
          <w:p w14:paraId="4EACDD18" w14:textId="16CE0392" w:rsidR="001E029E" w:rsidRPr="001E029E" w:rsidRDefault="001E029E" w:rsidP="001E029E">
            <w:pPr>
              <w:spacing w:before="120" w:after="120"/>
              <w:jc w:val="center"/>
              <w:rPr>
                <w:rFonts w:ascii="Arial" w:hAnsi="Arial" w:cs="Arial"/>
                <w:sz w:val="18"/>
                <w:szCs w:val="18"/>
              </w:rPr>
            </w:pPr>
            <w:r w:rsidRPr="001E029E">
              <w:rPr>
                <w:rFonts w:ascii="Arial" w:hAnsi="Arial" w:cs="Arial"/>
                <w:sz w:val="18"/>
                <w:szCs w:val="18"/>
              </w:rPr>
              <w:t>Ponudbena cena v EUR brez DDV</w:t>
            </w:r>
          </w:p>
        </w:tc>
        <w:tc>
          <w:tcPr>
            <w:tcW w:w="3020" w:type="dxa"/>
            <w:shd w:val="clear" w:color="auto" w:fill="BFBFBF" w:themeFill="background1" w:themeFillShade="BF"/>
            <w:vAlign w:val="center"/>
          </w:tcPr>
          <w:p w14:paraId="58AACFCA" w14:textId="1AE9B6B3" w:rsidR="001E029E" w:rsidRPr="001E029E" w:rsidRDefault="001E029E" w:rsidP="001E029E">
            <w:pPr>
              <w:spacing w:before="120" w:after="120"/>
              <w:jc w:val="center"/>
              <w:rPr>
                <w:rFonts w:ascii="Arial" w:hAnsi="Arial" w:cs="Arial"/>
                <w:sz w:val="18"/>
                <w:szCs w:val="18"/>
              </w:rPr>
            </w:pPr>
            <w:r w:rsidRPr="001E029E">
              <w:rPr>
                <w:rFonts w:ascii="Arial" w:hAnsi="Arial" w:cs="Arial"/>
                <w:sz w:val="18"/>
                <w:szCs w:val="18"/>
              </w:rPr>
              <w:t>Ponudbena cena v EUR z DDV</w:t>
            </w:r>
          </w:p>
        </w:tc>
      </w:tr>
      <w:tr w:rsidR="00EE55C0" w14:paraId="062307A6" w14:textId="77777777" w:rsidTr="001E029E">
        <w:tc>
          <w:tcPr>
            <w:tcW w:w="3020" w:type="dxa"/>
            <w:vAlign w:val="center"/>
          </w:tcPr>
          <w:p w14:paraId="442CE2A4" w14:textId="081B1837" w:rsidR="00EE55C0" w:rsidRPr="001E029E" w:rsidRDefault="00EE55C0" w:rsidP="001E029E">
            <w:pPr>
              <w:spacing w:before="120" w:after="120"/>
              <w:jc w:val="center"/>
              <w:rPr>
                <w:rFonts w:ascii="Arial" w:hAnsi="Arial" w:cs="Arial"/>
                <w:sz w:val="18"/>
                <w:szCs w:val="18"/>
              </w:rPr>
            </w:pPr>
            <w:r w:rsidRPr="001E029E">
              <w:rPr>
                <w:rFonts w:ascii="Arial" w:hAnsi="Arial" w:cs="Arial"/>
                <w:sz w:val="18"/>
                <w:szCs w:val="18"/>
              </w:rPr>
              <w:t>Enkatna storitev čiščenja</w:t>
            </w:r>
          </w:p>
        </w:tc>
        <w:tc>
          <w:tcPr>
            <w:tcW w:w="3020" w:type="dxa"/>
            <w:vAlign w:val="center"/>
          </w:tcPr>
          <w:p w14:paraId="08FF7D4E" w14:textId="77777777" w:rsidR="00EE55C0" w:rsidRPr="001E029E" w:rsidRDefault="00EE55C0" w:rsidP="001E029E">
            <w:pPr>
              <w:spacing w:before="120" w:after="120"/>
              <w:jc w:val="center"/>
              <w:rPr>
                <w:rFonts w:ascii="Arial" w:hAnsi="Arial" w:cs="Arial"/>
                <w:sz w:val="18"/>
                <w:szCs w:val="18"/>
              </w:rPr>
            </w:pPr>
          </w:p>
        </w:tc>
        <w:tc>
          <w:tcPr>
            <w:tcW w:w="3020" w:type="dxa"/>
            <w:vAlign w:val="center"/>
          </w:tcPr>
          <w:p w14:paraId="4C76D700" w14:textId="77777777" w:rsidR="00EE55C0" w:rsidRPr="001E029E" w:rsidRDefault="00EE55C0" w:rsidP="001E029E">
            <w:pPr>
              <w:spacing w:before="120" w:after="120"/>
              <w:jc w:val="center"/>
              <w:rPr>
                <w:rFonts w:ascii="Arial" w:hAnsi="Arial" w:cs="Arial"/>
                <w:sz w:val="18"/>
                <w:szCs w:val="18"/>
              </w:rPr>
            </w:pPr>
          </w:p>
        </w:tc>
      </w:tr>
      <w:tr w:rsidR="00EE55C0" w14:paraId="6173DCEB" w14:textId="77777777" w:rsidTr="001E029E">
        <w:tc>
          <w:tcPr>
            <w:tcW w:w="3020" w:type="dxa"/>
            <w:vAlign w:val="center"/>
          </w:tcPr>
          <w:p w14:paraId="08E92D52" w14:textId="722D3E47" w:rsidR="00EE55C0" w:rsidRPr="001E029E" w:rsidRDefault="001E029E" w:rsidP="001E029E">
            <w:pPr>
              <w:spacing w:before="120" w:after="120"/>
              <w:jc w:val="center"/>
              <w:rPr>
                <w:rFonts w:ascii="Arial" w:hAnsi="Arial" w:cs="Arial"/>
                <w:sz w:val="18"/>
                <w:szCs w:val="18"/>
              </w:rPr>
            </w:pPr>
            <w:r>
              <w:rPr>
                <w:rFonts w:ascii="Arial" w:hAnsi="Arial" w:cs="Arial"/>
                <w:sz w:val="18"/>
                <w:szCs w:val="18"/>
              </w:rPr>
              <w:lastRenderedPageBreak/>
              <w:t>Storitev čiščenja za obdobje enega leta</w:t>
            </w:r>
            <w:r w:rsidR="00043EBC">
              <w:rPr>
                <w:rFonts w:ascii="Arial" w:hAnsi="Arial" w:cs="Arial"/>
                <w:sz w:val="18"/>
                <w:szCs w:val="18"/>
              </w:rPr>
              <w:t xml:space="preserve"> (50 x)</w:t>
            </w:r>
          </w:p>
        </w:tc>
        <w:tc>
          <w:tcPr>
            <w:tcW w:w="3020" w:type="dxa"/>
            <w:vAlign w:val="center"/>
          </w:tcPr>
          <w:p w14:paraId="747C573C" w14:textId="77777777" w:rsidR="00EE55C0" w:rsidRPr="001E029E" w:rsidRDefault="00EE55C0" w:rsidP="001E029E">
            <w:pPr>
              <w:spacing w:before="120" w:after="120"/>
              <w:jc w:val="center"/>
              <w:rPr>
                <w:rFonts w:ascii="Arial" w:hAnsi="Arial" w:cs="Arial"/>
                <w:sz w:val="18"/>
                <w:szCs w:val="18"/>
              </w:rPr>
            </w:pPr>
          </w:p>
        </w:tc>
        <w:tc>
          <w:tcPr>
            <w:tcW w:w="3020" w:type="dxa"/>
            <w:vAlign w:val="center"/>
          </w:tcPr>
          <w:p w14:paraId="612B9EB1" w14:textId="77777777" w:rsidR="00EE55C0" w:rsidRPr="001E029E" w:rsidRDefault="00EE55C0" w:rsidP="001E029E">
            <w:pPr>
              <w:spacing w:before="120" w:after="120"/>
              <w:jc w:val="center"/>
              <w:rPr>
                <w:rFonts w:ascii="Arial" w:hAnsi="Arial" w:cs="Arial"/>
                <w:sz w:val="18"/>
                <w:szCs w:val="18"/>
              </w:rPr>
            </w:pPr>
          </w:p>
        </w:tc>
      </w:tr>
      <w:tr w:rsidR="00EE55C0" w14:paraId="5A114E43" w14:textId="77777777" w:rsidTr="001E029E">
        <w:trPr>
          <w:trHeight w:val="71"/>
        </w:trPr>
        <w:tc>
          <w:tcPr>
            <w:tcW w:w="3020" w:type="dxa"/>
            <w:vAlign w:val="center"/>
          </w:tcPr>
          <w:p w14:paraId="34EEFD70" w14:textId="2B2026DA" w:rsidR="00EE55C0" w:rsidRPr="001E029E" w:rsidRDefault="001E029E" w:rsidP="001E029E">
            <w:pPr>
              <w:spacing w:before="120" w:after="120"/>
              <w:jc w:val="center"/>
              <w:rPr>
                <w:rFonts w:ascii="Arial" w:hAnsi="Arial" w:cs="Arial"/>
                <w:sz w:val="18"/>
                <w:szCs w:val="18"/>
              </w:rPr>
            </w:pPr>
            <w:r>
              <w:rPr>
                <w:rFonts w:ascii="Arial" w:hAnsi="Arial" w:cs="Arial"/>
                <w:sz w:val="18"/>
                <w:szCs w:val="18"/>
              </w:rPr>
              <w:t>Storitev čiščenja za celotno obdobje sklenitve pogodbe</w:t>
            </w:r>
            <w:r w:rsidR="00043EBC">
              <w:rPr>
                <w:rFonts w:ascii="Arial" w:hAnsi="Arial" w:cs="Arial"/>
                <w:sz w:val="18"/>
                <w:szCs w:val="18"/>
              </w:rPr>
              <w:t xml:space="preserve"> (3 x 50)</w:t>
            </w:r>
          </w:p>
        </w:tc>
        <w:tc>
          <w:tcPr>
            <w:tcW w:w="3020" w:type="dxa"/>
            <w:vAlign w:val="center"/>
          </w:tcPr>
          <w:p w14:paraId="4F7D71E7" w14:textId="77777777" w:rsidR="00EE55C0" w:rsidRPr="001E029E" w:rsidRDefault="00EE55C0" w:rsidP="001E029E">
            <w:pPr>
              <w:spacing w:before="120" w:after="120"/>
              <w:jc w:val="center"/>
              <w:rPr>
                <w:rFonts w:ascii="Arial" w:hAnsi="Arial" w:cs="Arial"/>
                <w:sz w:val="18"/>
                <w:szCs w:val="18"/>
              </w:rPr>
            </w:pPr>
          </w:p>
        </w:tc>
        <w:tc>
          <w:tcPr>
            <w:tcW w:w="3020" w:type="dxa"/>
            <w:vAlign w:val="center"/>
          </w:tcPr>
          <w:p w14:paraId="1A8777F2" w14:textId="77777777" w:rsidR="00EE55C0" w:rsidRPr="001E029E" w:rsidRDefault="00EE55C0" w:rsidP="001E029E">
            <w:pPr>
              <w:spacing w:before="120" w:after="120"/>
              <w:jc w:val="center"/>
              <w:rPr>
                <w:rFonts w:ascii="Arial" w:hAnsi="Arial" w:cs="Arial"/>
                <w:sz w:val="18"/>
                <w:szCs w:val="18"/>
              </w:rPr>
            </w:pPr>
          </w:p>
        </w:tc>
      </w:tr>
    </w:tbl>
    <w:p w14:paraId="01CD4045" w14:textId="760F4DC3" w:rsidR="00EE55C0" w:rsidRDefault="00EE55C0" w:rsidP="00EE55C0">
      <w:pPr>
        <w:jc w:val="center"/>
        <w:rPr>
          <w:rFonts w:ascii="Arial" w:hAnsi="Arial" w:cs="Arial"/>
          <w:sz w:val="18"/>
          <w:szCs w:val="18"/>
          <w:u w:val="single"/>
        </w:rPr>
      </w:pPr>
    </w:p>
    <w:p w14:paraId="44271C9D" w14:textId="2B8186BB" w:rsidR="001E029E" w:rsidRDefault="001E029E" w:rsidP="00EE55C0">
      <w:pPr>
        <w:jc w:val="center"/>
        <w:rPr>
          <w:rFonts w:ascii="Arial" w:hAnsi="Arial" w:cs="Arial"/>
          <w:sz w:val="18"/>
          <w:szCs w:val="18"/>
          <w:u w:val="single"/>
        </w:rPr>
      </w:pPr>
    </w:p>
    <w:p w14:paraId="4C1F9DB7" w14:textId="10DB4BF8" w:rsidR="001E029E" w:rsidRDefault="001E029E" w:rsidP="001E029E">
      <w:pPr>
        <w:jc w:val="center"/>
        <w:rPr>
          <w:rFonts w:ascii="Arial" w:hAnsi="Arial" w:cs="Arial"/>
          <w:sz w:val="18"/>
          <w:szCs w:val="18"/>
          <w:u w:val="single"/>
        </w:rPr>
      </w:pPr>
      <w:r w:rsidRPr="00EE55C0">
        <w:rPr>
          <w:rFonts w:ascii="Arial" w:hAnsi="Arial" w:cs="Arial"/>
          <w:sz w:val="18"/>
          <w:szCs w:val="18"/>
          <w:u w:val="single"/>
        </w:rPr>
        <w:t xml:space="preserve">Sklop </w:t>
      </w:r>
      <w:r>
        <w:rPr>
          <w:rFonts w:ascii="Arial" w:hAnsi="Arial" w:cs="Arial"/>
          <w:sz w:val="18"/>
          <w:szCs w:val="18"/>
          <w:u w:val="single"/>
        </w:rPr>
        <w:t>2</w:t>
      </w:r>
      <w:r w:rsidRPr="00EE55C0">
        <w:rPr>
          <w:rFonts w:ascii="Arial" w:hAnsi="Arial" w:cs="Arial"/>
          <w:sz w:val="18"/>
          <w:szCs w:val="18"/>
          <w:u w:val="single"/>
        </w:rPr>
        <w:t xml:space="preserve">: </w:t>
      </w:r>
      <w:r>
        <w:rPr>
          <w:rFonts w:ascii="Arial" w:hAnsi="Arial" w:cs="Arial"/>
          <w:sz w:val="18"/>
          <w:szCs w:val="18"/>
          <w:u w:val="single"/>
        </w:rPr>
        <w:t>Železniška postaja</w:t>
      </w:r>
    </w:p>
    <w:tbl>
      <w:tblPr>
        <w:tblStyle w:val="TableGrid"/>
        <w:tblW w:w="0" w:type="auto"/>
        <w:tblLook w:val="04A0" w:firstRow="1" w:lastRow="0" w:firstColumn="1" w:lastColumn="0" w:noHBand="0" w:noVBand="1"/>
      </w:tblPr>
      <w:tblGrid>
        <w:gridCol w:w="3020"/>
        <w:gridCol w:w="3020"/>
        <w:gridCol w:w="3020"/>
      </w:tblGrid>
      <w:tr w:rsidR="001E029E" w14:paraId="71AD1D53" w14:textId="77777777" w:rsidTr="00472DD1">
        <w:tc>
          <w:tcPr>
            <w:tcW w:w="3020" w:type="dxa"/>
            <w:shd w:val="clear" w:color="auto" w:fill="BFBFBF" w:themeFill="background1" w:themeFillShade="BF"/>
            <w:vAlign w:val="center"/>
          </w:tcPr>
          <w:p w14:paraId="73F24B58" w14:textId="77777777" w:rsidR="001E029E" w:rsidRPr="001E029E" w:rsidRDefault="001E029E" w:rsidP="00472DD1">
            <w:pPr>
              <w:spacing w:before="120" w:after="120"/>
              <w:jc w:val="center"/>
              <w:rPr>
                <w:rFonts w:ascii="Arial" w:hAnsi="Arial" w:cs="Arial"/>
                <w:sz w:val="18"/>
                <w:szCs w:val="18"/>
              </w:rPr>
            </w:pPr>
            <w:r w:rsidRPr="001E029E">
              <w:rPr>
                <w:rFonts w:ascii="Arial" w:hAnsi="Arial" w:cs="Arial"/>
                <w:sz w:val="18"/>
                <w:szCs w:val="18"/>
              </w:rPr>
              <w:t>Postavka</w:t>
            </w:r>
          </w:p>
        </w:tc>
        <w:tc>
          <w:tcPr>
            <w:tcW w:w="3020" w:type="dxa"/>
            <w:shd w:val="clear" w:color="auto" w:fill="BFBFBF" w:themeFill="background1" w:themeFillShade="BF"/>
            <w:vAlign w:val="center"/>
          </w:tcPr>
          <w:p w14:paraId="31417551" w14:textId="77777777" w:rsidR="001E029E" w:rsidRPr="001E029E" w:rsidRDefault="001E029E" w:rsidP="00472DD1">
            <w:pPr>
              <w:spacing w:before="120" w:after="120"/>
              <w:jc w:val="center"/>
              <w:rPr>
                <w:rFonts w:ascii="Arial" w:hAnsi="Arial" w:cs="Arial"/>
                <w:sz w:val="18"/>
                <w:szCs w:val="18"/>
              </w:rPr>
            </w:pPr>
            <w:r w:rsidRPr="001E029E">
              <w:rPr>
                <w:rFonts w:ascii="Arial" w:hAnsi="Arial" w:cs="Arial"/>
                <w:sz w:val="18"/>
                <w:szCs w:val="18"/>
              </w:rPr>
              <w:t>Ponudbena cena v EUR brez DDV</w:t>
            </w:r>
          </w:p>
        </w:tc>
        <w:tc>
          <w:tcPr>
            <w:tcW w:w="3020" w:type="dxa"/>
            <w:shd w:val="clear" w:color="auto" w:fill="BFBFBF" w:themeFill="background1" w:themeFillShade="BF"/>
            <w:vAlign w:val="center"/>
          </w:tcPr>
          <w:p w14:paraId="373E7221" w14:textId="77777777" w:rsidR="001E029E" w:rsidRPr="001E029E" w:rsidRDefault="001E029E" w:rsidP="00472DD1">
            <w:pPr>
              <w:spacing w:before="120" w:after="120"/>
              <w:jc w:val="center"/>
              <w:rPr>
                <w:rFonts w:ascii="Arial" w:hAnsi="Arial" w:cs="Arial"/>
                <w:sz w:val="18"/>
                <w:szCs w:val="18"/>
              </w:rPr>
            </w:pPr>
            <w:r w:rsidRPr="001E029E">
              <w:rPr>
                <w:rFonts w:ascii="Arial" w:hAnsi="Arial" w:cs="Arial"/>
                <w:sz w:val="18"/>
                <w:szCs w:val="18"/>
              </w:rPr>
              <w:t>Ponudbena cena v EUR z DDV</w:t>
            </w:r>
          </w:p>
        </w:tc>
      </w:tr>
      <w:tr w:rsidR="001E029E" w14:paraId="1AB8DD02" w14:textId="77777777" w:rsidTr="00472DD1">
        <w:tc>
          <w:tcPr>
            <w:tcW w:w="3020" w:type="dxa"/>
            <w:vAlign w:val="center"/>
          </w:tcPr>
          <w:p w14:paraId="194AE1FB" w14:textId="77777777" w:rsidR="001E029E" w:rsidRPr="001E029E" w:rsidRDefault="001E029E" w:rsidP="00472DD1">
            <w:pPr>
              <w:spacing w:before="120" w:after="120"/>
              <w:jc w:val="center"/>
              <w:rPr>
                <w:rFonts w:ascii="Arial" w:hAnsi="Arial" w:cs="Arial"/>
                <w:sz w:val="18"/>
                <w:szCs w:val="18"/>
              </w:rPr>
            </w:pPr>
            <w:r w:rsidRPr="001E029E">
              <w:rPr>
                <w:rFonts w:ascii="Arial" w:hAnsi="Arial" w:cs="Arial"/>
                <w:sz w:val="18"/>
                <w:szCs w:val="18"/>
              </w:rPr>
              <w:t>Enkatna storitev čiščenja</w:t>
            </w:r>
          </w:p>
        </w:tc>
        <w:tc>
          <w:tcPr>
            <w:tcW w:w="3020" w:type="dxa"/>
            <w:vAlign w:val="center"/>
          </w:tcPr>
          <w:p w14:paraId="68CC1227" w14:textId="77777777" w:rsidR="001E029E" w:rsidRPr="001E029E" w:rsidRDefault="001E029E" w:rsidP="00472DD1">
            <w:pPr>
              <w:spacing w:before="120" w:after="120"/>
              <w:jc w:val="center"/>
              <w:rPr>
                <w:rFonts w:ascii="Arial" w:hAnsi="Arial" w:cs="Arial"/>
                <w:sz w:val="18"/>
                <w:szCs w:val="18"/>
              </w:rPr>
            </w:pPr>
          </w:p>
        </w:tc>
        <w:tc>
          <w:tcPr>
            <w:tcW w:w="3020" w:type="dxa"/>
            <w:vAlign w:val="center"/>
          </w:tcPr>
          <w:p w14:paraId="77E1564E" w14:textId="77777777" w:rsidR="001E029E" w:rsidRPr="001E029E" w:rsidRDefault="001E029E" w:rsidP="00472DD1">
            <w:pPr>
              <w:spacing w:before="120" w:after="120"/>
              <w:jc w:val="center"/>
              <w:rPr>
                <w:rFonts w:ascii="Arial" w:hAnsi="Arial" w:cs="Arial"/>
                <w:sz w:val="18"/>
                <w:szCs w:val="18"/>
              </w:rPr>
            </w:pPr>
          </w:p>
        </w:tc>
      </w:tr>
      <w:tr w:rsidR="001E029E" w14:paraId="53D00738" w14:textId="77777777" w:rsidTr="00472DD1">
        <w:tc>
          <w:tcPr>
            <w:tcW w:w="3020" w:type="dxa"/>
            <w:vAlign w:val="center"/>
          </w:tcPr>
          <w:p w14:paraId="41035424" w14:textId="295442C5" w:rsidR="001E029E" w:rsidRPr="001E029E" w:rsidRDefault="001E029E" w:rsidP="00472DD1">
            <w:pPr>
              <w:spacing w:before="120" w:after="120"/>
              <w:jc w:val="center"/>
              <w:rPr>
                <w:rFonts w:ascii="Arial" w:hAnsi="Arial" w:cs="Arial"/>
                <w:sz w:val="18"/>
                <w:szCs w:val="18"/>
              </w:rPr>
            </w:pPr>
            <w:r>
              <w:rPr>
                <w:rFonts w:ascii="Arial" w:hAnsi="Arial" w:cs="Arial"/>
                <w:sz w:val="18"/>
                <w:szCs w:val="18"/>
              </w:rPr>
              <w:t>Storitev čiščenja za obdobje enega leta</w:t>
            </w:r>
            <w:r w:rsidR="00043EBC">
              <w:rPr>
                <w:rFonts w:ascii="Arial" w:hAnsi="Arial" w:cs="Arial"/>
                <w:sz w:val="18"/>
                <w:szCs w:val="18"/>
              </w:rPr>
              <w:t xml:space="preserve"> (6 x)</w:t>
            </w:r>
          </w:p>
        </w:tc>
        <w:tc>
          <w:tcPr>
            <w:tcW w:w="3020" w:type="dxa"/>
            <w:vAlign w:val="center"/>
          </w:tcPr>
          <w:p w14:paraId="37BFCEAF" w14:textId="77777777" w:rsidR="001E029E" w:rsidRPr="001E029E" w:rsidRDefault="001E029E" w:rsidP="00472DD1">
            <w:pPr>
              <w:spacing w:before="120" w:after="120"/>
              <w:jc w:val="center"/>
              <w:rPr>
                <w:rFonts w:ascii="Arial" w:hAnsi="Arial" w:cs="Arial"/>
                <w:sz w:val="18"/>
                <w:szCs w:val="18"/>
              </w:rPr>
            </w:pPr>
          </w:p>
        </w:tc>
        <w:tc>
          <w:tcPr>
            <w:tcW w:w="3020" w:type="dxa"/>
            <w:vAlign w:val="center"/>
          </w:tcPr>
          <w:p w14:paraId="5468CEBD" w14:textId="77777777" w:rsidR="001E029E" w:rsidRPr="001E029E" w:rsidRDefault="001E029E" w:rsidP="00472DD1">
            <w:pPr>
              <w:spacing w:before="120" w:after="120"/>
              <w:jc w:val="center"/>
              <w:rPr>
                <w:rFonts w:ascii="Arial" w:hAnsi="Arial" w:cs="Arial"/>
                <w:sz w:val="18"/>
                <w:szCs w:val="18"/>
              </w:rPr>
            </w:pPr>
          </w:p>
        </w:tc>
      </w:tr>
      <w:tr w:rsidR="001E029E" w14:paraId="6FBCD971" w14:textId="77777777" w:rsidTr="00472DD1">
        <w:trPr>
          <w:trHeight w:val="71"/>
        </w:trPr>
        <w:tc>
          <w:tcPr>
            <w:tcW w:w="3020" w:type="dxa"/>
            <w:vAlign w:val="center"/>
          </w:tcPr>
          <w:p w14:paraId="6EB1D206" w14:textId="430A69B2" w:rsidR="001E029E" w:rsidRPr="001E029E" w:rsidRDefault="001E029E" w:rsidP="00472DD1">
            <w:pPr>
              <w:spacing w:before="120" w:after="120"/>
              <w:jc w:val="center"/>
              <w:rPr>
                <w:rFonts w:ascii="Arial" w:hAnsi="Arial" w:cs="Arial"/>
                <w:sz w:val="18"/>
                <w:szCs w:val="18"/>
              </w:rPr>
            </w:pPr>
            <w:r>
              <w:rPr>
                <w:rFonts w:ascii="Arial" w:hAnsi="Arial" w:cs="Arial"/>
                <w:sz w:val="18"/>
                <w:szCs w:val="18"/>
              </w:rPr>
              <w:t>Storitev čiščenja za celotno obdobje sklenitve pogodbe</w:t>
            </w:r>
            <w:r w:rsidR="00043EBC">
              <w:rPr>
                <w:rFonts w:ascii="Arial" w:hAnsi="Arial" w:cs="Arial"/>
                <w:sz w:val="18"/>
                <w:szCs w:val="18"/>
              </w:rPr>
              <w:t xml:space="preserve"> (3 x 6)</w:t>
            </w:r>
          </w:p>
        </w:tc>
        <w:tc>
          <w:tcPr>
            <w:tcW w:w="3020" w:type="dxa"/>
            <w:vAlign w:val="center"/>
          </w:tcPr>
          <w:p w14:paraId="36D3127D" w14:textId="77777777" w:rsidR="001E029E" w:rsidRPr="001E029E" w:rsidRDefault="001E029E" w:rsidP="00472DD1">
            <w:pPr>
              <w:spacing w:before="120" w:after="120"/>
              <w:jc w:val="center"/>
              <w:rPr>
                <w:rFonts w:ascii="Arial" w:hAnsi="Arial" w:cs="Arial"/>
                <w:sz w:val="18"/>
                <w:szCs w:val="18"/>
              </w:rPr>
            </w:pPr>
          </w:p>
        </w:tc>
        <w:tc>
          <w:tcPr>
            <w:tcW w:w="3020" w:type="dxa"/>
            <w:vAlign w:val="center"/>
          </w:tcPr>
          <w:p w14:paraId="5A7904E0" w14:textId="77777777" w:rsidR="001E029E" w:rsidRPr="001E029E" w:rsidRDefault="001E029E" w:rsidP="00472DD1">
            <w:pPr>
              <w:spacing w:before="120" w:after="120"/>
              <w:jc w:val="center"/>
              <w:rPr>
                <w:rFonts w:ascii="Arial" w:hAnsi="Arial" w:cs="Arial"/>
                <w:sz w:val="18"/>
                <w:szCs w:val="18"/>
              </w:rPr>
            </w:pPr>
          </w:p>
        </w:tc>
      </w:tr>
    </w:tbl>
    <w:p w14:paraId="231A89A7" w14:textId="192208CB" w:rsidR="001E029E" w:rsidRDefault="001E029E" w:rsidP="00EE55C0">
      <w:pPr>
        <w:jc w:val="center"/>
        <w:rPr>
          <w:rFonts w:ascii="Arial" w:hAnsi="Arial" w:cs="Arial"/>
          <w:sz w:val="18"/>
          <w:szCs w:val="18"/>
          <w:u w:val="single"/>
        </w:rPr>
      </w:pPr>
    </w:p>
    <w:p w14:paraId="386F1F8A" w14:textId="4F39B9AE" w:rsidR="001E029E" w:rsidRDefault="001E029E" w:rsidP="001E029E">
      <w:pPr>
        <w:jc w:val="center"/>
        <w:rPr>
          <w:rFonts w:ascii="Arial" w:hAnsi="Arial" w:cs="Arial"/>
          <w:sz w:val="18"/>
          <w:szCs w:val="18"/>
          <w:u w:val="single"/>
        </w:rPr>
      </w:pPr>
      <w:r w:rsidRPr="00EE55C0">
        <w:rPr>
          <w:rFonts w:ascii="Arial" w:hAnsi="Arial" w:cs="Arial"/>
          <w:sz w:val="18"/>
          <w:szCs w:val="18"/>
          <w:u w:val="single"/>
        </w:rPr>
        <w:t xml:space="preserve">Sklop </w:t>
      </w:r>
      <w:r>
        <w:rPr>
          <w:rFonts w:ascii="Arial" w:hAnsi="Arial" w:cs="Arial"/>
          <w:sz w:val="18"/>
          <w:szCs w:val="18"/>
          <w:u w:val="single"/>
        </w:rPr>
        <w:t>3</w:t>
      </w:r>
      <w:r w:rsidRPr="00EE55C0">
        <w:rPr>
          <w:rFonts w:ascii="Arial" w:hAnsi="Arial" w:cs="Arial"/>
          <w:sz w:val="18"/>
          <w:szCs w:val="18"/>
          <w:u w:val="single"/>
        </w:rPr>
        <w:t xml:space="preserve">: </w:t>
      </w:r>
      <w:r>
        <w:rPr>
          <w:rFonts w:ascii="Arial" w:hAnsi="Arial" w:cs="Arial"/>
          <w:sz w:val="18"/>
          <w:szCs w:val="18"/>
          <w:u w:val="single"/>
        </w:rPr>
        <w:t>Javni WC</w:t>
      </w:r>
    </w:p>
    <w:tbl>
      <w:tblPr>
        <w:tblStyle w:val="TableGrid"/>
        <w:tblW w:w="0" w:type="auto"/>
        <w:tblLook w:val="04A0" w:firstRow="1" w:lastRow="0" w:firstColumn="1" w:lastColumn="0" w:noHBand="0" w:noVBand="1"/>
      </w:tblPr>
      <w:tblGrid>
        <w:gridCol w:w="3020"/>
        <w:gridCol w:w="3020"/>
        <w:gridCol w:w="3020"/>
      </w:tblGrid>
      <w:tr w:rsidR="001E029E" w14:paraId="25738DE0" w14:textId="77777777" w:rsidTr="00472DD1">
        <w:tc>
          <w:tcPr>
            <w:tcW w:w="3020" w:type="dxa"/>
            <w:shd w:val="clear" w:color="auto" w:fill="BFBFBF" w:themeFill="background1" w:themeFillShade="BF"/>
            <w:vAlign w:val="center"/>
          </w:tcPr>
          <w:p w14:paraId="1A19C069" w14:textId="77777777" w:rsidR="001E029E" w:rsidRPr="001E029E" w:rsidRDefault="001E029E" w:rsidP="00472DD1">
            <w:pPr>
              <w:spacing w:before="120" w:after="120"/>
              <w:jc w:val="center"/>
              <w:rPr>
                <w:rFonts w:ascii="Arial" w:hAnsi="Arial" w:cs="Arial"/>
                <w:sz w:val="18"/>
                <w:szCs w:val="18"/>
              </w:rPr>
            </w:pPr>
            <w:r w:rsidRPr="001E029E">
              <w:rPr>
                <w:rFonts w:ascii="Arial" w:hAnsi="Arial" w:cs="Arial"/>
                <w:sz w:val="18"/>
                <w:szCs w:val="18"/>
              </w:rPr>
              <w:t>Postavka</w:t>
            </w:r>
          </w:p>
        </w:tc>
        <w:tc>
          <w:tcPr>
            <w:tcW w:w="3020" w:type="dxa"/>
            <w:shd w:val="clear" w:color="auto" w:fill="BFBFBF" w:themeFill="background1" w:themeFillShade="BF"/>
            <w:vAlign w:val="center"/>
          </w:tcPr>
          <w:p w14:paraId="68F7365D" w14:textId="77777777" w:rsidR="001E029E" w:rsidRPr="001E029E" w:rsidRDefault="001E029E" w:rsidP="00472DD1">
            <w:pPr>
              <w:spacing w:before="120" w:after="120"/>
              <w:jc w:val="center"/>
              <w:rPr>
                <w:rFonts w:ascii="Arial" w:hAnsi="Arial" w:cs="Arial"/>
                <w:sz w:val="18"/>
                <w:szCs w:val="18"/>
              </w:rPr>
            </w:pPr>
            <w:r w:rsidRPr="001E029E">
              <w:rPr>
                <w:rFonts w:ascii="Arial" w:hAnsi="Arial" w:cs="Arial"/>
                <w:sz w:val="18"/>
                <w:szCs w:val="18"/>
              </w:rPr>
              <w:t>Ponudbena cena v EUR brez DDV</w:t>
            </w:r>
          </w:p>
        </w:tc>
        <w:tc>
          <w:tcPr>
            <w:tcW w:w="3020" w:type="dxa"/>
            <w:shd w:val="clear" w:color="auto" w:fill="BFBFBF" w:themeFill="background1" w:themeFillShade="BF"/>
            <w:vAlign w:val="center"/>
          </w:tcPr>
          <w:p w14:paraId="6EED6CCB" w14:textId="77777777" w:rsidR="001E029E" w:rsidRPr="001E029E" w:rsidRDefault="001E029E" w:rsidP="00472DD1">
            <w:pPr>
              <w:spacing w:before="120" w:after="120"/>
              <w:jc w:val="center"/>
              <w:rPr>
                <w:rFonts w:ascii="Arial" w:hAnsi="Arial" w:cs="Arial"/>
                <w:sz w:val="18"/>
                <w:szCs w:val="18"/>
              </w:rPr>
            </w:pPr>
            <w:r w:rsidRPr="001E029E">
              <w:rPr>
                <w:rFonts w:ascii="Arial" w:hAnsi="Arial" w:cs="Arial"/>
                <w:sz w:val="18"/>
                <w:szCs w:val="18"/>
              </w:rPr>
              <w:t>Ponudbena cena v EUR z DDV</w:t>
            </w:r>
          </w:p>
        </w:tc>
      </w:tr>
      <w:tr w:rsidR="001E029E" w14:paraId="7CDABCE0" w14:textId="77777777" w:rsidTr="00472DD1">
        <w:tc>
          <w:tcPr>
            <w:tcW w:w="3020" w:type="dxa"/>
            <w:vAlign w:val="center"/>
          </w:tcPr>
          <w:p w14:paraId="5D169407" w14:textId="77777777" w:rsidR="001E029E" w:rsidRPr="001E029E" w:rsidRDefault="001E029E" w:rsidP="00472DD1">
            <w:pPr>
              <w:spacing w:before="120" w:after="120"/>
              <w:jc w:val="center"/>
              <w:rPr>
                <w:rFonts w:ascii="Arial" w:hAnsi="Arial" w:cs="Arial"/>
                <w:sz w:val="18"/>
                <w:szCs w:val="18"/>
              </w:rPr>
            </w:pPr>
            <w:r w:rsidRPr="001E029E">
              <w:rPr>
                <w:rFonts w:ascii="Arial" w:hAnsi="Arial" w:cs="Arial"/>
                <w:sz w:val="18"/>
                <w:szCs w:val="18"/>
              </w:rPr>
              <w:t>Enkatna storitev čiščenja</w:t>
            </w:r>
          </w:p>
        </w:tc>
        <w:tc>
          <w:tcPr>
            <w:tcW w:w="3020" w:type="dxa"/>
            <w:vAlign w:val="center"/>
          </w:tcPr>
          <w:p w14:paraId="4639BF96" w14:textId="77777777" w:rsidR="001E029E" w:rsidRPr="001E029E" w:rsidRDefault="001E029E" w:rsidP="00472DD1">
            <w:pPr>
              <w:spacing w:before="120" w:after="120"/>
              <w:jc w:val="center"/>
              <w:rPr>
                <w:rFonts w:ascii="Arial" w:hAnsi="Arial" w:cs="Arial"/>
                <w:sz w:val="18"/>
                <w:szCs w:val="18"/>
              </w:rPr>
            </w:pPr>
          </w:p>
        </w:tc>
        <w:tc>
          <w:tcPr>
            <w:tcW w:w="3020" w:type="dxa"/>
            <w:vAlign w:val="center"/>
          </w:tcPr>
          <w:p w14:paraId="3077BEAD" w14:textId="77777777" w:rsidR="001E029E" w:rsidRPr="001E029E" w:rsidRDefault="001E029E" w:rsidP="00472DD1">
            <w:pPr>
              <w:spacing w:before="120" w:after="120"/>
              <w:jc w:val="center"/>
              <w:rPr>
                <w:rFonts w:ascii="Arial" w:hAnsi="Arial" w:cs="Arial"/>
                <w:sz w:val="18"/>
                <w:szCs w:val="18"/>
              </w:rPr>
            </w:pPr>
          </w:p>
        </w:tc>
      </w:tr>
      <w:tr w:rsidR="001E029E" w14:paraId="15D57518" w14:textId="77777777" w:rsidTr="00472DD1">
        <w:tc>
          <w:tcPr>
            <w:tcW w:w="3020" w:type="dxa"/>
            <w:vAlign w:val="center"/>
          </w:tcPr>
          <w:p w14:paraId="18E37A6E" w14:textId="4008AEE6" w:rsidR="001E029E" w:rsidRPr="001E029E" w:rsidRDefault="001E029E" w:rsidP="00472DD1">
            <w:pPr>
              <w:spacing w:before="120" w:after="120"/>
              <w:jc w:val="center"/>
              <w:rPr>
                <w:rFonts w:ascii="Arial" w:hAnsi="Arial" w:cs="Arial"/>
                <w:sz w:val="18"/>
                <w:szCs w:val="18"/>
              </w:rPr>
            </w:pPr>
            <w:r>
              <w:rPr>
                <w:rFonts w:ascii="Arial" w:hAnsi="Arial" w:cs="Arial"/>
                <w:sz w:val="18"/>
                <w:szCs w:val="18"/>
              </w:rPr>
              <w:t xml:space="preserve">Dnevna cena za </w:t>
            </w:r>
            <w:r w:rsidR="00C849AD">
              <w:rPr>
                <w:rFonts w:ascii="Arial" w:hAnsi="Arial" w:cs="Arial"/>
                <w:sz w:val="18"/>
                <w:szCs w:val="18"/>
              </w:rPr>
              <w:t>štirih pregledov prostora</w:t>
            </w:r>
          </w:p>
        </w:tc>
        <w:tc>
          <w:tcPr>
            <w:tcW w:w="3020" w:type="dxa"/>
            <w:vAlign w:val="center"/>
          </w:tcPr>
          <w:p w14:paraId="69DC7F30" w14:textId="77777777" w:rsidR="001E029E" w:rsidRPr="001E029E" w:rsidRDefault="001E029E" w:rsidP="00472DD1">
            <w:pPr>
              <w:spacing w:before="120" w:after="120"/>
              <w:jc w:val="center"/>
              <w:rPr>
                <w:rFonts w:ascii="Arial" w:hAnsi="Arial" w:cs="Arial"/>
                <w:sz w:val="18"/>
                <w:szCs w:val="18"/>
              </w:rPr>
            </w:pPr>
          </w:p>
        </w:tc>
        <w:tc>
          <w:tcPr>
            <w:tcW w:w="3020" w:type="dxa"/>
            <w:vAlign w:val="center"/>
          </w:tcPr>
          <w:p w14:paraId="4B083B3D" w14:textId="77777777" w:rsidR="001E029E" w:rsidRPr="001E029E" w:rsidRDefault="001E029E" w:rsidP="00472DD1">
            <w:pPr>
              <w:spacing w:before="120" w:after="120"/>
              <w:jc w:val="center"/>
              <w:rPr>
                <w:rFonts w:ascii="Arial" w:hAnsi="Arial" w:cs="Arial"/>
                <w:sz w:val="18"/>
                <w:szCs w:val="18"/>
              </w:rPr>
            </w:pPr>
          </w:p>
        </w:tc>
      </w:tr>
      <w:tr w:rsidR="001E029E" w14:paraId="38CC19AC" w14:textId="77777777" w:rsidTr="00472DD1">
        <w:tc>
          <w:tcPr>
            <w:tcW w:w="3020" w:type="dxa"/>
            <w:vAlign w:val="center"/>
          </w:tcPr>
          <w:p w14:paraId="378ECC9E" w14:textId="4BF70A37" w:rsidR="001E029E" w:rsidRDefault="001E029E" w:rsidP="00472DD1">
            <w:pPr>
              <w:spacing w:before="120" w:after="120"/>
              <w:jc w:val="center"/>
              <w:rPr>
                <w:rFonts w:ascii="Arial" w:hAnsi="Arial" w:cs="Arial"/>
                <w:sz w:val="18"/>
                <w:szCs w:val="18"/>
              </w:rPr>
            </w:pPr>
            <w:r>
              <w:rPr>
                <w:rFonts w:ascii="Arial" w:hAnsi="Arial" w:cs="Arial"/>
                <w:sz w:val="18"/>
                <w:szCs w:val="18"/>
              </w:rPr>
              <w:t xml:space="preserve">Skupna ponudbena cena vseh storitev (2x čiščenje in </w:t>
            </w:r>
            <w:r w:rsidR="00C849AD">
              <w:rPr>
                <w:rFonts w:ascii="Arial" w:hAnsi="Arial" w:cs="Arial"/>
                <w:sz w:val="18"/>
                <w:szCs w:val="18"/>
              </w:rPr>
              <w:t xml:space="preserve">4 x </w:t>
            </w:r>
            <w:r>
              <w:rPr>
                <w:rFonts w:ascii="Arial" w:hAnsi="Arial" w:cs="Arial"/>
                <w:sz w:val="18"/>
                <w:szCs w:val="18"/>
              </w:rPr>
              <w:t>pregledi) na dan</w:t>
            </w:r>
          </w:p>
        </w:tc>
        <w:tc>
          <w:tcPr>
            <w:tcW w:w="3020" w:type="dxa"/>
            <w:vAlign w:val="center"/>
          </w:tcPr>
          <w:p w14:paraId="7C4C9BF8" w14:textId="77777777" w:rsidR="001E029E" w:rsidRPr="001E029E" w:rsidRDefault="001E029E" w:rsidP="00472DD1">
            <w:pPr>
              <w:spacing w:before="120" w:after="120"/>
              <w:jc w:val="center"/>
              <w:rPr>
                <w:rFonts w:ascii="Arial" w:hAnsi="Arial" w:cs="Arial"/>
                <w:sz w:val="18"/>
                <w:szCs w:val="18"/>
              </w:rPr>
            </w:pPr>
          </w:p>
        </w:tc>
        <w:tc>
          <w:tcPr>
            <w:tcW w:w="3020" w:type="dxa"/>
            <w:vAlign w:val="center"/>
          </w:tcPr>
          <w:p w14:paraId="22087062" w14:textId="77777777" w:rsidR="001E029E" w:rsidRPr="001E029E" w:rsidRDefault="001E029E" w:rsidP="00472DD1">
            <w:pPr>
              <w:spacing w:before="120" w:after="120"/>
              <w:jc w:val="center"/>
              <w:rPr>
                <w:rFonts w:ascii="Arial" w:hAnsi="Arial" w:cs="Arial"/>
                <w:sz w:val="18"/>
                <w:szCs w:val="18"/>
              </w:rPr>
            </w:pPr>
          </w:p>
        </w:tc>
      </w:tr>
      <w:tr w:rsidR="001E029E" w14:paraId="7D080149" w14:textId="77777777" w:rsidTr="00472DD1">
        <w:tc>
          <w:tcPr>
            <w:tcW w:w="3020" w:type="dxa"/>
            <w:vAlign w:val="center"/>
          </w:tcPr>
          <w:p w14:paraId="6E8CC8E5" w14:textId="3906E817" w:rsidR="001E029E" w:rsidRPr="001E029E" w:rsidRDefault="00BE5970" w:rsidP="00472DD1">
            <w:pPr>
              <w:spacing w:before="120" w:after="120"/>
              <w:jc w:val="center"/>
              <w:rPr>
                <w:rFonts w:ascii="Arial" w:hAnsi="Arial" w:cs="Arial"/>
                <w:sz w:val="18"/>
                <w:szCs w:val="18"/>
              </w:rPr>
            </w:pPr>
            <w:r>
              <w:rPr>
                <w:rFonts w:ascii="Arial" w:hAnsi="Arial" w:cs="Arial"/>
                <w:sz w:val="18"/>
                <w:szCs w:val="18"/>
              </w:rPr>
              <w:t xml:space="preserve">Skupna ponudbena cena vseh storitev (čiščenje in pregledi) </w:t>
            </w:r>
            <w:r w:rsidR="001E029E">
              <w:rPr>
                <w:rFonts w:ascii="Arial" w:hAnsi="Arial" w:cs="Arial"/>
                <w:sz w:val="18"/>
                <w:szCs w:val="18"/>
              </w:rPr>
              <w:t>za obdobje enega leta</w:t>
            </w:r>
            <w:r>
              <w:rPr>
                <w:rFonts w:ascii="Arial" w:hAnsi="Arial" w:cs="Arial"/>
                <w:sz w:val="18"/>
                <w:szCs w:val="18"/>
              </w:rPr>
              <w:t xml:space="preserve"> (</w:t>
            </w:r>
            <w:r w:rsidR="00043EBC">
              <w:rPr>
                <w:rFonts w:ascii="Arial" w:hAnsi="Arial" w:cs="Arial"/>
                <w:sz w:val="18"/>
                <w:szCs w:val="18"/>
              </w:rPr>
              <w:t>730 čiščenj in 1460 pregledov</w:t>
            </w:r>
            <w:r>
              <w:rPr>
                <w:rFonts w:ascii="Arial" w:hAnsi="Arial" w:cs="Arial"/>
                <w:sz w:val="18"/>
                <w:szCs w:val="18"/>
              </w:rPr>
              <w:t>)</w:t>
            </w:r>
          </w:p>
        </w:tc>
        <w:tc>
          <w:tcPr>
            <w:tcW w:w="3020" w:type="dxa"/>
            <w:vAlign w:val="center"/>
          </w:tcPr>
          <w:p w14:paraId="2A03EC35" w14:textId="77777777" w:rsidR="001E029E" w:rsidRPr="001E029E" w:rsidRDefault="001E029E" w:rsidP="00472DD1">
            <w:pPr>
              <w:spacing w:before="120" w:after="120"/>
              <w:jc w:val="center"/>
              <w:rPr>
                <w:rFonts w:ascii="Arial" w:hAnsi="Arial" w:cs="Arial"/>
                <w:sz w:val="18"/>
                <w:szCs w:val="18"/>
              </w:rPr>
            </w:pPr>
          </w:p>
        </w:tc>
        <w:tc>
          <w:tcPr>
            <w:tcW w:w="3020" w:type="dxa"/>
            <w:vAlign w:val="center"/>
          </w:tcPr>
          <w:p w14:paraId="73898032" w14:textId="77777777" w:rsidR="001E029E" w:rsidRPr="001E029E" w:rsidRDefault="001E029E" w:rsidP="00472DD1">
            <w:pPr>
              <w:spacing w:before="120" w:after="120"/>
              <w:jc w:val="center"/>
              <w:rPr>
                <w:rFonts w:ascii="Arial" w:hAnsi="Arial" w:cs="Arial"/>
                <w:sz w:val="18"/>
                <w:szCs w:val="18"/>
              </w:rPr>
            </w:pPr>
          </w:p>
        </w:tc>
      </w:tr>
      <w:tr w:rsidR="001E029E" w14:paraId="2D52A521" w14:textId="77777777" w:rsidTr="00472DD1">
        <w:trPr>
          <w:trHeight w:val="71"/>
        </w:trPr>
        <w:tc>
          <w:tcPr>
            <w:tcW w:w="3020" w:type="dxa"/>
            <w:vAlign w:val="center"/>
          </w:tcPr>
          <w:p w14:paraId="372648ED" w14:textId="3FCB5FE1" w:rsidR="001E029E" w:rsidRPr="001E029E" w:rsidRDefault="00BE5970" w:rsidP="00472DD1">
            <w:pPr>
              <w:spacing w:before="120" w:after="120"/>
              <w:jc w:val="center"/>
              <w:rPr>
                <w:rFonts w:ascii="Arial" w:hAnsi="Arial" w:cs="Arial"/>
                <w:sz w:val="18"/>
                <w:szCs w:val="18"/>
              </w:rPr>
            </w:pPr>
            <w:r>
              <w:rPr>
                <w:rFonts w:ascii="Arial" w:hAnsi="Arial" w:cs="Arial"/>
                <w:sz w:val="18"/>
                <w:szCs w:val="18"/>
              </w:rPr>
              <w:t xml:space="preserve">Skupna ponudbena cena vseh storitev (čiščenje in pregledi) </w:t>
            </w:r>
            <w:r w:rsidR="001E029E">
              <w:rPr>
                <w:rFonts w:ascii="Arial" w:hAnsi="Arial" w:cs="Arial"/>
                <w:sz w:val="18"/>
                <w:szCs w:val="18"/>
              </w:rPr>
              <w:t>za celotno obdobje sklenitve pogodbe</w:t>
            </w:r>
            <w:r>
              <w:rPr>
                <w:rFonts w:ascii="Arial" w:hAnsi="Arial" w:cs="Arial"/>
                <w:sz w:val="18"/>
                <w:szCs w:val="18"/>
              </w:rPr>
              <w:t xml:space="preserve"> (glede na ocenjeno količino – </w:t>
            </w:r>
            <w:r w:rsidR="00043EBC">
              <w:rPr>
                <w:rFonts w:ascii="Arial" w:hAnsi="Arial" w:cs="Arial"/>
                <w:sz w:val="18"/>
                <w:szCs w:val="18"/>
              </w:rPr>
              <w:t>2190</w:t>
            </w:r>
            <w:r>
              <w:rPr>
                <w:rFonts w:ascii="Arial" w:hAnsi="Arial" w:cs="Arial"/>
                <w:sz w:val="18"/>
                <w:szCs w:val="18"/>
              </w:rPr>
              <w:t xml:space="preserve"> čiščenj in </w:t>
            </w:r>
            <w:r w:rsidR="00043EBC">
              <w:rPr>
                <w:rFonts w:ascii="Arial" w:hAnsi="Arial" w:cs="Arial"/>
                <w:sz w:val="18"/>
                <w:szCs w:val="18"/>
              </w:rPr>
              <w:t>4380</w:t>
            </w:r>
            <w:r>
              <w:rPr>
                <w:rFonts w:ascii="Arial" w:hAnsi="Arial" w:cs="Arial"/>
                <w:sz w:val="18"/>
                <w:szCs w:val="18"/>
              </w:rPr>
              <w:t xml:space="preserve"> izvedenih pregledov)</w:t>
            </w:r>
          </w:p>
        </w:tc>
        <w:tc>
          <w:tcPr>
            <w:tcW w:w="3020" w:type="dxa"/>
            <w:vAlign w:val="center"/>
          </w:tcPr>
          <w:p w14:paraId="52C88C3B" w14:textId="77777777" w:rsidR="001E029E" w:rsidRPr="001E029E" w:rsidRDefault="001E029E" w:rsidP="00472DD1">
            <w:pPr>
              <w:spacing w:before="120" w:after="120"/>
              <w:jc w:val="center"/>
              <w:rPr>
                <w:rFonts w:ascii="Arial" w:hAnsi="Arial" w:cs="Arial"/>
                <w:sz w:val="18"/>
                <w:szCs w:val="18"/>
              </w:rPr>
            </w:pPr>
          </w:p>
        </w:tc>
        <w:tc>
          <w:tcPr>
            <w:tcW w:w="3020" w:type="dxa"/>
            <w:vAlign w:val="center"/>
          </w:tcPr>
          <w:p w14:paraId="72B88EFE" w14:textId="77777777" w:rsidR="001E029E" w:rsidRPr="001E029E" w:rsidRDefault="001E029E" w:rsidP="00472DD1">
            <w:pPr>
              <w:spacing w:before="120" w:after="120"/>
              <w:jc w:val="center"/>
              <w:rPr>
                <w:rFonts w:ascii="Arial" w:hAnsi="Arial" w:cs="Arial"/>
                <w:sz w:val="18"/>
                <w:szCs w:val="18"/>
              </w:rPr>
            </w:pPr>
          </w:p>
        </w:tc>
      </w:tr>
    </w:tbl>
    <w:p w14:paraId="49B824F8" w14:textId="77777777" w:rsidR="001E029E" w:rsidRPr="00EE55C0" w:rsidRDefault="001E029E" w:rsidP="00EE55C0">
      <w:pPr>
        <w:jc w:val="center"/>
        <w:rPr>
          <w:rFonts w:ascii="Arial" w:hAnsi="Arial" w:cs="Arial"/>
          <w:sz w:val="18"/>
          <w:szCs w:val="18"/>
          <w:u w:val="single"/>
        </w:rPr>
      </w:pPr>
    </w:p>
    <w:p w14:paraId="01D2DCDF" w14:textId="38740006" w:rsidR="00BE5970" w:rsidRDefault="00BE5970" w:rsidP="00BE5970">
      <w:pPr>
        <w:jc w:val="center"/>
        <w:rPr>
          <w:rFonts w:ascii="Arial" w:hAnsi="Arial" w:cs="Arial"/>
          <w:sz w:val="18"/>
          <w:szCs w:val="18"/>
          <w:u w:val="single"/>
        </w:rPr>
      </w:pPr>
      <w:r w:rsidRPr="00EE55C0">
        <w:rPr>
          <w:rFonts w:ascii="Arial" w:hAnsi="Arial" w:cs="Arial"/>
          <w:sz w:val="18"/>
          <w:szCs w:val="18"/>
          <w:u w:val="single"/>
        </w:rPr>
        <w:t xml:space="preserve">Sklop </w:t>
      </w:r>
      <w:r>
        <w:rPr>
          <w:rFonts w:ascii="Arial" w:hAnsi="Arial" w:cs="Arial"/>
          <w:sz w:val="18"/>
          <w:szCs w:val="18"/>
          <w:u w:val="single"/>
        </w:rPr>
        <w:t>4</w:t>
      </w:r>
      <w:r w:rsidRPr="00EE55C0">
        <w:rPr>
          <w:rFonts w:ascii="Arial" w:hAnsi="Arial" w:cs="Arial"/>
          <w:sz w:val="18"/>
          <w:szCs w:val="18"/>
          <w:u w:val="single"/>
        </w:rPr>
        <w:t xml:space="preserve">: </w:t>
      </w:r>
      <w:r>
        <w:rPr>
          <w:rFonts w:ascii="Arial" w:hAnsi="Arial" w:cs="Arial"/>
          <w:sz w:val="18"/>
          <w:szCs w:val="18"/>
          <w:u w:val="single"/>
        </w:rPr>
        <w:t>Pisarne ZTTK</w:t>
      </w:r>
    </w:p>
    <w:tbl>
      <w:tblPr>
        <w:tblStyle w:val="TableGrid"/>
        <w:tblW w:w="0" w:type="auto"/>
        <w:tblLook w:val="04A0" w:firstRow="1" w:lastRow="0" w:firstColumn="1" w:lastColumn="0" w:noHBand="0" w:noVBand="1"/>
      </w:tblPr>
      <w:tblGrid>
        <w:gridCol w:w="3020"/>
        <w:gridCol w:w="3020"/>
        <w:gridCol w:w="3020"/>
      </w:tblGrid>
      <w:tr w:rsidR="00BE5970" w14:paraId="0864A4A3" w14:textId="77777777" w:rsidTr="00472DD1">
        <w:tc>
          <w:tcPr>
            <w:tcW w:w="3020" w:type="dxa"/>
            <w:shd w:val="clear" w:color="auto" w:fill="BFBFBF" w:themeFill="background1" w:themeFillShade="BF"/>
            <w:vAlign w:val="center"/>
          </w:tcPr>
          <w:p w14:paraId="117017E7" w14:textId="77777777" w:rsidR="00BE5970" w:rsidRPr="001E029E" w:rsidRDefault="00BE5970" w:rsidP="00472DD1">
            <w:pPr>
              <w:spacing w:before="120" w:after="120"/>
              <w:jc w:val="center"/>
              <w:rPr>
                <w:rFonts w:ascii="Arial" w:hAnsi="Arial" w:cs="Arial"/>
                <w:sz w:val="18"/>
                <w:szCs w:val="18"/>
              </w:rPr>
            </w:pPr>
            <w:r w:rsidRPr="001E029E">
              <w:rPr>
                <w:rFonts w:ascii="Arial" w:hAnsi="Arial" w:cs="Arial"/>
                <w:sz w:val="18"/>
                <w:szCs w:val="18"/>
              </w:rPr>
              <w:t>Postavka</w:t>
            </w:r>
          </w:p>
        </w:tc>
        <w:tc>
          <w:tcPr>
            <w:tcW w:w="3020" w:type="dxa"/>
            <w:shd w:val="clear" w:color="auto" w:fill="BFBFBF" w:themeFill="background1" w:themeFillShade="BF"/>
            <w:vAlign w:val="center"/>
          </w:tcPr>
          <w:p w14:paraId="1451B7F0" w14:textId="77777777" w:rsidR="00BE5970" w:rsidRPr="001E029E" w:rsidRDefault="00BE5970" w:rsidP="00472DD1">
            <w:pPr>
              <w:spacing w:before="120" w:after="120"/>
              <w:jc w:val="center"/>
              <w:rPr>
                <w:rFonts w:ascii="Arial" w:hAnsi="Arial" w:cs="Arial"/>
                <w:sz w:val="18"/>
                <w:szCs w:val="18"/>
              </w:rPr>
            </w:pPr>
            <w:r w:rsidRPr="001E029E">
              <w:rPr>
                <w:rFonts w:ascii="Arial" w:hAnsi="Arial" w:cs="Arial"/>
                <w:sz w:val="18"/>
                <w:szCs w:val="18"/>
              </w:rPr>
              <w:t>Ponudbena cena v EUR brez DDV</w:t>
            </w:r>
          </w:p>
        </w:tc>
        <w:tc>
          <w:tcPr>
            <w:tcW w:w="3020" w:type="dxa"/>
            <w:shd w:val="clear" w:color="auto" w:fill="BFBFBF" w:themeFill="background1" w:themeFillShade="BF"/>
            <w:vAlign w:val="center"/>
          </w:tcPr>
          <w:p w14:paraId="1E0A3374" w14:textId="77777777" w:rsidR="00BE5970" w:rsidRPr="001E029E" w:rsidRDefault="00BE5970" w:rsidP="00472DD1">
            <w:pPr>
              <w:spacing w:before="120" w:after="120"/>
              <w:jc w:val="center"/>
              <w:rPr>
                <w:rFonts w:ascii="Arial" w:hAnsi="Arial" w:cs="Arial"/>
                <w:sz w:val="18"/>
                <w:szCs w:val="18"/>
              </w:rPr>
            </w:pPr>
            <w:r w:rsidRPr="001E029E">
              <w:rPr>
                <w:rFonts w:ascii="Arial" w:hAnsi="Arial" w:cs="Arial"/>
                <w:sz w:val="18"/>
                <w:szCs w:val="18"/>
              </w:rPr>
              <w:t>Ponudbena cena v EUR z DDV</w:t>
            </w:r>
          </w:p>
        </w:tc>
      </w:tr>
      <w:tr w:rsidR="00BE5970" w14:paraId="6D75C22C" w14:textId="77777777" w:rsidTr="00472DD1">
        <w:tc>
          <w:tcPr>
            <w:tcW w:w="3020" w:type="dxa"/>
            <w:vAlign w:val="center"/>
          </w:tcPr>
          <w:p w14:paraId="180CBD3C" w14:textId="46839010" w:rsidR="00BE5970" w:rsidRPr="001E029E" w:rsidRDefault="00BE5970" w:rsidP="00472DD1">
            <w:pPr>
              <w:spacing w:before="120" w:after="120"/>
              <w:jc w:val="center"/>
              <w:rPr>
                <w:rFonts w:ascii="Arial" w:hAnsi="Arial" w:cs="Arial"/>
                <w:sz w:val="18"/>
                <w:szCs w:val="18"/>
              </w:rPr>
            </w:pPr>
            <w:r w:rsidRPr="001E029E">
              <w:rPr>
                <w:rFonts w:ascii="Arial" w:hAnsi="Arial" w:cs="Arial"/>
                <w:sz w:val="18"/>
                <w:szCs w:val="18"/>
              </w:rPr>
              <w:t>Enkatna storitev čiščenja</w:t>
            </w:r>
            <w:r>
              <w:rPr>
                <w:rFonts w:ascii="Arial" w:hAnsi="Arial" w:cs="Arial"/>
                <w:sz w:val="18"/>
                <w:szCs w:val="18"/>
              </w:rPr>
              <w:t xml:space="preserve"> (sreda, predviden obseg 2 uri 30 min)</w:t>
            </w:r>
          </w:p>
        </w:tc>
        <w:tc>
          <w:tcPr>
            <w:tcW w:w="3020" w:type="dxa"/>
            <w:vAlign w:val="center"/>
          </w:tcPr>
          <w:p w14:paraId="3BC46D3B" w14:textId="77777777" w:rsidR="00BE5970" w:rsidRPr="001E029E" w:rsidRDefault="00BE5970" w:rsidP="00472DD1">
            <w:pPr>
              <w:spacing w:before="120" w:after="120"/>
              <w:jc w:val="center"/>
              <w:rPr>
                <w:rFonts w:ascii="Arial" w:hAnsi="Arial" w:cs="Arial"/>
                <w:sz w:val="18"/>
                <w:szCs w:val="18"/>
              </w:rPr>
            </w:pPr>
          </w:p>
        </w:tc>
        <w:tc>
          <w:tcPr>
            <w:tcW w:w="3020" w:type="dxa"/>
            <w:vAlign w:val="center"/>
          </w:tcPr>
          <w:p w14:paraId="799F4061" w14:textId="77777777" w:rsidR="00BE5970" w:rsidRPr="001E029E" w:rsidRDefault="00BE5970" w:rsidP="00472DD1">
            <w:pPr>
              <w:spacing w:before="120" w:after="120"/>
              <w:jc w:val="center"/>
              <w:rPr>
                <w:rFonts w:ascii="Arial" w:hAnsi="Arial" w:cs="Arial"/>
                <w:sz w:val="18"/>
                <w:szCs w:val="18"/>
              </w:rPr>
            </w:pPr>
          </w:p>
        </w:tc>
      </w:tr>
      <w:tr w:rsidR="00BE5970" w14:paraId="4276589C" w14:textId="77777777" w:rsidTr="00472DD1">
        <w:tc>
          <w:tcPr>
            <w:tcW w:w="3020" w:type="dxa"/>
            <w:vAlign w:val="center"/>
          </w:tcPr>
          <w:p w14:paraId="2AB35BC3" w14:textId="5E8DD65B" w:rsidR="00BE5970" w:rsidRPr="001E029E" w:rsidRDefault="00BE5970" w:rsidP="00472DD1">
            <w:pPr>
              <w:spacing w:before="120" w:after="120"/>
              <w:jc w:val="center"/>
              <w:rPr>
                <w:rFonts w:ascii="Arial" w:hAnsi="Arial" w:cs="Arial"/>
                <w:sz w:val="18"/>
                <w:szCs w:val="18"/>
              </w:rPr>
            </w:pPr>
            <w:r w:rsidRPr="001E029E">
              <w:rPr>
                <w:rFonts w:ascii="Arial" w:hAnsi="Arial" w:cs="Arial"/>
                <w:sz w:val="18"/>
                <w:szCs w:val="18"/>
              </w:rPr>
              <w:lastRenderedPageBreak/>
              <w:t>Enkatna storitev čiščenja</w:t>
            </w:r>
            <w:r>
              <w:rPr>
                <w:rFonts w:ascii="Arial" w:hAnsi="Arial" w:cs="Arial"/>
                <w:sz w:val="18"/>
                <w:szCs w:val="18"/>
              </w:rPr>
              <w:t xml:space="preserve"> (sobota, predviden obseg 5 ur)</w:t>
            </w:r>
          </w:p>
        </w:tc>
        <w:tc>
          <w:tcPr>
            <w:tcW w:w="3020" w:type="dxa"/>
            <w:vAlign w:val="center"/>
          </w:tcPr>
          <w:p w14:paraId="3DD413E4" w14:textId="77777777" w:rsidR="00BE5970" w:rsidRPr="001E029E" w:rsidRDefault="00BE5970" w:rsidP="00472DD1">
            <w:pPr>
              <w:spacing w:before="120" w:after="120"/>
              <w:jc w:val="center"/>
              <w:rPr>
                <w:rFonts w:ascii="Arial" w:hAnsi="Arial" w:cs="Arial"/>
                <w:sz w:val="18"/>
                <w:szCs w:val="18"/>
              </w:rPr>
            </w:pPr>
          </w:p>
        </w:tc>
        <w:tc>
          <w:tcPr>
            <w:tcW w:w="3020" w:type="dxa"/>
            <w:vAlign w:val="center"/>
          </w:tcPr>
          <w:p w14:paraId="0C0BF9AF" w14:textId="77777777" w:rsidR="00BE5970" w:rsidRPr="001E029E" w:rsidRDefault="00BE5970" w:rsidP="00472DD1">
            <w:pPr>
              <w:spacing w:before="120" w:after="120"/>
              <w:jc w:val="center"/>
              <w:rPr>
                <w:rFonts w:ascii="Arial" w:hAnsi="Arial" w:cs="Arial"/>
                <w:sz w:val="18"/>
                <w:szCs w:val="18"/>
              </w:rPr>
            </w:pPr>
          </w:p>
        </w:tc>
      </w:tr>
      <w:tr w:rsidR="00BE5970" w14:paraId="44F392C9" w14:textId="77777777" w:rsidTr="00472DD1">
        <w:tc>
          <w:tcPr>
            <w:tcW w:w="3020" w:type="dxa"/>
            <w:vAlign w:val="center"/>
          </w:tcPr>
          <w:p w14:paraId="70F8D373" w14:textId="62193C2E" w:rsidR="00BE5970" w:rsidRDefault="00BE5970" w:rsidP="00472DD1">
            <w:pPr>
              <w:spacing w:before="120" w:after="120"/>
              <w:jc w:val="center"/>
              <w:rPr>
                <w:rFonts w:ascii="Arial" w:hAnsi="Arial" w:cs="Arial"/>
                <w:sz w:val="18"/>
                <w:szCs w:val="18"/>
              </w:rPr>
            </w:pPr>
            <w:r>
              <w:rPr>
                <w:rFonts w:ascii="Arial" w:hAnsi="Arial" w:cs="Arial"/>
                <w:sz w:val="18"/>
                <w:szCs w:val="18"/>
              </w:rPr>
              <w:t>Skupna ponudbena cena vseh storitev (čiščenje prostorov ob sredah in sobotah) na teden</w:t>
            </w:r>
          </w:p>
        </w:tc>
        <w:tc>
          <w:tcPr>
            <w:tcW w:w="3020" w:type="dxa"/>
            <w:vAlign w:val="center"/>
          </w:tcPr>
          <w:p w14:paraId="14D4C623" w14:textId="77777777" w:rsidR="00BE5970" w:rsidRPr="001E029E" w:rsidRDefault="00BE5970" w:rsidP="00472DD1">
            <w:pPr>
              <w:spacing w:before="120" w:after="120"/>
              <w:jc w:val="center"/>
              <w:rPr>
                <w:rFonts w:ascii="Arial" w:hAnsi="Arial" w:cs="Arial"/>
                <w:sz w:val="18"/>
                <w:szCs w:val="18"/>
              </w:rPr>
            </w:pPr>
          </w:p>
        </w:tc>
        <w:tc>
          <w:tcPr>
            <w:tcW w:w="3020" w:type="dxa"/>
            <w:vAlign w:val="center"/>
          </w:tcPr>
          <w:p w14:paraId="41C1DACC" w14:textId="77777777" w:rsidR="00BE5970" w:rsidRPr="001E029E" w:rsidRDefault="00BE5970" w:rsidP="00472DD1">
            <w:pPr>
              <w:spacing w:before="120" w:after="120"/>
              <w:jc w:val="center"/>
              <w:rPr>
                <w:rFonts w:ascii="Arial" w:hAnsi="Arial" w:cs="Arial"/>
                <w:sz w:val="18"/>
                <w:szCs w:val="18"/>
              </w:rPr>
            </w:pPr>
          </w:p>
        </w:tc>
      </w:tr>
      <w:tr w:rsidR="00BE5970" w14:paraId="1407AD1B" w14:textId="77777777" w:rsidTr="00472DD1">
        <w:tc>
          <w:tcPr>
            <w:tcW w:w="3020" w:type="dxa"/>
            <w:vAlign w:val="center"/>
          </w:tcPr>
          <w:p w14:paraId="4F52F838" w14:textId="5661AF80" w:rsidR="00BE5970" w:rsidRPr="001E029E" w:rsidRDefault="00BE5970" w:rsidP="00472DD1">
            <w:pPr>
              <w:spacing w:before="120" w:after="120"/>
              <w:jc w:val="center"/>
              <w:rPr>
                <w:rFonts w:ascii="Arial" w:hAnsi="Arial" w:cs="Arial"/>
                <w:sz w:val="18"/>
                <w:szCs w:val="18"/>
              </w:rPr>
            </w:pPr>
            <w:r>
              <w:rPr>
                <w:rFonts w:ascii="Arial" w:hAnsi="Arial" w:cs="Arial"/>
                <w:sz w:val="18"/>
                <w:szCs w:val="18"/>
              </w:rPr>
              <w:t xml:space="preserve">Skupna ponudbena cena vseh storitev za obdobje enega leta (365 dni oziroma 52 </w:t>
            </w:r>
            <w:r w:rsidR="0062457E">
              <w:rPr>
                <w:rFonts w:ascii="Arial" w:hAnsi="Arial" w:cs="Arial"/>
                <w:sz w:val="18"/>
                <w:szCs w:val="18"/>
              </w:rPr>
              <w:t>tednov oziroma 105 x</w:t>
            </w:r>
            <w:r>
              <w:rPr>
                <w:rFonts w:ascii="Arial" w:hAnsi="Arial" w:cs="Arial"/>
                <w:sz w:val="18"/>
                <w:szCs w:val="18"/>
              </w:rPr>
              <w:t>)</w:t>
            </w:r>
          </w:p>
        </w:tc>
        <w:tc>
          <w:tcPr>
            <w:tcW w:w="3020" w:type="dxa"/>
            <w:vAlign w:val="center"/>
          </w:tcPr>
          <w:p w14:paraId="3D0955F5" w14:textId="77777777" w:rsidR="00BE5970" w:rsidRPr="001E029E" w:rsidRDefault="00BE5970" w:rsidP="00472DD1">
            <w:pPr>
              <w:spacing w:before="120" w:after="120"/>
              <w:jc w:val="center"/>
              <w:rPr>
                <w:rFonts w:ascii="Arial" w:hAnsi="Arial" w:cs="Arial"/>
                <w:sz w:val="18"/>
                <w:szCs w:val="18"/>
              </w:rPr>
            </w:pPr>
          </w:p>
        </w:tc>
        <w:tc>
          <w:tcPr>
            <w:tcW w:w="3020" w:type="dxa"/>
            <w:vAlign w:val="center"/>
          </w:tcPr>
          <w:p w14:paraId="2A337B23" w14:textId="77777777" w:rsidR="00BE5970" w:rsidRPr="001E029E" w:rsidRDefault="00BE5970" w:rsidP="00472DD1">
            <w:pPr>
              <w:spacing w:before="120" w:after="120"/>
              <w:jc w:val="center"/>
              <w:rPr>
                <w:rFonts w:ascii="Arial" w:hAnsi="Arial" w:cs="Arial"/>
                <w:sz w:val="18"/>
                <w:szCs w:val="18"/>
              </w:rPr>
            </w:pPr>
          </w:p>
        </w:tc>
      </w:tr>
      <w:tr w:rsidR="00BE5970" w14:paraId="00EF6260" w14:textId="77777777" w:rsidTr="00472DD1">
        <w:trPr>
          <w:trHeight w:val="71"/>
        </w:trPr>
        <w:tc>
          <w:tcPr>
            <w:tcW w:w="3020" w:type="dxa"/>
            <w:vAlign w:val="center"/>
          </w:tcPr>
          <w:p w14:paraId="0588B1EA" w14:textId="0E202E2F" w:rsidR="00BE5970" w:rsidRPr="001E029E" w:rsidRDefault="00BE5970" w:rsidP="00472DD1">
            <w:pPr>
              <w:spacing w:before="120" w:after="120"/>
              <w:jc w:val="center"/>
              <w:rPr>
                <w:rFonts w:ascii="Arial" w:hAnsi="Arial" w:cs="Arial"/>
                <w:sz w:val="18"/>
                <w:szCs w:val="18"/>
              </w:rPr>
            </w:pPr>
            <w:r>
              <w:rPr>
                <w:rFonts w:ascii="Arial" w:hAnsi="Arial" w:cs="Arial"/>
                <w:sz w:val="18"/>
                <w:szCs w:val="18"/>
              </w:rPr>
              <w:t>Skupna ponudbena cena vseh storitev za celotno obdobje sklenitve pogodbe (glede na ocenjeno količino – 110 opravljenih čiščenj, 55x ob sredah in 55x ob sobotah)</w:t>
            </w:r>
          </w:p>
        </w:tc>
        <w:tc>
          <w:tcPr>
            <w:tcW w:w="3020" w:type="dxa"/>
            <w:vAlign w:val="center"/>
          </w:tcPr>
          <w:p w14:paraId="681E0DF6" w14:textId="77777777" w:rsidR="00BE5970" w:rsidRPr="001E029E" w:rsidRDefault="00BE5970" w:rsidP="00472DD1">
            <w:pPr>
              <w:spacing w:before="120" w:after="120"/>
              <w:jc w:val="center"/>
              <w:rPr>
                <w:rFonts w:ascii="Arial" w:hAnsi="Arial" w:cs="Arial"/>
                <w:sz w:val="18"/>
                <w:szCs w:val="18"/>
              </w:rPr>
            </w:pPr>
          </w:p>
        </w:tc>
        <w:tc>
          <w:tcPr>
            <w:tcW w:w="3020" w:type="dxa"/>
            <w:vAlign w:val="center"/>
          </w:tcPr>
          <w:p w14:paraId="640A79CC" w14:textId="77777777" w:rsidR="00BE5970" w:rsidRPr="001E029E" w:rsidRDefault="00BE5970" w:rsidP="00472DD1">
            <w:pPr>
              <w:spacing w:before="120" w:after="120"/>
              <w:jc w:val="center"/>
              <w:rPr>
                <w:rFonts w:ascii="Arial" w:hAnsi="Arial" w:cs="Arial"/>
                <w:sz w:val="18"/>
                <w:szCs w:val="18"/>
              </w:rPr>
            </w:pPr>
          </w:p>
        </w:tc>
      </w:tr>
    </w:tbl>
    <w:p w14:paraId="4B50BEFA" w14:textId="77777777" w:rsidR="00EE55C0" w:rsidRDefault="00EE55C0" w:rsidP="00F267AE">
      <w:pPr>
        <w:jc w:val="both"/>
        <w:rPr>
          <w:rFonts w:ascii="Arial" w:hAnsi="Arial" w:cs="Arial"/>
          <w:sz w:val="18"/>
          <w:szCs w:val="18"/>
        </w:rPr>
      </w:pPr>
    </w:p>
    <w:p w14:paraId="4C8EC113" w14:textId="5D43E293" w:rsidR="00BE5970" w:rsidRDefault="00BE5970" w:rsidP="00BE5970">
      <w:pPr>
        <w:jc w:val="center"/>
        <w:rPr>
          <w:rFonts w:ascii="Arial" w:hAnsi="Arial" w:cs="Arial"/>
          <w:sz w:val="18"/>
          <w:szCs w:val="18"/>
          <w:u w:val="single"/>
        </w:rPr>
      </w:pPr>
      <w:r w:rsidRPr="00EE55C0">
        <w:rPr>
          <w:rFonts w:ascii="Arial" w:hAnsi="Arial" w:cs="Arial"/>
          <w:sz w:val="18"/>
          <w:szCs w:val="18"/>
          <w:u w:val="single"/>
        </w:rPr>
        <w:t xml:space="preserve">Sklop </w:t>
      </w:r>
      <w:r>
        <w:rPr>
          <w:rFonts w:ascii="Arial" w:hAnsi="Arial" w:cs="Arial"/>
          <w:sz w:val="18"/>
          <w:szCs w:val="18"/>
          <w:u w:val="single"/>
        </w:rPr>
        <w:t>5</w:t>
      </w:r>
      <w:r w:rsidRPr="00EE55C0">
        <w:rPr>
          <w:rFonts w:ascii="Arial" w:hAnsi="Arial" w:cs="Arial"/>
          <w:sz w:val="18"/>
          <w:szCs w:val="18"/>
          <w:u w:val="single"/>
        </w:rPr>
        <w:t xml:space="preserve">: </w:t>
      </w:r>
      <w:r w:rsidRPr="00BE5970">
        <w:rPr>
          <w:rFonts w:ascii="Arial" w:hAnsi="Arial" w:cs="Arial"/>
          <w:sz w:val="18"/>
          <w:szCs w:val="18"/>
          <w:u w:val="single"/>
        </w:rPr>
        <w:t>Rov</w:t>
      </w:r>
      <w:r w:rsidR="00471C05">
        <w:rPr>
          <w:rFonts w:ascii="Arial" w:hAnsi="Arial" w:cs="Arial"/>
          <w:sz w:val="18"/>
          <w:szCs w:val="18"/>
          <w:u w:val="single"/>
        </w:rPr>
        <w:t>i</w:t>
      </w:r>
      <w:r w:rsidRPr="00BE5970">
        <w:rPr>
          <w:rFonts w:ascii="Arial" w:hAnsi="Arial" w:cs="Arial"/>
          <w:sz w:val="18"/>
          <w:szCs w:val="18"/>
          <w:u w:val="single"/>
        </w:rPr>
        <w:t xml:space="preserve"> pod starim Kranjem</w:t>
      </w:r>
      <w:r w:rsidR="00471C05">
        <w:rPr>
          <w:rFonts w:ascii="Arial" w:hAnsi="Arial" w:cs="Arial"/>
          <w:sz w:val="18"/>
          <w:szCs w:val="18"/>
          <w:u w:val="single"/>
        </w:rPr>
        <w:t xml:space="preserve"> (sanitarije)</w:t>
      </w:r>
    </w:p>
    <w:tbl>
      <w:tblPr>
        <w:tblStyle w:val="TableGrid"/>
        <w:tblW w:w="0" w:type="auto"/>
        <w:tblLook w:val="04A0" w:firstRow="1" w:lastRow="0" w:firstColumn="1" w:lastColumn="0" w:noHBand="0" w:noVBand="1"/>
      </w:tblPr>
      <w:tblGrid>
        <w:gridCol w:w="3020"/>
        <w:gridCol w:w="3020"/>
        <w:gridCol w:w="3020"/>
      </w:tblGrid>
      <w:tr w:rsidR="00BE5970" w14:paraId="1BF9C4E0" w14:textId="77777777" w:rsidTr="00472DD1">
        <w:tc>
          <w:tcPr>
            <w:tcW w:w="3020" w:type="dxa"/>
            <w:shd w:val="clear" w:color="auto" w:fill="BFBFBF" w:themeFill="background1" w:themeFillShade="BF"/>
            <w:vAlign w:val="center"/>
          </w:tcPr>
          <w:p w14:paraId="1B91D98F" w14:textId="77777777" w:rsidR="00BE5970" w:rsidRPr="001E029E" w:rsidRDefault="00BE5970" w:rsidP="00472DD1">
            <w:pPr>
              <w:spacing w:before="120" w:after="120"/>
              <w:jc w:val="center"/>
              <w:rPr>
                <w:rFonts w:ascii="Arial" w:hAnsi="Arial" w:cs="Arial"/>
                <w:sz w:val="18"/>
                <w:szCs w:val="18"/>
              </w:rPr>
            </w:pPr>
            <w:r w:rsidRPr="001E029E">
              <w:rPr>
                <w:rFonts w:ascii="Arial" w:hAnsi="Arial" w:cs="Arial"/>
                <w:sz w:val="18"/>
                <w:szCs w:val="18"/>
              </w:rPr>
              <w:t>Postavka</w:t>
            </w:r>
          </w:p>
        </w:tc>
        <w:tc>
          <w:tcPr>
            <w:tcW w:w="3020" w:type="dxa"/>
            <w:shd w:val="clear" w:color="auto" w:fill="BFBFBF" w:themeFill="background1" w:themeFillShade="BF"/>
            <w:vAlign w:val="center"/>
          </w:tcPr>
          <w:p w14:paraId="45540CC1" w14:textId="77777777" w:rsidR="00BE5970" w:rsidRPr="001E029E" w:rsidRDefault="00BE5970" w:rsidP="00472DD1">
            <w:pPr>
              <w:spacing w:before="120" w:after="120"/>
              <w:jc w:val="center"/>
              <w:rPr>
                <w:rFonts w:ascii="Arial" w:hAnsi="Arial" w:cs="Arial"/>
                <w:sz w:val="18"/>
                <w:szCs w:val="18"/>
              </w:rPr>
            </w:pPr>
            <w:r w:rsidRPr="001E029E">
              <w:rPr>
                <w:rFonts w:ascii="Arial" w:hAnsi="Arial" w:cs="Arial"/>
                <w:sz w:val="18"/>
                <w:szCs w:val="18"/>
              </w:rPr>
              <w:t>Ponudbena cena v EUR brez DDV</w:t>
            </w:r>
          </w:p>
        </w:tc>
        <w:tc>
          <w:tcPr>
            <w:tcW w:w="3020" w:type="dxa"/>
            <w:shd w:val="clear" w:color="auto" w:fill="BFBFBF" w:themeFill="background1" w:themeFillShade="BF"/>
            <w:vAlign w:val="center"/>
          </w:tcPr>
          <w:p w14:paraId="447A1EBB" w14:textId="77777777" w:rsidR="00BE5970" w:rsidRPr="001E029E" w:rsidRDefault="00BE5970" w:rsidP="00472DD1">
            <w:pPr>
              <w:spacing w:before="120" w:after="120"/>
              <w:jc w:val="center"/>
              <w:rPr>
                <w:rFonts w:ascii="Arial" w:hAnsi="Arial" w:cs="Arial"/>
                <w:sz w:val="18"/>
                <w:szCs w:val="18"/>
              </w:rPr>
            </w:pPr>
            <w:r w:rsidRPr="001E029E">
              <w:rPr>
                <w:rFonts w:ascii="Arial" w:hAnsi="Arial" w:cs="Arial"/>
                <w:sz w:val="18"/>
                <w:szCs w:val="18"/>
              </w:rPr>
              <w:t>Ponudbena cena v EUR z DDV</w:t>
            </w:r>
          </w:p>
        </w:tc>
      </w:tr>
      <w:tr w:rsidR="00BE5970" w14:paraId="520756EB" w14:textId="77777777" w:rsidTr="00472DD1">
        <w:tc>
          <w:tcPr>
            <w:tcW w:w="3020" w:type="dxa"/>
            <w:vAlign w:val="center"/>
          </w:tcPr>
          <w:p w14:paraId="58029027" w14:textId="77777777" w:rsidR="00BE5970" w:rsidRPr="001E029E" w:rsidRDefault="00BE5970" w:rsidP="00472DD1">
            <w:pPr>
              <w:spacing w:before="120" w:after="120"/>
              <w:jc w:val="center"/>
              <w:rPr>
                <w:rFonts w:ascii="Arial" w:hAnsi="Arial" w:cs="Arial"/>
                <w:sz w:val="18"/>
                <w:szCs w:val="18"/>
              </w:rPr>
            </w:pPr>
            <w:r w:rsidRPr="001E029E">
              <w:rPr>
                <w:rFonts w:ascii="Arial" w:hAnsi="Arial" w:cs="Arial"/>
                <w:sz w:val="18"/>
                <w:szCs w:val="18"/>
              </w:rPr>
              <w:t>Enkatna storitev čiščenja</w:t>
            </w:r>
          </w:p>
        </w:tc>
        <w:tc>
          <w:tcPr>
            <w:tcW w:w="3020" w:type="dxa"/>
            <w:vAlign w:val="center"/>
          </w:tcPr>
          <w:p w14:paraId="75610CA5" w14:textId="77777777" w:rsidR="00BE5970" w:rsidRPr="001E029E" w:rsidRDefault="00BE5970" w:rsidP="00472DD1">
            <w:pPr>
              <w:spacing w:before="120" w:after="120"/>
              <w:jc w:val="center"/>
              <w:rPr>
                <w:rFonts w:ascii="Arial" w:hAnsi="Arial" w:cs="Arial"/>
                <w:sz w:val="18"/>
                <w:szCs w:val="18"/>
              </w:rPr>
            </w:pPr>
          </w:p>
        </w:tc>
        <w:tc>
          <w:tcPr>
            <w:tcW w:w="3020" w:type="dxa"/>
            <w:vAlign w:val="center"/>
          </w:tcPr>
          <w:p w14:paraId="272F0609" w14:textId="77777777" w:rsidR="00BE5970" w:rsidRPr="001E029E" w:rsidRDefault="00BE5970" w:rsidP="00472DD1">
            <w:pPr>
              <w:spacing w:before="120" w:after="120"/>
              <w:jc w:val="center"/>
              <w:rPr>
                <w:rFonts w:ascii="Arial" w:hAnsi="Arial" w:cs="Arial"/>
                <w:sz w:val="18"/>
                <w:szCs w:val="18"/>
              </w:rPr>
            </w:pPr>
          </w:p>
        </w:tc>
      </w:tr>
      <w:tr w:rsidR="00BE5970" w14:paraId="5C7D503E" w14:textId="77777777" w:rsidTr="00472DD1">
        <w:tc>
          <w:tcPr>
            <w:tcW w:w="3020" w:type="dxa"/>
            <w:vAlign w:val="center"/>
          </w:tcPr>
          <w:p w14:paraId="7E9E526E" w14:textId="15B8D9ED" w:rsidR="00BE5970" w:rsidRPr="001E029E" w:rsidRDefault="00BE5970" w:rsidP="00472DD1">
            <w:pPr>
              <w:spacing w:before="120" w:after="120"/>
              <w:jc w:val="center"/>
              <w:rPr>
                <w:rFonts w:ascii="Arial" w:hAnsi="Arial" w:cs="Arial"/>
                <w:sz w:val="18"/>
                <w:szCs w:val="18"/>
              </w:rPr>
            </w:pPr>
            <w:r>
              <w:rPr>
                <w:rFonts w:ascii="Arial" w:hAnsi="Arial" w:cs="Arial"/>
                <w:sz w:val="18"/>
                <w:szCs w:val="18"/>
              </w:rPr>
              <w:t>Storitev čiščenja za obdobje enega leta</w:t>
            </w:r>
            <w:r w:rsidR="00C3486C">
              <w:rPr>
                <w:rFonts w:ascii="Arial" w:hAnsi="Arial" w:cs="Arial"/>
                <w:sz w:val="18"/>
                <w:szCs w:val="18"/>
              </w:rPr>
              <w:t xml:space="preserve"> (</w:t>
            </w:r>
            <w:r w:rsidR="00043EBC">
              <w:rPr>
                <w:rFonts w:ascii="Arial" w:hAnsi="Arial" w:cs="Arial"/>
                <w:sz w:val="18"/>
                <w:szCs w:val="18"/>
              </w:rPr>
              <w:t>105</w:t>
            </w:r>
            <w:r w:rsidR="00C3486C">
              <w:rPr>
                <w:rFonts w:ascii="Arial" w:hAnsi="Arial" w:cs="Arial"/>
                <w:sz w:val="18"/>
                <w:szCs w:val="18"/>
              </w:rPr>
              <w:t xml:space="preserve"> x)</w:t>
            </w:r>
          </w:p>
        </w:tc>
        <w:tc>
          <w:tcPr>
            <w:tcW w:w="3020" w:type="dxa"/>
            <w:vAlign w:val="center"/>
          </w:tcPr>
          <w:p w14:paraId="1ACD36BB" w14:textId="77777777" w:rsidR="00BE5970" w:rsidRPr="001E029E" w:rsidRDefault="00BE5970" w:rsidP="00472DD1">
            <w:pPr>
              <w:spacing w:before="120" w:after="120"/>
              <w:jc w:val="center"/>
              <w:rPr>
                <w:rFonts w:ascii="Arial" w:hAnsi="Arial" w:cs="Arial"/>
                <w:sz w:val="18"/>
                <w:szCs w:val="18"/>
              </w:rPr>
            </w:pPr>
          </w:p>
        </w:tc>
        <w:tc>
          <w:tcPr>
            <w:tcW w:w="3020" w:type="dxa"/>
            <w:vAlign w:val="center"/>
          </w:tcPr>
          <w:p w14:paraId="4DB965A5" w14:textId="77777777" w:rsidR="00BE5970" w:rsidRPr="001E029E" w:rsidRDefault="00BE5970" w:rsidP="00472DD1">
            <w:pPr>
              <w:spacing w:before="120" w:after="120"/>
              <w:jc w:val="center"/>
              <w:rPr>
                <w:rFonts w:ascii="Arial" w:hAnsi="Arial" w:cs="Arial"/>
                <w:sz w:val="18"/>
                <w:szCs w:val="18"/>
              </w:rPr>
            </w:pPr>
          </w:p>
        </w:tc>
      </w:tr>
      <w:tr w:rsidR="00BE5970" w14:paraId="3C66A570" w14:textId="77777777" w:rsidTr="00472DD1">
        <w:trPr>
          <w:trHeight w:val="71"/>
        </w:trPr>
        <w:tc>
          <w:tcPr>
            <w:tcW w:w="3020" w:type="dxa"/>
            <w:vAlign w:val="center"/>
          </w:tcPr>
          <w:p w14:paraId="4E7C4A8A" w14:textId="471D804F" w:rsidR="00BE5970" w:rsidRPr="001E029E" w:rsidRDefault="00BE5970" w:rsidP="00472DD1">
            <w:pPr>
              <w:spacing w:before="120" w:after="120"/>
              <w:jc w:val="center"/>
              <w:rPr>
                <w:rFonts w:ascii="Arial" w:hAnsi="Arial" w:cs="Arial"/>
                <w:sz w:val="18"/>
                <w:szCs w:val="18"/>
              </w:rPr>
            </w:pPr>
            <w:r>
              <w:rPr>
                <w:rFonts w:ascii="Arial" w:hAnsi="Arial" w:cs="Arial"/>
                <w:sz w:val="18"/>
                <w:szCs w:val="18"/>
              </w:rPr>
              <w:t>Storitev čiščenja za celotno obdobje sklenitve pogodbe</w:t>
            </w:r>
            <w:r w:rsidR="00C3486C">
              <w:rPr>
                <w:rFonts w:ascii="Arial" w:hAnsi="Arial" w:cs="Arial"/>
                <w:sz w:val="18"/>
                <w:szCs w:val="18"/>
              </w:rPr>
              <w:t xml:space="preserve"> (glede na ocenjeno količino </w:t>
            </w:r>
            <w:r w:rsidR="00043EBC">
              <w:rPr>
                <w:rFonts w:ascii="Arial" w:hAnsi="Arial" w:cs="Arial"/>
                <w:sz w:val="18"/>
                <w:szCs w:val="18"/>
              </w:rPr>
              <w:t xml:space="preserve">315 </w:t>
            </w:r>
            <w:r w:rsidR="00C3486C">
              <w:rPr>
                <w:rFonts w:ascii="Arial" w:hAnsi="Arial" w:cs="Arial"/>
                <w:sz w:val="18"/>
                <w:szCs w:val="18"/>
              </w:rPr>
              <w:t>opravljenih čiščenj)</w:t>
            </w:r>
          </w:p>
        </w:tc>
        <w:tc>
          <w:tcPr>
            <w:tcW w:w="3020" w:type="dxa"/>
            <w:vAlign w:val="center"/>
          </w:tcPr>
          <w:p w14:paraId="11447F2E" w14:textId="77777777" w:rsidR="00BE5970" w:rsidRPr="001E029E" w:rsidRDefault="00BE5970" w:rsidP="00472DD1">
            <w:pPr>
              <w:spacing w:before="120" w:after="120"/>
              <w:jc w:val="center"/>
              <w:rPr>
                <w:rFonts w:ascii="Arial" w:hAnsi="Arial" w:cs="Arial"/>
                <w:sz w:val="18"/>
                <w:szCs w:val="18"/>
              </w:rPr>
            </w:pPr>
          </w:p>
        </w:tc>
        <w:tc>
          <w:tcPr>
            <w:tcW w:w="3020" w:type="dxa"/>
            <w:vAlign w:val="center"/>
          </w:tcPr>
          <w:p w14:paraId="0BCFC288" w14:textId="77777777" w:rsidR="00BE5970" w:rsidRPr="001E029E" w:rsidRDefault="00BE5970" w:rsidP="00472DD1">
            <w:pPr>
              <w:spacing w:before="120" w:after="120"/>
              <w:jc w:val="center"/>
              <w:rPr>
                <w:rFonts w:ascii="Arial" w:hAnsi="Arial" w:cs="Arial"/>
                <w:sz w:val="18"/>
                <w:szCs w:val="18"/>
              </w:rPr>
            </w:pPr>
          </w:p>
        </w:tc>
      </w:tr>
    </w:tbl>
    <w:p w14:paraId="2CFEF877" w14:textId="509B64E9" w:rsidR="00BE5970" w:rsidRDefault="00BE5970">
      <w:pPr>
        <w:rPr>
          <w:rFonts w:ascii="Arial" w:hAnsi="Arial" w:cs="Arial"/>
          <w:sz w:val="18"/>
          <w:szCs w:val="18"/>
        </w:rPr>
      </w:pPr>
    </w:p>
    <w:p w14:paraId="6AAF763A" w14:textId="1F611278" w:rsidR="00B953C5" w:rsidRDefault="00B953C5" w:rsidP="00B953C5">
      <w:pPr>
        <w:jc w:val="center"/>
        <w:rPr>
          <w:rFonts w:ascii="Arial" w:hAnsi="Arial" w:cs="Arial"/>
          <w:sz w:val="18"/>
          <w:szCs w:val="18"/>
          <w:u w:val="single"/>
        </w:rPr>
      </w:pPr>
      <w:r w:rsidRPr="00EE55C0">
        <w:rPr>
          <w:rFonts w:ascii="Arial" w:hAnsi="Arial" w:cs="Arial"/>
          <w:sz w:val="18"/>
          <w:szCs w:val="18"/>
          <w:u w:val="single"/>
        </w:rPr>
        <w:t xml:space="preserve">Sklop </w:t>
      </w:r>
      <w:r>
        <w:rPr>
          <w:rFonts w:ascii="Arial" w:hAnsi="Arial" w:cs="Arial"/>
          <w:sz w:val="18"/>
          <w:szCs w:val="18"/>
          <w:u w:val="single"/>
        </w:rPr>
        <w:t>6</w:t>
      </w:r>
      <w:r w:rsidRPr="00EE55C0">
        <w:rPr>
          <w:rFonts w:ascii="Arial" w:hAnsi="Arial" w:cs="Arial"/>
          <w:sz w:val="18"/>
          <w:szCs w:val="18"/>
          <w:u w:val="single"/>
        </w:rPr>
        <w:t xml:space="preserve">: </w:t>
      </w:r>
      <w:r>
        <w:rPr>
          <w:rFonts w:ascii="Arial" w:hAnsi="Arial" w:cs="Arial"/>
          <w:sz w:val="18"/>
          <w:szCs w:val="18"/>
          <w:u w:val="single"/>
        </w:rPr>
        <w:t xml:space="preserve">Prireditveni prostor na gradu Khislstein </w:t>
      </w:r>
    </w:p>
    <w:tbl>
      <w:tblPr>
        <w:tblStyle w:val="TableGrid"/>
        <w:tblW w:w="0" w:type="auto"/>
        <w:tblLook w:val="04A0" w:firstRow="1" w:lastRow="0" w:firstColumn="1" w:lastColumn="0" w:noHBand="0" w:noVBand="1"/>
      </w:tblPr>
      <w:tblGrid>
        <w:gridCol w:w="3020"/>
        <w:gridCol w:w="3020"/>
        <w:gridCol w:w="3020"/>
      </w:tblGrid>
      <w:tr w:rsidR="00B953C5" w14:paraId="33BBBDC9" w14:textId="77777777" w:rsidTr="00437B4B">
        <w:tc>
          <w:tcPr>
            <w:tcW w:w="3020" w:type="dxa"/>
            <w:shd w:val="clear" w:color="auto" w:fill="BFBFBF" w:themeFill="background1" w:themeFillShade="BF"/>
            <w:vAlign w:val="center"/>
          </w:tcPr>
          <w:p w14:paraId="09F046E7" w14:textId="77777777" w:rsidR="00B953C5" w:rsidRPr="001E029E" w:rsidRDefault="00B953C5" w:rsidP="00437B4B">
            <w:pPr>
              <w:spacing w:before="120" w:after="120"/>
              <w:jc w:val="center"/>
              <w:rPr>
                <w:rFonts w:ascii="Arial" w:hAnsi="Arial" w:cs="Arial"/>
                <w:sz w:val="18"/>
                <w:szCs w:val="18"/>
              </w:rPr>
            </w:pPr>
            <w:r w:rsidRPr="001E029E">
              <w:rPr>
                <w:rFonts w:ascii="Arial" w:hAnsi="Arial" w:cs="Arial"/>
                <w:sz w:val="18"/>
                <w:szCs w:val="18"/>
              </w:rPr>
              <w:t>Postavka</w:t>
            </w:r>
          </w:p>
        </w:tc>
        <w:tc>
          <w:tcPr>
            <w:tcW w:w="3020" w:type="dxa"/>
            <w:shd w:val="clear" w:color="auto" w:fill="BFBFBF" w:themeFill="background1" w:themeFillShade="BF"/>
            <w:vAlign w:val="center"/>
          </w:tcPr>
          <w:p w14:paraId="61DCBCEB" w14:textId="77777777" w:rsidR="00B953C5" w:rsidRPr="001E029E" w:rsidRDefault="00B953C5" w:rsidP="00437B4B">
            <w:pPr>
              <w:spacing w:before="120" w:after="120"/>
              <w:jc w:val="center"/>
              <w:rPr>
                <w:rFonts w:ascii="Arial" w:hAnsi="Arial" w:cs="Arial"/>
                <w:sz w:val="18"/>
                <w:szCs w:val="18"/>
              </w:rPr>
            </w:pPr>
            <w:r w:rsidRPr="001E029E">
              <w:rPr>
                <w:rFonts w:ascii="Arial" w:hAnsi="Arial" w:cs="Arial"/>
                <w:sz w:val="18"/>
                <w:szCs w:val="18"/>
              </w:rPr>
              <w:t>Ponudbena cena v EUR brez DDV</w:t>
            </w:r>
          </w:p>
        </w:tc>
        <w:tc>
          <w:tcPr>
            <w:tcW w:w="3020" w:type="dxa"/>
            <w:shd w:val="clear" w:color="auto" w:fill="BFBFBF" w:themeFill="background1" w:themeFillShade="BF"/>
            <w:vAlign w:val="center"/>
          </w:tcPr>
          <w:p w14:paraId="6C487BA1" w14:textId="77777777" w:rsidR="00B953C5" w:rsidRPr="001E029E" w:rsidRDefault="00B953C5" w:rsidP="00437B4B">
            <w:pPr>
              <w:spacing w:before="120" w:after="120"/>
              <w:jc w:val="center"/>
              <w:rPr>
                <w:rFonts w:ascii="Arial" w:hAnsi="Arial" w:cs="Arial"/>
                <w:sz w:val="18"/>
                <w:szCs w:val="18"/>
              </w:rPr>
            </w:pPr>
            <w:r w:rsidRPr="001E029E">
              <w:rPr>
                <w:rFonts w:ascii="Arial" w:hAnsi="Arial" w:cs="Arial"/>
                <w:sz w:val="18"/>
                <w:szCs w:val="18"/>
              </w:rPr>
              <w:t>Ponudbena cena v EUR z DDV</w:t>
            </w:r>
          </w:p>
        </w:tc>
      </w:tr>
      <w:tr w:rsidR="00B953C5" w14:paraId="23B00404" w14:textId="77777777" w:rsidTr="00437B4B">
        <w:tc>
          <w:tcPr>
            <w:tcW w:w="3020" w:type="dxa"/>
            <w:vAlign w:val="center"/>
          </w:tcPr>
          <w:p w14:paraId="446C89E2" w14:textId="3782E26A" w:rsidR="00B953C5" w:rsidRPr="001E029E" w:rsidRDefault="00B953C5" w:rsidP="00437B4B">
            <w:pPr>
              <w:spacing w:before="120" w:after="120"/>
              <w:jc w:val="center"/>
              <w:rPr>
                <w:rFonts w:ascii="Arial" w:hAnsi="Arial" w:cs="Arial"/>
                <w:sz w:val="18"/>
                <w:szCs w:val="18"/>
              </w:rPr>
            </w:pPr>
            <w:r w:rsidRPr="001E029E">
              <w:rPr>
                <w:rFonts w:ascii="Arial" w:hAnsi="Arial" w:cs="Arial"/>
                <w:sz w:val="18"/>
                <w:szCs w:val="18"/>
              </w:rPr>
              <w:t>Enk</w:t>
            </w:r>
            <w:r>
              <w:rPr>
                <w:rFonts w:ascii="Arial" w:hAnsi="Arial" w:cs="Arial"/>
                <w:sz w:val="18"/>
                <w:szCs w:val="18"/>
              </w:rPr>
              <w:t>r</w:t>
            </w:r>
            <w:r w:rsidRPr="001E029E">
              <w:rPr>
                <w:rFonts w:ascii="Arial" w:hAnsi="Arial" w:cs="Arial"/>
                <w:sz w:val="18"/>
                <w:szCs w:val="18"/>
              </w:rPr>
              <w:t>atna storitev čiščenja</w:t>
            </w:r>
          </w:p>
        </w:tc>
        <w:tc>
          <w:tcPr>
            <w:tcW w:w="3020" w:type="dxa"/>
            <w:vAlign w:val="center"/>
          </w:tcPr>
          <w:p w14:paraId="12F26FFB" w14:textId="77777777" w:rsidR="00B953C5" w:rsidRPr="001E029E" w:rsidRDefault="00B953C5" w:rsidP="00437B4B">
            <w:pPr>
              <w:spacing w:before="120" w:after="120"/>
              <w:jc w:val="center"/>
              <w:rPr>
                <w:rFonts w:ascii="Arial" w:hAnsi="Arial" w:cs="Arial"/>
                <w:sz w:val="18"/>
                <w:szCs w:val="18"/>
              </w:rPr>
            </w:pPr>
          </w:p>
        </w:tc>
        <w:tc>
          <w:tcPr>
            <w:tcW w:w="3020" w:type="dxa"/>
            <w:vAlign w:val="center"/>
          </w:tcPr>
          <w:p w14:paraId="79BEB198" w14:textId="77777777" w:rsidR="00B953C5" w:rsidRPr="001E029E" w:rsidRDefault="00B953C5" w:rsidP="00437B4B">
            <w:pPr>
              <w:spacing w:before="120" w:after="120"/>
              <w:jc w:val="center"/>
              <w:rPr>
                <w:rFonts w:ascii="Arial" w:hAnsi="Arial" w:cs="Arial"/>
                <w:sz w:val="18"/>
                <w:szCs w:val="18"/>
              </w:rPr>
            </w:pPr>
          </w:p>
        </w:tc>
      </w:tr>
      <w:tr w:rsidR="00B953C5" w14:paraId="5334310F" w14:textId="77777777" w:rsidTr="00437B4B">
        <w:tc>
          <w:tcPr>
            <w:tcW w:w="3020" w:type="dxa"/>
            <w:vAlign w:val="center"/>
          </w:tcPr>
          <w:p w14:paraId="3296C13B" w14:textId="584031F6" w:rsidR="00B953C5" w:rsidRPr="001E029E" w:rsidRDefault="00B953C5">
            <w:pPr>
              <w:spacing w:before="120" w:after="120"/>
              <w:jc w:val="center"/>
              <w:rPr>
                <w:rFonts w:ascii="Arial" w:hAnsi="Arial" w:cs="Arial"/>
                <w:sz w:val="18"/>
                <w:szCs w:val="18"/>
              </w:rPr>
            </w:pPr>
            <w:r>
              <w:rPr>
                <w:rFonts w:ascii="Arial" w:hAnsi="Arial" w:cs="Arial"/>
                <w:sz w:val="18"/>
                <w:szCs w:val="18"/>
              </w:rPr>
              <w:t xml:space="preserve">Storitev čiščenja za obdobje enega leta </w:t>
            </w:r>
            <w:r w:rsidR="002717FA">
              <w:rPr>
                <w:rFonts w:ascii="Arial" w:hAnsi="Arial" w:cs="Arial"/>
                <w:sz w:val="18"/>
                <w:szCs w:val="18"/>
              </w:rPr>
              <w:t>(50 x redno, 2x generalno)</w:t>
            </w:r>
          </w:p>
        </w:tc>
        <w:tc>
          <w:tcPr>
            <w:tcW w:w="3020" w:type="dxa"/>
            <w:vAlign w:val="center"/>
          </w:tcPr>
          <w:p w14:paraId="5C7FBB9D" w14:textId="77777777" w:rsidR="00B953C5" w:rsidRPr="001E029E" w:rsidRDefault="00B953C5" w:rsidP="00437B4B">
            <w:pPr>
              <w:spacing w:before="120" w:after="120"/>
              <w:jc w:val="center"/>
              <w:rPr>
                <w:rFonts w:ascii="Arial" w:hAnsi="Arial" w:cs="Arial"/>
                <w:sz w:val="18"/>
                <w:szCs w:val="18"/>
              </w:rPr>
            </w:pPr>
          </w:p>
        </w:tc>
        <w:tc>
          <w:tcPr>
            <w:tcW w:w="3020" w:type="dxa"/>
            <w:vAlign w:val="center"/>
          </w:tcPr>
          <w:p w14:paraId="2B4D654E" w14:textId="77777777" w:rsidR="00B953C5" w:rsidRPr="001E029E" w:rsidRDefault="00B953C5" w:rsidP="00437B4B">
            <w:pPr>
              <w:spacing w:before="120" w:after="120"/>
              <w:jc w:val="center"/>
              <w:rPr>
                <w:rFonts w:ascii="Arial" w:hAnsi="Arial" w:cs="Arial"/>
                <w:sz w:val="18"/>
                <w:szCs w:val="18"/>
              </w:rPr>
            </w:pPr>
          </w:p>
        </w:tc>
      </w:tr>
      <w:tr w:rsidR="00B953C5" w14:paraId="4716269F" w14:textId="77777777" w:rsidTr="00437B4B">
        <w:trPr>
          <w:trHeight w:val="71"/>
        </w:trPr>
        <w:tc>
          <w:tcPr>
            <w:tcW w:w="3020" w:type="dxa"/>
            <w:vAlign w:val="center"/>
          </w:tcPr>
          <w:p w14:paraId="144AF07B" w14:textId="4738AA54" w:rsidR="00B953C5" w:rsidRPr="001E029E" w:rsidRDefault="00B953C5">
            <w:pPr>
              <w:spacing w:before="120" w:after="120"/>
              <w:jc w:val="center"/>
              <w:rPr>
                <w:rFonts w:ascii="Arial" w:hAnsi="Arial" w:cs="Arial"/>
                <w:sz w:val="18"/>
                <w:szCs w:val="18"/>
              </w:rPr>
            </w:pPr>
            <w:r>
              <w:rPr>
                <w:rFonts w:ascii="Arial" w:hAnsi="Arial" w:cs="Arial"/>
                <w:sz w:val="18"/>
                <w:szCs w:val="18"/>
              </w:rPr>
              <w:t xml:space="preserve">Storitev čiščenja za celotno obdobje sklenitve pogodbe </w:t>
            </w:r>
            <w:r w:rsidR="002717FA">
              <w:rPr>
                <w:rFonts w:ascii="Arial" w:hAnsi="Arial" w:cs="Arial"/>
                <w:sz w:val="18"/>
                <w:szCs w:val="18"/>
              </w:rPr>
              <w:t>(glede na ocenjeno količino 150 rednih in 6 generalnih opravljenih čiščenj)</w:t>
            </w:r>
          </w:p>
        </w:tc>
        <w:tc>
          <w:tcPr>
            <w:tcW w:w="3020" w:type="dxa"/>
            <w:vAlign w:val="center"/>
          </w:tcPr>
          <w:p w14:paraId="19F864F8" w14:textId="77777777" w:rsidR="00B953C5" w:rsidRPr="001E029E" w:rsidRDefault="00B953C5" w:rsidP="00437B4B">
            <w:pPr>
              <w:spacing w:before="120" w:after="120"/>
              <w:jc w:val="center"/>
              <w:rPr>
                <w:rFonts w:ascii="Arial" w:hAnsi="Arial" w:cs="Arial"/>
                <w:sz w:val="18"/>
                <w:szCs w:val="18"/>
              </w:rPr>
            </w:pPr>
          </w:p>
        </w:tc>
        <w:tc>
          <w:tcPr>
            <w:tcW w:w="3020" w:type="dxa"/>
            <w:vAlign w:val="center"/>
          </w:tcPr>
          <w:p w14:paraId="6946401A" w14:textId="77777777" w:rsidR="00B953C5" w:rsidRPr="001E029E" w:rsidRDefault="00B953C5" w:rsidP="00437B4B">
            <w:pPr>
              <w:spacing w:before="120" w:after="120"/>
              <w:jc w:val="center"/>
              <w:rPr>
                <w:rFonts w:ascii="Arial" w:hAnsi="Arial" w:cs="Arial"/>
                <w:sz w:val="18"/>
                <w:szCs w:val="18"/>
              </w:rPr>
            </w:pPr>
          </w:p>
        </w:tc>
      </w:tr>
    </w:tbl>
    <w:p w14:paraId="6A0E51F2" w14:textId="77777777" w:rsidR="00B953C5" w:rsidRDefault="00B953C5" w:rsidP="002A5FD9">
      <w:pPr>
        <w:rPr>
          <w:rFonts w:ascii="Arial" w:hAnsi="Arial" w:cs="Arial"/>
          <w:sz w:val="18"/>
          <w:szCs w:val="18"/>
          <w:u w:val="single"/>
        </w:rPr>
      </w:pPr>
    </w:p>
    <w:tbl>
      <w:tblPr>
        <w:tblStyle w:val="NormalTablePHPDOCX"/>
        <w:tblW w:w="8745" w:type="dxa"/>
        <w:tblInd w:w="108" w:type="dxa"/>
        <w:tblLook w:val="04A0" w:firstRow="1" w:lastRow="0" w:firstColumn="1" w:lastColumn="0" w:noHBand="0" w:noVBand="1"/>
      </w:tblPr>
      <w:tblGrid>
        <w:gridCol w:w="4080"/>
        <w:gridCol w:w="4665"/>
      </w:tblGrid>
      <w:tr w:rsidR="00C3486C" w14:paraId="3AF94A29" w14:textId="77777777" w:rsidTr="00472DD1">
        <w:tc>
          <w:tcPr>
            <w:tcW w:w="4080" w:type="dxa"/>
            <w:tcMar>
              <w:top w:w="75" w:type="dxa"/>
              <w:bottom w:w="75" w:type="dxa"/>
            </w:tcMar>
            <w:vAlign w:val="center"/>
          </w:tcPr>
          <w:p w14:paraId="70F07C5F" w14:textId="77777777" w:rsidR="00C3486C" w:rsidRDefault="00C3486C" w:rsidP="00472DD1">
            <w:r>
              <w:rPr>
                <w:rFonts w:ascii="Arial" w:hAnsi="Arial" w:cs="Arial"/>
                <w:color w:val="000000"/>
                <w:position w:val="-2"/>
                <w:sz w:val="18"/>
                <w:szCs w:val="18"/>
              </w:rPr>
              <w:t>Kraj in datum:</w:t>
            </w:r>
          </w:p>
        </w:tc>
        <w:tc>
          <w:tcPr>
            <w:tcW w:w="0" w:type="auto"/>
            <w:tcMar>
              <w:top w:w="75" w:type="dxa"/>
              <w:bottom w:w="75" w:type="dxa"/>
            </w:tcMar>
            <w:vAlign w:val="center"/>
          </w:tcPr>
          <w:p w14:paraId="54E04664" w14:textId="77777777" w:rsidR="00C3486C" w:rsidRDefault="00C3486C" w:rsidP="00472DD1">
            <w:pPr>
              <w:jc w:val="center"/>
            </w:pPr>
            <w:r>
              <w:rPr>
                <w:rFonts w:ascii="Arial" w:hAnsi="Arial" w:cs="Arial"/>
                <w:color w:val="000000"/>
                <w:position w:val="-2"/>
                <w:sz w:val="18"/>
                <w:szCs w:val="18"/>
              </w:rPr>
              <w:t>Ime in priimek: _____________________</w:t>
            </w:r>
          </w:p>
        </w:tc>
      </w:tr>
      <w:tr w:rsidR="00C3486C" w14:paraId="45659053" w14:textId="77777777" w:rsidTr="00472DD1">
        <w:tc>
          <w:tcPr>
            <w:tcW w:w="4080" w:type="dxa"/>
            <w:tcMar>
              <w:top w:w="75" w:type="dxa"/>
              <w:bottom w:w="75" w:type="dxa"/>
            </w:tcMar>
            <w:vAlign w:val="center"/>
          </w:tcPr>
          <w:p w14:paraId="089EECF3" w14:textId="77777777" w:rsidR="00C3486C" w:rsidRDefault="00C3486C" w:rsidP="00472DD1">
            <w:r>
              <w:rPr>
                <w:rFonts w:ascii="Arial" w:hAnsi="Arial" w:cs="Arial"/>
                <w:color w:val="000000"/>
                <w:position w:val="-2"/>
                <w:sz w:val="18"/>
                <w:szCs w:val="18"/>
              </w:rPr>
              <w:t> </w:t>
            </w:r>
          </w:p>
        </w:tc>
        <w:tc>
          <w:tcPr>
            <w:tcW w:w="0" w:type="auto"/>
            <w:tcMar>
              <w:top w:w="75" w:type="dxa"/>
              <w:bottom w:w="75" w:type="dxa"/>
            </w:tcMar>
            <w:vAlign w:val="center"/>
          </w:tcPr>
          <w:p w14:paraId="53F4E8E3" w14:textId="77777777" w:rsidR="00C3486C" w:rsidRDefault="00C3486C" w:rsidP="00472DD1"/>
          <w:p w14:paraId="759738A9" w14:textId="77777777" w:rsidR="00C3486C" w:rsidRDefault="00C3486C" w:rsidP="00472DD1">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645E8D67" w14:textId="72457932" w:rsidR="00C3486C" w:rsidRDefault="00C3486C" w:rsidP="00C3486C">
      <w:pPr>
        <w:spacing w:before="225" w:after="225" w:line="240" w:lineRule="auto"/>
        <w:jc w:val="both"/>
        <w:sectPr w:rsidR="00C3486C" w:rsidSect="00BB27E7">
          <w:footerReference w:type="default" r:id="rId10"/>
          <w:pgSz w:w="11906" w:h="16838"/>
          <w:pgMar w:top="1418" w:right="1418" w:bottom="1418" w:left="1418" w:header="567" w:footer="596" w:gutter="0"/>
          <w:cols w:space="708"/>
          <w:docGrid w:linePitch="360"/>
        </w:sectPr>
      </w:pPr>
    </w:p>
    <w:p w14:paraId="6A0690B8" w14:textId="27401769" w:rsidR="00BB27E7" w:rsidRPr="00590863" w:rsidRDefault="00F16BA4" w:rsidP="00BB27E7">
      <w:pPr>
        <w:spacing w:after="0"/>
        <w:jc w:val="right"/>
        <w:rPr>
          <w:rFonts w:ascii="Arial" w:hAnsi="Arial" w:cs="Arial"/>
          <w:sz w:val="18"/>
          <w:szCs w:val="18"/>
        </w:rPr>
      </w:pPr>
      <w:r w:rsidRPr="00590863">
        <w:rPr>
          <w:rFonts w:ascii="Arial" w:hAnsi="Arial" w:cs="Arial"/>
          <w:sz w:val="18"/>
          <w:szCs w:val="18"/>
        </w:rPr>
        <w:lastRenderedPageBreak/>
        <w:t>Obrazec št: 2</w:t>
      </w:r>
    </w:p>
    <w:p w14:paraId="18EADF3A" w14:textId="77777777" w:rsidR="00BB27E7" w:rsidRPr="00252358" w:rsidRDefault="00BB27E7" w:rsidP="00BB27E7"/>
    <w:p w14:paraId="05827BA1" w14:textId="77777777" w:rsidR="00BB27E7" w:rsidRDefault="00F16BA4" w:rsidP="00BB27E7">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79CD94DE" w14:textId="77777777" w:rsidR="00BB27E7" w:rsidRDefault="00BB27E7" w:rsidP="00BB27E7">
      <w:pPr>
        <w:spacing w:after="120"/>
        <w:rPr>
          <w:rFonts w:ascii="Arial" w:hAnsi="Arial" w:cs="Arial"/>
        </w:rPr>
      </w:pPr>
    </w:p>
    <w:p w14:paraId="5ED5107E" w14:textId="09085F24" w:rsidR="00882719" w:rsidRDefault="00F16BA4">
      <w:pPr>
        <w:spacing w:before="225" w:after="225" w:line="240" w:lineRule="auto"/>
        <w:jc w:val="both"/>
      </w:pPr>
      <w:r>
        <w:rPr>
          <w:rFonts w:ascii="Arial" w:hAnsi="Arial" w:cs="Arial"/>
          <w:color w:val="000000"/>
          <w:sz w:val="18"/>
          <w:szCs w:val="18"/>
        </w:rPr>
        <w:t>V zvezi z javnim naročilom »</w:t>
      </w:r>
      <w:r w:rsidR="00F257F4">
        <w:rPr>
          <w:rFonts w:ascii="Arial" w:hAnsi="Arial" w:cs="Arial"/>
          <w:b/>
          <w:bCs/>
          <w:sz w:val="18"/>
          <w:szCs w:val="18"/>
        </w:rPr>
        <w:t>Č</w:t>
      </w:r>
      <w:r w:rsidR="00F257F4" w:rsidRPr="00226ED1">
        <w:rPr>
          <w:rFonts w:ascii="Arial" w:hAnsi="Arial" w:cs="Arial"/>
          <w:b/>
          <w:bCs/>
          <w:sz w:val="18"/>
          <w:szCs w:val="18"/>
        </w:rPr>
        <w:t xml:space="preserve">iščenje javnih sanitarij </w:t>
      </w:r>
      <w:r w:rsidR="00F257F4">
        <w:rPr>
          <w:rFonts w:ascii="Arial" w:hAnsi="Arial" w:cs="Arial"/>
          <w:b/>
          <w:bCs/>
          <w:sz w:val="18"/>
          <w:szCs w:val="18"/>
        </w:rPr>
        <w:t xml:space="preserve">in drugih prostorov </w:t>
      </w:r>
      <w:r w:rsidR="00F257F4" w:rsidRPr="00226ED1">
        <w:rPr>
          <w:rFonts w:ascii="Arial" w:hAnsi="Arial" w:cs="Arial"/>
          <w:b/>
          <w:bCs/>
          <w:sz w:val="18"/>
          <w:szCs w:val="18"/>
        </w:rPr>
        <w:t>za potrebe Zavoda za turizem in kulturo Kranj</w:t>
      </w:r>
      <w:r>
        <w:rPr>
          <w:rFonts w:ascii="Arial" w:hAnsi="Arial" w:cs="Arial"/>
          <w:color w:val="000000"/>
          <w:sz w:val="18"/>
          <w:szCs w:val="18"/>
        </w:rPr>
        <w:t>«,</w:t>
      </w:r>
    </w:p>
    <w:p w14:paraId="2EE697C1" w14:textId="77777777" w:rsidR="00882719" w:rsidRDefault="00F16BA4">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5F5882C1" w14:textId="77777777" w:rsidR="00882719" w:rsidRDefault="00F16BA4">
      <w:pPr>
        <w:spacing w:before="225" w:after="225" w:line="240" w:lineRule="auto"/>
        <w:jc w:val="both"/>
      </w:pPr>
      <w:r>
        <w:rPr>
          <w:rFonts w:ascii="Arial" w:hAnsi="Arial" w:cs="Arial"/>
          <w:i/>
          <w:iCs/>
          <w:color w:val="000000"/>
          <w:sz w:val="18"/>
          <w:szCs w:val="18"/>
        </w:rPr>
        <w:t>(naziv ponudnika, partnerja v skupni ponudbi)</w:t>
      </w:r>
    </w:p>
    <w:p w14:paraId="619D166E" w14:textId="77777777" w:rsidR="00882719" w:rsidRDefault="00F16BA4">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882719" w14:paraId="0A088CF2" w14:textId="77777777">
        <w:tc>
          <w:tcPr>
            <w:tcW w:w="0" w:type="auto"/>
            <w:tcMar>
              <w:top w:w="0" w:type="auto"/>
              <w:bottom w:w="0" w:type="auto"/>
            </w:tcMar>
          </w:tcPr>
          <w:p w14:paraId="62725E83" w14:textId="77777777" w:rsidR="00882719" w:rsidRDefault="00F16BA4" w:rsidP="00177514">
            <w:pPr>
              <w:numPr>
                <w:ilvl w:val="0"/>
                <w:numId w:val="10"/>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58A0BEA6" w14:textId="77777777" w:rsidR="00882719" w:rsidRDefault="00F16BA4" w:rsidP="00177514">
            <w:pPr>
              <w:numPr>
                <w:ilvl w:val="0"/>
                <w:numId w:val="10"/>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29BED833" w14:textId="77777777" w:rsidR="00882719" w:rsidRDefault="00F16BA4" w:rsidP="00177514">
            <w:pPr>
              <w:numPr>
                <w:ilvl w:val="0"/>
                <w:numId w:val="10"/>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1978D39A" w14:textId="77777777" w:rsidR="00882719" w:rsidRDefault="00F16BA4" w:rsidP="00177514">
            <w:pPr>
              <w:numPr>
                <w:ilvl w:val="0"/>
                <w:numId w:val="10"/>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4B5A81D4" w14:textId="77777777" w:rsidR="00882719" w:rsidRDefault="00F16BA4" w:rsidP="00177514">
            <w:pPr>
              <w:numPr>
                <w:ilvl w:val="0"/>
                <w:numId w:val="10"/>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6A337569" w14:textId="77777777" w:rsidR="00882719" w:rsidRDefault="00F16BA4" w:rsidP="00177514">
            <w:pPr>
              <w:numPr>
                <w:ilvl w:val="0"/>
                <w:numId w:val="10"/>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532C1D5A" w14:textId="77777777" w:rsidR="00882719" w:rsidRDefault="00F16BA4" w:rsidP="00177514">
            <w:pPr>
              <w:numPr>
                <w:ilvl w:val="0"/>
                <w:numId w:val="10"/>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5E6EE839" w14:textId="77777777" w:rsidR="00882719" w:rsidRDefault="00F16BA4" w:rsidP="00177514">
            <w:pPr>
              <w:numPr>
                <w:ilvl w:val="0"/>
                <w:numId w:val="10"/>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5FCFCD70" w14:textId="77777777" w:rsidR="00882719" w:rsidRDefault="00F16BA4" w:rsidP="00177514">
            <w:pPr>
              <w:numPr>
                <w:ilvl w:val="0"/>
                <w:numId w:val="10"/>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42092FC2" w14:textId="77777777" w:rsidR="00882719" w:rsidRDefault="00F16BA4" w:rsidP="00177514">
            <w:pPr>
              <w:numPr>
                <w:ilvl w:val="0"/>
                <w:numId w:val="10"/>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7579F8CB" w14:textId="77777777" w:rsidR="00882719" w:rsidRDefault="00F16BA4" w:rsidP="00177514">
            <w:pPr>
              <w:numPr>
                <w:ilvl w:val="0"/>
                <w:numId w:val="10"/>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634A8359" w14:textId="77777777" w:rsidR="00882719" w:rsidRDefault="00F16BA4" w:rsidP="00177514">
            <w:pPr>
              <w:numPr>
                <w:ilvl w:val="0"/>
                <w:numId w:val="10"/>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3C9DD40F" w14:textId="77777777" w:rsidR="00882719" w:rsidRDefault="00F16BA4" w:rsidP="00177514">
            <w:pPr>
              <w:numPr>
                <w:ilvl w:val="0"/>
                <w:numId w:val="10"/>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0DDD1E6A" w14:textId="77777777" w:rsidR="00882719" w:rsidRDefault="00F16BA4" w:rsidP="00177514">
            <w:pPr>
              <w:numPr>
                <w:ilvl w:val="0"/>
                <w:numId w:val="10"/>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76E48F9D" w14:textId="77777777" w:rsidR="00882719" w:rsidRDefault="00F16BA4" w:rsidP="00177514">
            <w:pPr>
              <w:numPr>
                <w:ilvl w:val="0"/>
                <w:numId w:val="10"/>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39666256" w14:textId="77777777" w:rsidR="00882719" w:rsidRDefault="00F16BA4" w:rsidP="00177514">
            <w:pPr>
              <w:numPr>
                <w:ilvl w:val="0"/>
                <w:numId w:val="10"/>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27D75117" w14:textId="77777777" w:rsidR="00882719" w:rsidRDefault="00F16BA4" w:rsidP="00177514">
            <w:pPr>
              <w:numPr>
                <w:ilvl w:val="0"/>
                <w:numId w:val="10"/>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0A4E9CA7" w14:textId="77777777" w:rsidR="00882719" w:rsidRDefault="00F16BA4" w:rsidP="00177514">
            <w:pPr>
              <w:numPr>
                <w:ilvl w:val="0"/>
                <w:numId w:val="10"/>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04DC561D" w14:textId="77777777" w:rsidR="00882719" w:rsidRDefault="00F16BA4" w:rsidP="00177514">
            <w:pPr>
              <w:numPr>
                <w:ilvl w:val="0"/>
                <w:numId w:val="10"/>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13E046CB" w14:textId="77777777" w:rsidR="00882719" w:rsidRDefault="00F16BA4" w:rsidP="00177514">
            <w:pPr>
              <w:numPr>
                <w:ilvl w:val="0"/>
                <w:numId w:val="10"/>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1E088C53" w14:textId="77777777" w:rsidR="00882719" w:rsidRDefault="00F16BA4" w:rsidP="00177514">
            <w:pPr>
              <w:numPr>
                <w:ilvl w:val="0"/>
                <w:numId w:val="10"/>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14:paraId="48FC16EE" w14:textId="77777777" w:rsidR="00882719" w:rsidRDefault="00F16BA4" w:rsidP="00177514">
            <w:pPr>
              <w:numPr>
                <w:ilvl w:val="0"/>
                <w:numId w:val="10"/>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30A548E3" w14:textId="77777777" w:rsidR="0034481E" w:rsidRDefault="0034481E">
      <w:pPr>
        <w:spacing w:before="225" w:after="225" w:line="240" w:lineRule="auto"/>
        <w:jc w:val="both"/>
        <w:rPr>
          <w:rFonts w:ascii="Arial" w:hAnsi="Arial" w:cs="Arial"/>
          <w:color w:val="000000"/>
          <w:sz w:val="18"/>
          <w:szCs w:val="18"/>
        </w:rPr>
      </w:pPr>
    </w:p>
    <w:p w14:paraId="0513C349" w14:textId="5AF6298F" w:rsidR="00882719" w:rsidRDefault="00F16BA4">
      <w:pPr>
        <w:spacing w:before="225" w:after="225" w:line="240" w:lineRule="auto"/>
        <w:jc w:val="both"/>
      </w:pPr>
      <w:r>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882719" w14:paraId="06ADD1C0" w14:textId="77777777">
        <w:tc>
          <w:tcPr>
            <w:tcW w:w="0" w:type="auto"/>
            <w:tcMar>
              <w:top w:w="0" w:type="auto"/>
              <w:bottom w:w="0" w:type="auto"/>
            </w:tcMar>
          </w:tcPr>
          <w:p w14:paraId="623770CE" w14:textId="77777777" w:rsidR="00882719" w:rsidRDefault="00F16BA4" w:rsidP="00177514">
            <w:pPr>
              <w:numPr>
                <w:ilvl w:val="0"/>
                <w:numId w:val="11"/>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14:paraId="03EF6BE7" w14:textId="77777777" w:rsidR="00882719" w:rsidRDefault="00F16BA4" w:rsidP="00177514">
            <w:pPr>
              <w:numPr>
                <w:ilvl w:val="0"/>
                <w:numId w:val="11"/>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14:paraId="130B20F6" w14:textId="77777777" w:rsidR="00882719" w:rsidRDefault="00F16BA4" w:rsidP="00177514">
            <w:pPr>
              <w:numPr>
                <w:ilvl w:val="0"/>
                <w:numId w:val="11"/>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2CFC3F02" w14:textId="77777777" w:rsidR="00882719" w:rsidRDefault="00F16BA4" w:rsidP="00177514">
            <w:pPr>
              <w:numPr>
                <w:ilvl w:val="0"/>
                <w:numId w:val="11"/>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6409E7B2" w14:textId="77777777" w:rsidR="00882719" w:rsidRDefault="00F16BA4" w:rsidP="00177514">
            <w:pPr>
              <w:numPr>
                <w:ilvl w:val="0"/>
                <w:numId w:val="11"/>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6B0A8BCD" w14:textId="77777777" w:rsidR="00882719" w:rsidRDefault="00F16BA4" w:rsidP="00177514">
            <w:pPr>
              <w:numPr>
                <w:ilvl w:val="0"/>
                <w:numId w:val="11"/>
              </w:numPr>
              <w:jc w:val="both"/>
              <w:rPr>
                <w:rFonts w:ascii="Arial" w:hAnsi="Arial" w:cs="Arial"/>
                <w:color w:val="000000"/>
                <w:sz w:val="18"/>
                <w:szCs w:val="18"/>
              </w:rPr>
            </w:pPr>
            <w:r>
              <w:rPr>
                <w:rFonts w:ascii="Arial" w:hAnsi="Arial" w:cs="Arial"/>
                <w:color w:val="000000"/>
                <w:sz w:val="18"/>
                <w:szCs w:val="18"/>
              </w:rPr>
              <w:t>nimamo na dan, ko je bila oddana prijava,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0EA22625" w14:textId="77777777" w:rsidR="00882719" w:rsidRDefault="00F16BA4" w:rsidP="00177514">
            <w:pPr>
              <w:numPr>
                <w:ilvl w:val="0"/>
                <w:numId w:val="11"/>
              </w:numPr>
              <w:jc w:val="both"/>
              <w:rPr>
                <w:rFonts w:ascii="Arial" w:hAnsi="Arial" w:cs="Arial"/>
                <w:color w:val="000000"/>
                <w:sz w:val="18"/>
                <w:szCs w:val="18"/>
              </w:rPr>
            </w:pPr>
            <w:r>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14:paraId="7D9E17DA" w14:textId="77777777" w:rsidR="00882719" w:rsidRDefault="00F16BA4" w:rsidP="00177514">
            <w:pPr>
              <w:numPr>
                <w:ilvl w:val="0"/>
                <w:numId w:val="11"/>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3506122A" w14:textId="77777777" w:rsidR="00882719" w:rsidRDefault="00F16BA4" w:rsidP="00177514">
            <w:pPr>
              <w:numPr>
                <w:ilvl w:val="0"/>
                <w:numId w:val="11"/>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44F3946C" w14:textId="77777777" w:rsidR="00882719" w:rsidRDefault="00F16BA4" w:rsidP="00177514">
            <w:pPr>
              <w:numPr>
                <w:ilvl w:val="0"/>
                <w:numId w:val="11"/>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4F91D1CB" w14:textId="77777777" w:rsidR="00882719" w:rsidRDefault="00F16BA4" w:rsidP="00177514">
            <w:pPr>
              <w:numPr>
                <w:ilvl w:val="0"/>
                <w:numId w:val="11"/>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282A3B6E" w14:textId="77777777" w:rsidR="00882719" w:rsidRDefault="00F16BA4" w:rsidP="00177514">
            <w:pPr>
              <w:numPr>
                <w:ilvl w:val="0"/>
                <w:numId w:val="11"/>
              </w:numPr>
              <w:jc w:val="both"/>
              <w:rPr>
                <w:rFonts w:ascii="Arial" w:hAnsi="Arial" w:cs="Arial"/>
                <w:color w:val="000000"/>
                <w:sz w:val="18"/>
                <w:szCs w:val="18"/>
              </w:rPr>
            </w:pPr>
            <w:r>
              <w:rPr>
                <w:rFonts w:ascii="Arial" w:hAnsi="Arial" w:cs="Arial"/>
                <w:color w:val="000000"/>
                <w:sz w:val="18"/>
                <w:szCs w:val="18"/>
              </w:rPr>
              <w:t>poslovni subjekt ni povezan s funkcionarjem in po njenem vedenju ni povezan z družinskim članom funkcionarja naročnika na način, določen v prvem odstavku 35. člena ZIntPK,</w:t>
            </w:r>
          </w:p>
          <w:p w14:paraId="7736A6E7" w14:textId="77777777" w:rsidR="00882719" w:rsidRDefault="00F16BA4" w:rsidP="00177514">
            <w:pPr>
              <w:numPr>
                <w:ilvl w:val="0"/>
                <w:numId w:val="11"/>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55546088" w14:textId="77777777" w:rsidR="00882719" w:rsidRDefault="00F16BA4">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21081A93" w14:textId="6B1F981A" w:rsidR="00882719" w:rsidRDefault="00F16BA4">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ZAVOD ZA TURIZEM KRANJ, GLAVNI TRG 002, 4000 KRANJ</w:t>
      </w:r>
      <w:r>
        <w:rPr>
          <w:rFonts w:ascii="Arial" w:hAnsi="Arial" w:cs="Arial"/>
          <w:color w:val="000000"/>
          <w:sz w:val="18"/>
          <w:szCs w:val="18"/>
        </w:rPr>
        <w:t>  v zvezi z oddajo javnega naročila za namene </w:t>
      </w:r>
      <w:r w:rsidR="00F257F4">
        <w:rPr>
          <w:rFonts w:ascii="Arial" w:hAnsi="Arial" w:cs="Arial"/>
          <w:b/>
          <w:bCs/>
          <w:sz w:val="18"/>
          <w:szCs w:val="18"/>
        </w:rPr>
        <w:t>Č</w:t>
      </w:r>
      <w:r w:rsidR="00F257F4" w:rsidRPr="00226ED1">
        <w:rPr>
          <w:rFonts w:ascii="Arial" w:hAnsi="Arial" w:cs="Arial"/>
          <w:b/>
          <w:bCs/>
          <w:sz w:val="18"/>
          <w:szCs w:val="18"/>
        </w:rPr>
        <w:t xml:space="preserve">iščenje javnih sanitarij </w:t>
      </w:r>
      <w:r w:rsidR="00F257F4">
        <w:rPr>
          <w:rFonts w:ascii="Arial" w:hAnsi="Arial" w:cs="Arial"/>
          <w:b/>
          <w:bCs/>
          <w:sz w:val="18"/>
          <w:szCs w:val="18"/>
        </w:rPr>
        <w:t xml:space="preserve">in drugih prostorov </w:t>
      </w:r>
      <w:r w:rsidR="00F257F4" w:rsidRPr="00226ED1">
        <w:rPr>
          <w:rFonts w:ascii="Arial" w:hAnsi="Arial" w:cs="Arial"/>
          <w:b/>
          <w:bCs/>
          <w:sz w:val="18"/>
          <w:szCs w:val="18"/>
        </w:rPr>
        <w:t>za potrebe Zavoda za turizem in kulturo Kranj</w:t>
      </w:r>
      <w:r>
        <w:rPr>
          <w:rFonts w:ascii="Arial" w:hAnsi="Arial" w:cs="Arial"/>
          <w:b/>
          <w:bCs/>
          <w:color w:val="000000"/>
          <w:sz w:val="18"/>
          <w:szCs w:val="18"/>
        </w:rPr>
        <w:t>, objavljen na Portalu javnih naročil pod številko _____________ </w:t>
      </w:r>
      <w:r>
        <w:rPr>
          <w:rFonts w:ascii="Arial" w:hAnsi="Arial" w:cs="Arial"/>
          <w:color w:val="000000"/>
          <w:sz w:val="18"/>
          <w:szCs w:val="18"/>
        </w:rPr>
        <w:t>pridobi podatke za preveritev ponudbe v skladu 89. členom ZJN-3 v enotnem informacijskem sistemu – eDosje iz devetega odstavka 77. člena ZJN-3.</w:t>
      </w:r>
    </w:p>
    <w:p w14:paraId="4EF032B9" w14:textId="77777777" w:rsidR="00882719" w:rsidRDefault="00F16BA4">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882719" w14:paraId="0EA153E4" w14:textId="77777777">
        <w:tc>
          <w:tcPr>
            <w:tcW w:w="2500" w:type="pct"/>
            <w:tcMar>
              <w:top w:w="75" w:type="dxa"/>
              <w:bottom w:w="75" w:type="dxa"/>
            </w:tcMar>
            <w:vAlign w:val="center"/>
          </w:tcPr>
          <w:p w14:paraId="6FD6BB52" w14:textId="77777777" w:rsidR="00882719" w:rsidRDefault="00F16BA4">
            <w:r>
              <w:rPr>
                <w:rFonts w:ascii="Arial" w:hAnsi="Arial" w:cs="Arial"/>
                <w:color w:val="000000"/>
                <w:position w:val="-2"/>
                <w:sz w:val="18"/>
                <w:szCs w:val="18"/>
              </w:rPr>
              <w:t>Kraj in datum:</w:t>
            </w:r>
          </w:p>
        </w:tc>
        <w:tc>
          <w:tcPr>
            <w:tcW w:w="0" w:type="auto"/>
            <w:tcMar>
              <w:top w:w="75" w:type="dxa"/>
              <w:bottom w:w="75" w:type="dxa"/>
            </w:tcMar>
            <w:vAlign w:val="center"/>
          </w:tcPr>
          <w:p w14:paraId="1BDD2A02" w14:textId="77777777" w:rsidR="00882719" w:rsidRDefault="00F16BA4">
            <w:r>
              <w:rPr>
                <w:rFonts w:ascii="Arial" w:hAnsi="Arial" w:cs="Arial"/>
                <w:color w:val="000000"/>
                <w:position w:val="-2"/>
                <w:sz w:val="18"/>
                <w:szCs w:val="18"/>
              </w:rPr>
              <w:t>Ime in priimek: _____________________</w:t>
            </w:r>
          </w:p>
        </w:tc>
      </w:tr>
      <w:tr w:rsidR="00882719" w14:paraId="5064D23C" w14:textId="77777777">
        <w:tc>
          <w:tcPr>
            <w:tcW w:w="2500" w:type="pct"/>
            <w:tcMar>
              <w:top w:w="75" w:type="dxa"/>
              <w:bottom w:w="75" w:type="dxa"/>
            </w:tcMar>
            <w:vAlign w:val="center"/>
          </w:tcPr>
          <w:p w14:paraId="5E1BF80A" w14:textId="77777777" w:rsidR="00882719" w:rsidRDefault="00F16BA4">
            <w:r>
              <w:rPr>
                <w:rFonts w:ascii="Arial" w:hAnsi="Arial" w:cs="Arial"/>
                <w:color w:val="000000"/>
                <w:position w:val="-2"/>
                <w:sz w:val="18"/>
                <w:szCs w:val="18"/>
              </w:rPr>
              <w:t> </w:t>
            </w:r>
          </w:p>
        </w:tc>
        <w:tc>
          <w:tcPr>
            <w:tcW w:w="0" w:type="auto"/>
            <w:tcMar>
              <w:top w:w="75" w:type="dxa"/>
              <w:bottom w:w="75" w:type="dxa"/>
            </w:tcMar>
            <w:vAlign w:val="center"/>
          </w:tcPr>
          <w:p w14:paraId="720789E5" w14:textId="77777777" w:rsidR="00882719" w:rsidRDefault="00882719"/>
          <w:p w14:paraId="26421678" w14:textId="77777777" w:rsidR="00882719" w:rsidRDefault="00F16BA4">
            <w:pPr>
              <w:jc w:val="center"/>
            </w:pPr>
            <w:r>
              <w:rPr>
                <w:rFonts w:ascii="Arial" w:hAnsi="Arial" w:cs="Arial"/>
                <w:color w:val="A9A9A9"/>
                <w:position w:val="-2"/>
                <w:sz w:val="18"/>
                <w:szCs w:val="18"/>
              </w:rPr>
              <w:t>(žig in podpis)</w:t>
            </w:r>
          </w:p>
        </w:tc>
      </w:tr>
    </w:tbl>
    <w:p w14:paraId="46E21D11" w14:textId="77777777" w:rsidR="00882719" w:rsidRDefault="00F16BA4">
      <w:pPr>
        <w:spacing w:before="225" w:after="225" w:line="240" w:lineRule="auto"/>
        <w:jc w:val="both"/>
      </w:pPr>
      <w:r>
        <w:rPr>
          <w:rFonts w:ascii="Arial" w:hAnsi="Arial" w:cs="Arial"/>
          <w:color w:val="000000"/>
          <w:sz w:val="18"/>
          <w:szCs w:val="18"/>
        </w:rPr>
        <w:t> </w:t>
      </w:r>
    </w:p>
    <w:p w14:paraId="6B81E3C6" w14:textId="77777777" w:rsidR="00882719" w:rsidRDefault="00882719">
      <w:pPr>
        <w:sectPr w:rsidR="00882719" w:rsidSect="00BB27E7">
          <w:footerReference w:type="default" r:id="rId11"/>
          <w:pgSz w:w="11906" w:h="16838"/>
          <w:pgMar w:top="1418" w:right="1418" w:bottom="1418" w:left="1418" w:header="567" w:footer="596" w:gutter="0"/>
          <w:cols w:space="708"/>
          <w:docGrid w:linePitch="360"/>
        </w:sectPr>
      </w:pPr>
    </w:p>
    <w:p w14:paraId="710C1185" w14:textId="77777777" w:rsidR="00BB27E7" w:rsidRPr="00590863" w:rsidRDefault="00F16BA4" w:rsidP="00BB27E7">
      <w:pPr>
        <w:spacing w:after="0"/>
        <w:jc w:val="right"/>
        <w:rPr>
          <w:rFonts w:ascii="Arial" w:hAnsi="Arial" w:cs="Arial"/>
          <w:sz w:val="18"/>
          <w:szCs w:val="18"/>
        </w:rPr>
      </w:pPr>
      <w:r w:rsidRPr="00590863">
        <w:rPr>
          <w:rFonts w:ascii="Arial" w:hAnsi="Arial" w:cs="Arial"/>
          <w:sz w:val="18"/>
          <w:szCs w:val="18"/>
        </w:rPr>
        <w:lastRenderedPageBreak/>
        <w:t>Obrazec št: 3</w:t>
      </w:r>
    </w:p>
    <w:p w14:paraId="77091F69" w14:textId="77777777" w:rsidR="00BB27E7" w:rsidRPr="00252358" w:rsidRDefault="00BB27E7" w:rsidP="00BB27E7"/>
    <w:p w14:paraId="34070857" w14:textId="77777777" w:rsidR="00BB27E7" w:rsidRDefault="00F16BA4" w:rsidP="00BB27E7">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0CD7BB90" w14:textId="77777777" w:rsidR="00BB27E7" w:rsidRDefault="00BB27E7" w:rsidP="00BB27E7">
      <w:pPr>
        <w:spacing w:after="120"/>
        <w:rPr>
          <w:rFonts w:ascii="Arial" w:hAnsi="Arial" w:cs="Arial"/>
        </w:rPr>
      </w:pPr>
    </w:p>
    <w:p w14:paraId="4B434181" w14:textId="28F07F03" w:rsidR="00882719" w:rsidRDefault="00F16BA4">
      <w:pPr>
        <w:spacing w:after="0" w:line="240" w:lineRule="auto"/>
      </w:pPr>
      <w:r>
        <w:rPr>
          <w:rFonts w:ascii="Arial" w:hAnsi="Arial" w:cs="Arial"/>
          <w:color w:val="000000"/>
          <w:sz w:val="18"/>
          <w:szCs w:val="18"/>
        </w:rPr>
        <w:t>Ponudnik pri elektronski oddaji ponudbe v razdelek »ESPD – ponudnik« uvozi *.xml obliko datoteke obrazca ESPD, ki je priložen razpisni dokumentaciji.</w:t>
      </w:r>
    </w:p>
    <w:p w14:paraId="6E34C28F" w14:textId="77777777" w:rsidR="00882719" w:rsidRDefault="00F16BA4">
      <w:pPr>
        <w:spacing w:before="225" w:after="225" w:line="240" w:lineRule="auto"/>
        <w:jc w:val="both"/>
      </w:pPr>
      <w:r>
        <w:rPr>
          <w:rFonts w:ascii="Arial" w:hAnsi="Arial" w:cs="Arial"/>
          <w:color w:val="000000"/>
          <w:sz w:val="18"/>
          <w:szCs w:val="18"/>
        </w:rPr>
        <w:t>Na portalu javnih naročil je na spletni povezavi http://www.enarocanje.si/_ESPD/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14:paraId="7918D9D6" w14:textId="77777777" w:rsidR="00882719" w:rsidRDefault="00F16BA4">
      <w:pPr>
        <w:spacing w:before="225" w:after="225" w:line="240" w:lineRule="auto"/>
        <w:jc w:val="both"/>
      </w:pPr>
      <w:r>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Internet Explorer, Mozilla Firefox). Gospodarski subjekt lahko ESPD pripravlja oziroma izpolnjuje postopoma. To stori tako, da ESPD po zaključku vsakokratne priprave oziroma izpolnjevanja izvozi in shrani na svojem računalniku ali drugem elektronskem mediju (.xml oblika).</w:t>
      </w:r>
    </w:p>
    <w:p w14:paraId="1E25BA29" w14:textId="77777777" w:rsidR="00882719" w:rsidRDefault="00882719">
      <w:pPr>
        <w:rPr>
          <w:rFonts w:ascii="Arial" w:hAnsi="Arial" w:cs="Arial"/>
          <w:color w:val="000000"/>
          <w:sz w:val="18"/>
          <w:szCs w:val="18"/>
        </w:rPr>
      </w:pPr>
    </w:p>
    <w:p w14:paraId="0AB4FC03" w14:textId="77777777" w:rsidR="001D43D8" w:rsidRPr="001D43D8" w:rsidRDefault="001D43D8" w:rsidP="001D43D8"/>
    <w:p w14:paraId="6E066716" w14:textId="77777777" w:rsidR="001D43D8" w:rsidRPr="001D43D8" w:rsidRDefault="001D43D8" w:rsidP="001D43D8"/>
    <w:p w14:paraId="4D65F86F" w14:textId="77777777" w:rsidR="001D43D8" w:rsidRPr="001D43D8" w:rsidRDefault="001D43D8" w:rsidP="001D43D8"/>
    <w:p w14:paraId="6A3F0217" w14:textId="77777777" w:rsidR="001D43D8" w:rsidRPr="001D43D8" w:rsidRDefault="001D43D8" w:rsidP="001D43D8"/>
    <w:p w14:paraId="4EB81E98" w14:textId="77777777" w:rsidR="001D43D8" w:rsidRPr="001D43D8" w:rsidRDefault="001D43D8" w:rsidP="001D43D8"/>
    <w:p w14:paraId="623F9DBA" w14:textId="77777777" w:rsidR="001D43D8" w:rsidRPr="001D43D8" w:rsidRDefault="001D43D8" w:rsidP="001D43D8"/>
    <w:p w14:paraId="4680368B" w14:textId="430B6CE8" w:rsidR="001D43D8" w:rsidRDefault="001D43D8" w:rsidP="001D43D8">
      <w:pPr>
        <w:tabs>
          <w:tab w:val="left" w:pos="1350"/>
        </w:tabs>
        <w:rPr>
          <w:rFonts w:ascii="Arial" w:hAnsi="Arial" w:cs="Arial"/>
          <w:color w:val="000000"/>
          <w:sz w:val="18"/>
          <w:szCs w:val="18"/>
        </w:rPr>
      </w:pPr>
      <w:r>
        <w:rPr>
          <w:rFonts w:ascii="Arial" w:hAnsi="Arial" w:cs="Arial"/>
          <w:color w:val="000000"/>
          <w:sz w:val="18"/>
          <w:szCs w:val="18"/>
        </w:rPr>
        <w:tab/>
      </w:r>
    </w:p>
    <w:p w14:paraId="4969EA8A" w14:textId="3FB94EA9" w:rsidR="001D43D8" w:rsidRPr="001D43D8" w:rsidRDefault="001D43D8" w:rsidP="001D43D8">
      <w:pPr>
        <w:tabs>
          <w:tab w:val="left" w:pos="1350"/>
        </w:tabs>
        <w:sectPr w:rsidR="001D43D8" w:rsidRPr="001D43D8" w:rsidSect="00BB27E7">
          <w:footerReference w:type="default" r:id="rId12"/>
          <w:pgSz w:w="11906" w:h="16838"/>
          <w:pgMar w:top="1418" w:right="1418" w:bottom="1418" w:left="1418" w:header="567" w:footer="596" w:gutter="0"/>
          <w:cols w:space="708"/>
          <w:docGrid w:linePitch="360"/>
        </w:sectPr>
      </w:pPr>
      <w:r>
        <w:tab/>
      </w:r>
    </w:p>
    <w:p w14:paraId="7F579D73" w14:textId="77777777" w:rsidR="00BB27E7" w:rsidRPr="00590863" w:rsidRDefault="00F16BA4" w:rsidP="00BB27E7">
      <w:pPr>
        <w:spacing w:after="0"/>
        <w:jc w:val="right"/>
        <w:rPr>
          <w:rFonts w:ascii="Arial" w:hAnsi="Arial" w:cs="Arial"/>
          <w:sz w:val="18"/>
          <w:szCs w:val="18"/>
        </w:rPr>
      </w:pPr>
      <w:r w:rsidRPr="00590863">
        <w:rPr>
          <w:rFonts w:ascii="Arial" w:hAnsi="Arial" w:cs="Arial"/>
          <w:sz w:val="18"/>
          <w:szCs w:val="18"/>
        </w:rPr>
        <w:lastRenderedPageBreak/>
        <w:t>Obrazec št: 4</w:t>
      </w:r>
    </w:p>
    <w:p w14:paraId="5F404581" w14:textId="77777777" w:rsidR="00BB27E7" w:rsidRPr="00252358" w:rsidRDefault="00BB27E7" w:rsidP="00BB27E7"/>
    <w:p w14:paraId="3FB7421A" w14:textId="77777777" w:rsidR="00BB27E7" w:rsidRDefault="00F16BA4" w:rsidP="00BB27E7">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gospodarskega subjekta in pooblastilo za pridobitev podatkov iz kazenske evidence</w:t>
      </w:r>
    </w:p>
    <w:p w14:paraId="746FA9EC" w14:textId="77777777" w:rsidR="00BB27E7" w:rsidRDefault="00BB27E7" w:rsidP="00BB27E7">
      <w:pPr>
        <w:spacing w:after="120"/>
        <w:rPr>
          <w:rFonts w:ascii="Arial" w:hAnsi="Arial" w:cs="Arial"/>
        </w:rPr>
      </w:pPr>
    </w:p>
    <w:p w14:paraId="7AD6B1B3" w14:textId="77777777" w:rsidR="00882719" w:rsidRDefault="00F16BA4">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člena ZJN-3. Obenem izjavljamo, da:</w:t>
      </w:r>
    </w:p>
    <w:tbl>
      <w:tblPr>
        <w:tblStyle w:val="NormalTablePHPDOCX"/>
        <w:tblW w:w="0" w:type="auto"/>
        <w:tblInd w:w="108" w:type="dxa"/>
        <w:tblLook w:val="04A0" w:firstRow="1" w:lastRow="0" w:firstColumn="1" w:lastColumn="0" w:noHBand="0" w:noVBand="1"/>
      </w:tblPr>
      <w:tblGrid>
        <w:gridCol w:w="8962"/>
      </w:tblGrid>
      <w:tr w:rsidR="00882719" w14:paraId="25293FDD" w14:textId="77777777">
        <w:tc>
          <w:tcPr>
            <w:tcW w:w="0" w:type="auto"/>
            <w:tcMar>
              <w:top w:w="0" w:type="auto"/>
              <w:bottom w:w="0" w:type="auto"/>
            </w:tcMar>
          </w:tcPr>
          <w:p w14:paraId="196C20AF" w14:textId="77777777" w:rsidR="00882719" w:rsidRDefault="00F16BA4" w:rsidP="00177514">
            <w:pPr>
              <w:numPr>
                <w:ilvl w:val="0"/>
                <w:numId w:val="12"/>
              </w:numPr>
              <w:jc w:val="both"/>
              <w:rPr>
                <w:rFonts w:ascii="Arial" w:hAnsi="Arial" w:cs="Arial"/>
                <w:color w:val="000000"/>
                <w:sz w:val="18"/>
                <w:szCs w:val="18"/>
              </w:rPr>
            </w:pPr>
            <w:r>
              <w:rPr>
                <w:rFonts w:ascii="Arial" w:hAnsi="Arial" w:cs="Arial"/>
                <w:color w:val="000000"/>
                <w:sz w:val="18"/>
                <w:szCs w:val="18"/>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642E8867" w14:textId="77777777" w:rsidR="00882719" w:rsidRDefault="00F16BA4" w:rsidP="00177514">
            <w:pPr>
              <w:numPr>
                <w:ilvl w:val="0"/>
                <w:numId w:val="12"/>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6833C569" w14:textId="77777777" w:rsidR="00882719" w:rsidRDefault="00F16BA4" w:rsidP="00177514">
            <w:pPr>
              <w:numPr>
                <w:ilvl w:val="0"/>
                <w:numId w:val="12"/>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3A83B848" w14:textId="77777777" w:rsidR="00882719" w:rsidRDefault="00F16BA4">
      <w:pPr>
        <w:spacing w:before="225" w:after="225" w:line="240" w:lineRule="auto"/>
        <w:jc w:val="center"/>
      </w:pPr>
      <w:r>
        <w:rPr>
          <w:rFonts w:ascii="Arial" w:hAnsi="Arial" w:cs="Arial"/>
          <w:b/>
          <w:bCs/>
          <w:color w:val="000000"/>
          <w:sz w:val="21"/>
          <w:szCs w:val="21"/>
        </w:rPr>
        <w:t>POOBLASTILO</w:t>
      </w:r>
    </w:p>
    <w:p w14:paraId="6A41886E" w14:textId="77777777" w:rsidR="00882719" w:rsidRDefault="00F16BA4">
      <w:pPr>
        <w:spacing w:before="225" w:after="225" w:line="240" w:lineRule="auto"/>
        <w:jc w:val="both"/>
      </w:pPr>
      <w:r>
        <w:rPr>
          <w:rFonts w:ascii="Arial" w:hAnsi="Arial" w:cs="Arial"/>
          <w:color w:val="000000"/>
          <w:sz w:val="18"/>
          <w:szCs w:val="18"/>
        </w:rPr>
        <w:t>Pooblaščamo naročnika ZAVOD ZA TURIZEM KRANJ,GLAVNI TRG 002, 4000 KRANJ, da za potrebe preverjanja izpolnjevanja pogojev v postopku javnega naročila od Ministrstva za pravosodje pridobi potrdilo iz kazenske evidence in evidence o prekrških.</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882719" w14:paraId="5CFCE150"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1BE1D7" w14:textId="77777777" w:rsidR="00882719" w:rsidRDefault="00F16BA4">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B3D4F1" w14:textId="77777777" w:rsidR="00882719" w:rsidRDefault="00F16BA4">
            <w:r>
              <w:rPr>
                <w:rFonts w:ascii="Arial" w:hAnsi="Arial" w:cs="Arial"/>
                <w:color w:val="000000"/>
                <w:position w:val="-2"/>
                <w:sz w:val="18"/>
                <w:szCs w:val="18"/>
              </w:rPr>
              <w:t> </w:t>
            </w:r>
          </w:p>
        </w:tc>
      </w:tr>
      <w:tr w:rsidR="00882719" w14:paraId="33333E11"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5CAA01" w14:textId="77777777" w:rsidR="00882719" w:rsidRDefault="00F16BA4">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F2D070" w14:textId="77777777" w:rsidR="00882719" w:rsidRDefault="00F16BA4">
            <w:r>
              <w:rPr>
                <w:rFonts w:ascii="Arial" w:hAnsi="Arial" w:cs="Arial"/>
                <w:color w:val="000000"/>
                <w:position w:val="-2"/>
                <w:sz w:val="18"/>
                <w:szCs w:val="18"/>
              </w:rPr>
              <w:t> </w:t>
            </w:r>
          </w:p>
        </w:tc>
      </w:tr>
      <w:tr w:rsidR="00882719" w14:paraId="4AD3EF76"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E0E2CC" w14:textId="77777777" w:rsidR="00882719" w:rsidRDefault="00F16BA4">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699709" w14:textId="77777777" w:rsidR="00882719" w:rsidRDefault="00F16BA4">
            <w:r>
              <w:rPr>
                <w:rFonts w:ascii="Arial" w:hAnsi="Arial" w:cs="Arial"/>
                <w:color w:val="000000"/>
                <w:position w:val="-2"/>
                <w:sz w:val="18"/>
                <w:szCs w:val="18"/>
              </w:rPr>
              <w:t> </w:t>
            </w:r>
          </w:p>
        </w:tc>
      </w:tr>
      <w:tr w:rsidR="00882719" w14:paraId="25370B6E"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966EBD" w14:textId="77777777" w:rsidR="00882719" w:rsidRDefault="00F16BA4">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232B0B" w14:textId="77777777" w:rsidR="00882719" w:rsidRDefault="00F16BA4">
            <w:r>
              <w:rPr>
                <w:rFonts w:ascii="Arial" w:hAnsi="Arial" w:cs="Arial"/>
                <w:color w:val="000000"/>
                <w:position w:val="-2"/>
                <w:sz w:val="18"/>
                <w:szCs w:val="18"/>
              </w:rPr>
              <w:t> </w:t>
            </w:r>
          </w:p>
        </w:tc>
      </w:tr>
      <w:tr w:rsidR="00882719" w14:paraId="3C84E144"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BE4AE9" w14:textId="77777777" w:rsidR="00882719" w:rsidRDefault="00F16BA4">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4C9F37" w14:textId="77777777" w:rsidR="00882719" w:rsidRDefault="00F16BA4">
            <w:r>
              <w:rPr>
                <w:rFonts w:ascii="Arial" w:hAnsi="Arial" w:cs="Arial"/>
                <w:color w:val="000000"/>
                <w:position w:val="-2"/>
                <w:sz w:val="18"/>
                <w:szCs w:val="18"/>
              </w:rPr>
              <w:t> </w:t>
            </w:r>
          </w:p>
        </w:tc>
      </w:tr>
    </w:tbl>
    <w:p w14:paraId="50C2B0D7" w14:textId="77777777" w:rsidR="00882719" w:rsidRDefault="00F16BA4">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882719" w14:paraId="2A1DCBE1" w14:textId="77777777">
        <w:tc>
          <w:tcPr>
            <w:tcW w:w="2500" w:type="pct"/>
            <w:tcMar>
              <w:top w:w="75" w:type="dxa"/>
              <w:bottom w:w="75" w:type="dxa"/>
            </w:tcMar>
            <w:vAlign w:val="center"/>
          </w:tcPr>
          <w:p w14:paraId="5806F85A" w14:textId="77777777" w:rsidR="00882719" w:rsidRDefault="00F16BA4">
            <w:r>
              <w:rPr>
                <w:rFonts w:ascii="Arial" w:hAnsi="Arial" w:cs="Arial"/>
                <w:color w:val="000000"/>
                <w:position w:val="-2"/>
                <w:sz w:val="18"/>
                <w:szCs w:val="18"/>
              </w:rPr>
              <w:t>Kraj in datum:</w:t>
            </w:r>
          </w:p>
        </w:tc>
        <w:tc>
          <w:tcPr>
            <w:tcW w:w="0" w:type="auto"/>
            <w:tcMar>
              <w:top w:w="75" w:type="dxa"/>
              <w:bottom w:w="75" w:type="dxa"/>
            </w:tcMar>
            <w:vAlign w:val="center"/>
          </w:tcPr>
          <w:p w14:paraId="1E728324" w14:textId="77777777" w:rsidR="00882719" w:rsidRDefault="00F16BA4">
            <w:r>
              <w:rPr>
                <w:rFonts w:ascii="Arial" w:hAnsi="Arial" w:cs="Arial"/>
                <w:color w:val="000000"/>
                <w:position w:val="-2"/>
                <w:sz w:val="18"/>
                <w:szCs w:val="18"/>
              </w:rPr>
              <w:t>Ime in priimek: _____________________</w:t>
            </w:r>
          </w:p>
        </w:tc>
      </w:tr>
      <w:tr w:rsidR="00882719" w14:paraId="4670C51C" w14:textId="77777777">
        <w:tc>
          <w:tcPr>
            <w:tcW w:w="2500" w:type="pct"/>
            <w:tcMar>
              <w:top w:w="75" w:type="dxa"/>
              <w:bottom w:w="75" w:type="dxa"/>
            </w:tcMar>
            <w:vAlign w:val="center"/>
          </w:tcPr>
          <w:p w14:paraId="54233B5F" w14:textId="77777777" w:rsidR="00882719" w:rsidRDefault="00F16BA4">
            <w:r>
              <w:rPr>
                <w:rFonts w:ascii="Arial" w:hAnsi="Arial" w:cs="Arial"/>
                <w:color w:val="000000"/>
                <w:position w:val="-2"/>
                <w:sz w:val="18"/>
                <w:szCs w:val="18"/>
              </w:rPr>
              <w:t> </w:t>
            </w:r>
          </w:p>
        </w:tc>
        <w:tc>
          <w:tcPr>
            <w:tcW w:w="0" w:type="auto"/>
            <w:tcMar>
              <w:top w:w="75" w:type="dxa"/>
              <w:bottom w:w="75" w:type="dxa"/>
            </w:tcMar>
            <w:vAlign w:val="center"/>
          </w:tcPr>
          <w:p w14:paraId="66A99409" w14:textId="77777777" w:rsidR="00882719" w:rsidRDefault="00882719"/>
          <w:p w14:paraId="12A10606" w14:textId="77777777" w:rsidR="00882719" w:rsidRDefault="00F16BA4">
            <w:pPr>
              <w:jc w:val="center"/>
            </w:pPr>
            <w:r>
              <w:rPr>
                <w:rFonts w:ascii="Arial" w:hAnsi="Arial" w:cs="Arial"/>
                <w:color w:val="A9A9A9"/>
                <w:position w:val="-2"/>
                <w:sz w:val="18"/>
                <w:szCs w:val="18"/>
              </w:rPr>
              <w:t>(žig in podpis)</w:t>
            </w:r>
          </w:p>
        </w:tc>
      </w:tr>
    </w:tbl>
    <w:p w14:paraId="6F468E19" w14:textId="77777777" w:rsidR="00882719" w:rsidRDefault="00F16BA4">
      <w:pPr>
        <w:spacing w:before="225" w:after="225" w:line="240" w:lineRule="auto"/>
        <w:jc w:val="both"/>
      </w:pPr>
      <w:r>
        <w:rPr>
          <w:rFonts w:ascii="Arial" w:hAnsi="Arial" w:cs="Arial"/>
          <w:color w:val="000000"/>
          <w:sz w:val="18"/>
          <w:szCs w:val="18"/>
        </w:rPr>
        <w:t> </w:t>
      </w:r>
    </w:p>
    <w:p w14:paraId="00C64780" w14:textId="77777777" w:rsidR="00882719" w:rsidRDefault="00F16BA4">
      <w:pPr>
        <w:spacing w:before="225" w:after="225" w:line="240" w:lineRule="auto"/>
        <w:jc w:val="both"/>
      </w:pPr>
      <w:r>
        <w:rPr>
          <w:rFonts w:ascii="Arial" w:hAnsi="Arial" w:cs="Arial"/>
          <w:color w:val="000000"/>
          <w:sz w:val="18"/>
          <w:szCs w:val="18"/>
        </w:rPr>
        <w:t> </w:t>
      </w:r>
    </w:p>
    <w:p w14:paraId="51B1BB10" w14:textId="77777777" w:rsidR="00882719" w:rsidRDefault="00F16BA4">
      <w:pPr>
        <w:spacing w:before="225" w:after="225" w:line="240" w:lineRule="auto"/>
        <w:jc w:val="both"/>
      </w:pPr>
      <w:r>
        <w:rPr>
          <w:rFonts w:ascii="Arial" w:hAnsi="Arial" w:cs="Arial"/>
          <w:color w:val="000000"/>
          <w:sz w:val="18"/>
          <w:szCs w:val="18"/>
        </w:rPr>
        <w:t> </w:t>
      </w:r>
    </w:p>
    <w:p w14:paraId="2A622C2F" w14:textId="77777777" w:rsidR="00882719" w:rsidRDefault="00882719">
      <w:pPr>
        <w:sectPr w:rsidR="00882719" w:rsidSect="00BB27E7">
          <w:footerReference w:type="default" r:id="rId13"/>
          <w:pgSz w:w="11906" w:h="16838"/>
          <w:pgMar w:top="1418" w:right="1418" w:bottom="1418" w:left="1418" w:header="567" w:footer="596" w:gutter="0"/>
          <w:cols w:space="708"/>
          <w:docGrid w:linePitch="360"/>
        </w:sectPr>
      </w:pPr>
    </w:p>
    <w:p w14:paraId="1345BE13" w14:textId="77777777" w:rsidR="00BB27E7" w:rsidRPr="00590863" w:rsidRDefault="00F16BA4" w:rsidP="00BB27E7">
      <w:pPr>
        <w:spacing w:after="0"/>
        <w:jc w:val="right"/>
        <w:rPr>
          <w:rFonts w:ascii="Arial" w:hAnsi="Arial" w:cs="Arial"/>
          <w:sz w:val="18"/>
          <w:szCs w:val="18"/>
        </w:rPr>
      </w:pPr>
      <w:r w:rsidRPr="00590863">
        <w:rPr>
          <w:rFonts w:ascii="Arial" w:hAnsi="Arial" w:cs="Arial"/>
          <w:sz w:val="18"/>
          <w:szCs w:val="18"/>
        </w:rPr>
        <w:lastRenderedPageBreak/>
        <w:t>Obrazec št: 5</w:t>
      </w:r>
    </w:p>
    <w:p w14:paraId="75999ED0" w14:textId="77777777" w:rsidR="00BB27E7" w:rsidRPr="00252358" w:rsidRDefault="00BB27E7" w:rsidP="00BB27E7"/>
    <w:p w14:paraId="216E8F72" w14:textId="77777777" w:rsidR="00BB27E7" w:rsidRDefault="00F16BA4" w:rsidP="00BB27E7">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članov organov in zastopnikov gospodarskega subjekta in pooblastilo za pridobitev podatkov iz kazenske evidence</w:t>
      </w:r>
    </w:p>
    <w:p w14:paraId="2981C1E3" w14:textId="77777777" w:rsidR="00BB27E7" w:rsidRDefault="00BB27E7" w:rsidP="00BB27E7">
      <w:pPr>
        <w:spacing w:after="120"/>
        <w:rPr>
          <w:rFonts w:ascii="Arial" w:hAnsi="Arial" w:cs="Arial"/>
        </w:rPr>
      </w:pPr>
    </w:p>
    <w:p w14:paraId="71F7E127" w14:textId="77777777" w:rsidR="00882719" w:rsidRDefault="00F16BA4">
      <w:pPr>
        <w:spacing w:before="225" w:after="225" w:line="240" w:lineRule="auto"/>
        <w:jc w:val="both"/>
      </w:pPr>
      <w:r>
        <w:rPr>
          <w:rFonts w:ascii="Arial" w:hAnsi="Arial" w:cs="Arial"/>
          <w:color w:val="000000"/>
          <w:sz w:val="18"/>
          <w:szCs w:val="18"/>
        </w:rPr>
        <w:t>Pod kazensko in materialno odgovornostjo izjavljam, da nisem bil/a pravnomočno obsojen/a zaradi kaznivih dejanj, ki so opredeljena v prvem odstavku 75. člena ZJN-3. Obenem izjavljam, da:</w:t>
      </w:r>
    </w:p>
    <w:tbl>
      <w:tblPr>
        <w:tblStyle w:val="NormalTablePHPDOCX"/>
        <w:tblW w:w="0" w:type="auto"/>
        <w:tblInd w:w="108" w:type="dxa"/>
        <w:tblLook w:val="04A0" w:firstRow="1" w:lastRow="0" w:firstColumn="1" w:lastColumn="0" w:noHBand="0" w:noVBand="1"/>
      </w:tblPr>
      <w:tblGrid>
        <w:gridCol w:w="8962"/>
      </w:tblGrid>
      <w:tr w:rsidR="00882719" w14:paraId="169D9D3B" w14:textId="77777777">
        <w:tc>
          <w:tcPr>
            <w:tcW w:w="0" w:type="auto"/>
            <w:tcMar>
              <w:top w:w="0" w:type="auto"/>
              <w:bottom w:w="0" w:type="auto"/>
            </w:tcMar>
          </w:tcPr>
          <w:p w14:paraId="4D857E24" w14:textId="77777777" w:rsidR="00882719" w:rsidRDefault="00F16BA4" w:rsidP="00177514">
            <w:pPr>
              <w:numPr>
                <w:ilvl w:val="0"/>
                <w:numId w:val="13"/>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1545175A" w14:textId="77777777" w:rsidR="00882719" w:rsidRDefault="00F16BA4" w:rsidP="00177514">
            <w:pPr>
              <w:numPr>
                <w:ilvl w:val="0"/>
                <w:numId w:val="13"/>
              </w:numPr>
              <w:jc w:val="both"/>
              <w:rPr>
                <w:rFonts w:ascii="Arial" w:hAnsi="Arial" w:cs="Arial"/>
                <w:color w:val="000000"/>
                <w:sz w:val="18"/>
                <w:szCs w:val="18"/>
              </w:rPr>
            </w:pPr>
            <w:r>
              <w:rPr>
                <w:rFonts w:ascii="Arial" w:hAnsi="Arial" w:cs="Arial"/>
                <w:color w:val="000000"/>
                <w:sz w:val="18"/>
                <w:szCs w:val="18"/>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14:paraId="37A5A97D" w14:textId="77777777" w:rsidR="00882719" w:rsidRDefault="00F16BA4">
      <w:pPr>
        <w:spacing w:before="225" w:after="225" w:line="240" w:lineRule="auto"/>
        <w:jc w:val="center"/>
      </w:pPr>
      <w:r>
        <w:rPr>
          <w:rFonts w:ascii="Arial" w:hAnsi="Arial" w:cs="Arial"/>
          <w:b/>
          <w:bCs/>
          <w:color w:val="000000"/>
          <w:sz w:val="21"/>
          <w:szCs w:val="21"/>
        </w:rPr>
        <w:t>POOBLASTILO</w:t>
      </w:r>
    </w:p>
    <w:p w14:paraId="6963FE11" w14:textId="77777777" w:rsidR="00882719" w:rsidRDefault="00F16BA4">
      <w:pPr>
        <w:spacing w:before="225" w:after="225" w:line="240" w:lineRule="auto"/>
        <w:jc w:val="both"/>
      </w:pPr>
      <w:r>
        <w:rPr>
          <w:rFonts w:ascii="Arial" w:hAnsi="Arial" w:cs="Arial"/>
          <w:color w:val="000000"/>
          <w:sz w:val="18"/>
          <w:szCs w:val="18"/>
        </w:rPr>
        <w:t xml:space="preserve">Spodaj podpisani pooblaščam naročnika </w:t>
      </w:r>
      <w:r>
        <w:rPr>
          <w:rFonts w:ascii="Arial" w:hAnsi="Arial" w:cs="Arial"/>
          <w:b/>
          <w:bCs/>
          <w:color w:val="000000"/>
          <w:sz w:val="18"/>
          <w:szCs w:val="18"/>
        </w:rPr>
        <w:t>ZAVOD ZA TURIZEM KRANJ,GLAVNI TRG 002, 4000 KRANJ,</w:t>
      </w:r>
      <w:r>
        <w:rPr>
          <w:rFonts w:ascii="Arial" w:hAnsi="Arial" w:cs="Arial"/>
          <w:color w:val="000000"/>
          <w:sz w:val="18"/>
          <w:szCs w:val="18"/>
        </w:rPr>
        <w:t xml:space="preserve"> da za potrebe preverjanja izpolnjevanja pogojev v postopku javnega naročila od Ministrstva za pravosodje pridobi potrdilo iz kazenske evidence. Moji osebni podatki so naslednji:</w:t>
      </w:r>
    </w:p>
    <w:tbl>
      <w:tblPr>
        <w:tblStyle w:val="NormalTablePHPDOCX"/>
        <w:tblW w:w="5000" w:type="pct"/>
        <w:tblInd w:w="108" w:type="dxa"/>
        <w:tblLook w:val="04A0" w:firstRow="1" w:lastRow="0" w:firstColumn="1" w:lastColumn="0" w:noHBand="0" w:noVBand="1"/>
      </w:tblPr>
      <w:tblGrid>
        <w:gridCol w:w="3270"/>
        <w:gridCol w:w="5788"/>
      </w:tblGrid>
      <w:tr w:rsidR="00882719" w14:paraId="6B971930"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16D454" w14:textId="77777777" w:rsidR="00882719" w:rsidRDefault="00F16BA4">
            <w:pPr>
              <w:jc w:val="right"/>
            </w:pPr>
            <w:r>
              <w:rPr>
                <w:rFonts w:ascii="Arial" w:hAnsi="Arial" w:cs="Arial"/>
                <w:color w:val="000000"/>
                <w:position w:val="-2"/>
                <w:sz w:val="18"/>
                <w:szCs w:val="18"/>
              </w:rPr>
              <w:t>Ime in priimek:</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DC618C" w14:textId="77777777" w:rsidR="00882719" w:rsidRDefault="00F16BA4">
            <w:r>
              <w:rPr>
                <w:rFonts w:ascii="Arial" w:hAnsi="Arial" w:cs="Arial"/>
                <w:color w:val="000000"/>
                <w:position w:val="-2"/>
                <w:sz w:val="18"/>
                <w:szCs w:val="18"/>
              </w:rPr>
              <w:t> </w:t>
            </w:r>
          </w:p>
        </w:tc>
      </w:tr>
      <w:tr w:rsidR="00882719" w14:paraId="3A52801D"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AE44C5" w14:textId="77777777" w:rsidR="00882719" w:rsidRDefault="00F16BA4">
            <w:pPr>
              <w:jc w:val="right"/>
            </w:pPr>
            <w:r>
              <w:rPr>
                <w:rFonts w:ascii="Arial" w:hAnsi="Arial" w:cs="Arial"/>
                <w:color w:val="000000"/>
                <w:position w:val="-2"/>
                <w:sz w:val="18"/>
                <w:szCs w:val="18"/>
              </w:rPr>
              <w:t>Funkcija v gospodarskem subjektu:</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90F6A3" w14:textId="77777777" w:rsidR="00882719" w:rsidRDefault="00F16BA4">
            <w:r>
              <w:rPr>
                <w:rFonts w:ascii="Arial" w:hAnsi="Arial" w:cs="Arial"/>
                <w:color w:val="000000"/>
                <w:position w:val="-2"/>
                <w:sz w:val="18"/>
                <w:szCs w:val="18"/>
              </w:rPr>
              <w:t> </w:t>
            </w:r>
          </w:p>
        </w:tc>
      </w:tr>
      <w:tr w:rsidR="00882719" w14:paraId="6350F0E8"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09BB85" w14:textId="77777777" w:rsidR="00882719" w:rsidRDefault="00F16BA4">
            <w:pPr>
              <w:jc w:val="right"/>
            </w:pPr>
            <w:r>
              <w:rPr>
                <w:rFonts w:ascii="Arial" w:hAnsi="Arial" w:cs="Arial"/>
                <w:color w:val="000000"/>
                <w:position w:val="-2"/>
                <w:sz w:val="18"/>
                <w:szCs w:val="18"/>
              </w:rPr>
              <w:t>EMŠO: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6B8EC5" w14:textId="77777777" w:rsidR="00882719" w:rsidRDefault="00F16BA4">
            <w:r>
              <w:rPr>
                <w:rFonts w:ascii="Arial" w:hAnsi="Arial" w:cs="Arial"/>
                <w:color w:val="000000"/>
                <w:position w:val="-2"/>
                <w:sz w:val="18"/>
                <w:szCs w:val="18"/>
              </w:rPr>
              <w:t> </w:t>
            </w:r>
          </w:p>
        </w:tc>
      </w:tr>
      <w:tr w:rsidR="00882719" w14:paraId="65507A77"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36F037" w14:textId="77777777" w:rsidR="00882719" w:rsidRDefault="00F16BA4">
            <w:pPr>
              <w:jc w:val="right"/>
            </w:pPr>
            <w:r>
              <w:rPr>
                <w:rFonts w:ascii="Arial" w:hAnsi="Arial" w:cs="Arial"/>
                <w:color w:val="000000"/>
                <w:position w:val="-2"/>
                <w:sz w:val="18"/>
                <w:szCs w:val="18"/>
              </w:rPr>
              <w:t>Kraj in država rojstva: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AA3217" w14:textId="77777777" w:rsidR="00882719" w:rsidRDefault="00F16BA4">
            <w:r>
              <w:rPr>
                <w:rFonts w:ascii="Arial" w:hAnsi="Arial" w:cs="Arial"/>
                <w:color w:val="000000"/>
                <w:position w:val="-2"/>
                <w:sz w:val="18"/>
                <w:szCs w:val="18"/>
              </w:rPr>
              <w:t> </w:t>
            </w:r>
          </w:p>
        </w:tc>
      </w:tr>
      <w:tr w:rsidR="00882719" w14:paraId="2C4A7623"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770677" w14:textId="77777777" w:rsidR="00882719" w:rsidRDefault="00F16BA4">
            <w:pPr>
              <w:jc w:val="right"/>
            </w:pPr>
            <w:r>
              <w:rPr>
                <w:rFonts w:ascii="Arial" w:hAnsi="Arial" w:cs="Arial"/>
                <w:color w:val="000000"/>
                <w:position w:val="-2"/>
                <w:sz w:val="18"/>
                <w:szCs w:val="18"/>
              </w:rPr>
              <w:t>Naslov stalnega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3FD7E7" w14:textId="77777777" w:rsidR="00882719" w:rsidRDefault="00F16BA4">
            <w:r>
              <w:rPr>
                <w:rFonts w:ascii="Arial" w:hAnsi="Arial" w:cs="Arial"/>
                <w:color w:val="000000"/>
                <w:position w:val="-2"/>
                <w:sz w:val="18"/>
                <w:szCs w:val="18"/>
              </w:rPr>
              <w:t> </w:t>
            </w:r>
          </w:p>
        </w:tc>
      </w:tr>
      <w:tr w:rsidR="00882719" w14:paraId="1A77E31B"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A2DF8D" w14:textId="77777777" w:rsidR="00882719" w:rsidRDefault="00F16BA4">
            <w:pPr>
              <w:jc w:val="right"/>
            </w:pPr>
            <w:r>
              <w:rPr>
                <w:rFonts w:ascii="Arial" w:hAnsi="Arial" w:cs="Arial"/>
                <w:color w:val="000000"/>
                <w:position w:val="-2"/>
                <w:sz w:val="18"/>
                <w:szCs w:val="18"/>
              </w:rPr>
              <w:t>Naslov začasnega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670D58" w14:textId="77777777" w:rsidR="00882719" w:rsidRDefault="00F16BA4">
            <w:r>
              <w:rPr>
                <w:rFonts w:ascii="Arial" w:hAnsi="Arial" w:cs="Arial"/>
                <w:color w:val="000000"/>
                <w:position w:val="-2"/>
                <w:sz w:val="18"/>
                <w:szCs w:val="18"/>
              </w:rPr>
              <w:t> </w:t>
            </w:r>
          </w:p>
        </w:tc>
      </w:tr>
      <w:tr w:rsidR="00882719" w14:paraId="3CCDC909"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503923" w14:textId="77777777" w:rsidR="00882719" w:rsidRDefault="00F16BA4">
            <w:pPr>
              <w:jc w:val="right"/>
            </w:pPr>
            <w:r>
              <w:rPr>
                <w:rFonts w:ascii="Arial" w:hAnsi="Arial" w:cs="Arial"/>
                <w:color w:val="000000"/>
                <w:position w:val="-2"/>
                <w:sz w:val="18"/>
                <w:szCs w:val="18"/>
              </w:rPr>
              <w:t>Državljanstvo: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AC9B48" w14:textId="77777777" w:rsidR="00882719" w:rsidRDefault="00F16BA4">
            <w:r>
              <w:rPr>
                <w:rFonts w:ascii="Arial" w:hAnsi="Arial" w:cs="Arial"/>
                <w:color w:val="000000"/>
                <w:position w:val="-2"/>
                <w:sz w:val="18"/>
                <w:szCs w:val="18"/>
              </w:rPr>
              <w:t> </w:t>
            </w:r>
          </w:p>
        </w:tc>
      </w:tr>
      <w:tr w:rsidR="00882719" w14:paraId="7147C107"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A63ABB" w14:textId="77777777" w:rsidR="00882719" w:rsidRDefault="00F16BA4">
            <w:pPr>
              <w:jc w:val="right"/>
            </w:pPr>
            <w:r>
              <w:rPr>
                <w:rFonts w:ascii="Arial" w:hAnsi="Arial" w:cs="Arial"/>
                <w:color w:val="000000"/>
                <w:position w:val="-2"/>
                <w:sz w:val="18"/>
                <w:szCs w:val="18"/>
              </w:rPr>
              <w:t>Moj prejšnji priimek se glasi:</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27F752" w14:textId="77777777" w:rsidR="00882719" w:rsidRDefault="00F16BA4">
            <w:r>
              <w:rPr>
                <w:rFonts w:ascii="Arial" w:hAnsi="Arial" w:cs="Arial"/>
                <w:color w:val="000000"/>
                <w:position w:val="-2"/>
                <w:sz w:val="18"/>
                <w:szCs w:val="18"/>
              </w:rPr>
              <w:t> </w:t>
            </w:r>
          </w:p>
        </w:tc>
      </w:tr>
    </w:tbl>
    <w:p w14:paraId="68C52B3E" w14:textId="77777777" w:rsidR="00882719" w:rsidRDefault="00F16BA4">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882719" w14:paraId="774DF26C" w14:textId="77777777">
        <w:tc>
          <w:tcPr>
            <w:tcW w:w="2500" w:type="pct"/>
            <w:tcMar>
              <w:top w:w="75" w:type="dxa"/>
              <w:bottom w:w="75" w:type="dxa"/>
            </w:tcMar>
            <w:vAlign w:val="center"/>
          </w:tcPr>
          <w:p w14:paraId="6F18D38B" w14:textId="77777777" w:rsidR="00882719" w:rsidRDefault="00F16BA4">
            <w:r>
              <w:rPr>
                <w:rFonts w:ascii="Arial" w:hAnsi="Arial" w:cs="Arial"/>
                <w:color w:val="000000"/>
                <w:position w:val="-2"/>
                <w:sz w:val="18"/>
                <w:szCs w:val="18"/>
              </w:rPr>
              <w:t>Kraj in datum:</w:t>
            </w:r>
          </w:p>
        </w:tc>
        <w:tc>
          <w:tcPr>
            <w:tcW w:w="0" w:type="auto"/>
            <w:tcMar>
              <w:top w:w="75" w:type="dxa"/>
              <w:bottom w:w="75" w:type="dxa"/>
            </w:tcMar>
            <w:vAlign w:val="center"/>
          </w:tcPr>
          <w:p w14:paraId="26787C86" w14:textId="77777777" w:rsidR="00882719" w:rsidRDefault="00F16BA4">
            <w:r>
              <w:rPr>
                <w:rFonts w:ascii="Arial" w:hAnsi="Arial" w:cs="Arial"/>
                <w:color w:val="000000"/>
                <w:position w:val="-2"/>
                <w:sz w:val="18"/>
                <w:szCs w:val="18"/>
              </w:rPr>
              <w:t>Ime in priimek: _____________________</w:t>
            </w:r>
          </w:p>
        </w:tc>
      </w:tr>
      <w:tr w:rsidR="00882719" w14:paraId="69DDF20A" w14:textId="77777777">
        <w:tc>
          <w:tcPr>
            <w:tcW w:w="2500" w:type="pct"/>
            <w:tcMar>
              <w:top w:w="75" w:type="dxa"/>
              <w:bottom w:w="75" w:type="dxa"/>
            </w:tcMar>
            <w:vAlign w:val="center"/>
          </w:tcPr>
          <w:p w14:paraId="045A1FF6" w14:textId="77777777" w:rsidR="00882719" w:rsidRDefault="00F16BA4">
            <w:r>
              <w:rPr>
                <w:rFonts w:ascii="Arial" w:hAnsi="Arial" w:cs="Arial"/>
                <w:color w:val="000000"/>
                <w:position w:val="-2"/>
                <w:sz w:val="18"/>
                <w:szCs w:val="18"/>
              </w:rPr>
              <w:t> </w:t>
            </w:r>
          </w:p>
        </w:tc>
        <w:tc>
          <w:tcPr>
            <w:tcW w:w="0" w:type="auto"/>
            <w:tcMar>
              <w:top w:w="75" w:type="dxa"/>
              <w:bottom w:w="75" w:type="dxa"/>
            </w:tcMar>
            <w:vAlign w:val="center"/>
          </w:tcPr>
          <w:p w14:paraId="1088C443" w14:textId="77777777" w:rsidR="00882719" w:rsidRDefault="00F16BA4">
            <w:pPr>
              <w:jc w:val="center"/>
            </w:pPr>
            <w:r>
              <w:rPr>
                <w:rFonts w:ascii="Arial" w:hAnsi="Arial" w:cs="Arial"/>
                <w:color w:val="A9A9A9"/>
                <w:position w:val="-2"/>
                <w:sz w:val="18"/>
                <w:szCs w:val="18"/>
              </w:rPr>
              <w:t>(podpis)</w:t>
            </w:r>
          </w:p>
        </w:tc>
      </w:tr>
    </w:tbl>
    <w:p w14:paraId="029B5037" w14:textId="77777777" w:rsidR="00882719" w:rsidRDefault="00F16BA4">
      <w:pPr>
        <w:spacing w:before="225" w:after="225" w:line="240" w:lineRule="auto"/>
        <w:jc w:val="both"/>
      </w:pPr>
      <w:r>
        <w:rPr>
          <w:rFonts w:ascii="Arial" w:hAnsi="Arial" w:cs="Arial"/>
          <w:color w:val="000000"/>
          <w:sz w:val="18"/>
          <w:szCs w:val="18"/>
        </w:rPr>
        <w:t> </w:t>
      </w:r>
    </w:p>
    <w:p w14:paraId="1B60F4A5" w14:textId="77777777" w:rsidR="00882719" w:rsidRDefault="00F16BA4">
      <w:pPr>
        <w:spacing w:before="225" w:after="225" w:line="240" w:lineRule="auto"/>
        <w:jc w:val="both"/>
      </w:pPr>
      <w:r>
        <w:rPr>
          <w:rFonts w:ascii="Arial" w:hAnsi="Arial" w:cs="Arial"/>
          <w:b/>
          <w:bCs/>
          <w:i/>
          <w:iCs/>
          <w:color w:val="000000"/>
          <w:sz w:val="18"/>
          <w:szCs w:val="18"/>
          <w:u w:val="single"/>
        </w:rPr>
        <w:t>Izjava članov UPRAVNEGA, VODSTVENEGA ALI NADZORNEGA ORGANA gospodarskega subjekta in pooblastilo za pridobitev podatkov iz kazenske evidence mora osebno podpisati oseba, na katero se izjava nanaša. Teh izjav ni mogoče podpisati prek pooblaščencev.​ V primeru nastopa s partnerji in podizvajalci, je potrebno izjave predložiti tudi za člane organov PARTNERJEV in PODIZVAJALCEV.</w:t>
      </w:r>
    </w:p>
    <w:p w14:paraId="71962D4A" w14:textId="77777777" w:rsidR="00882719" w:rsidRDefault="00F16BA4">
      <w:pPr>
        <w:spacing w:before="225" w:after="225" w:line="240" w:lineRule="auto"/>
        <w:jc w:val="both"/>
      </w:pPr>
      <w:r>
        <w:rPr>
          <w:rFonts w:ascii="Arial" w:hAnsi="Arial" w:cs="Arial"/>
          <w:color w:val="000000"/>
          <w:sz w:val="18"/>
          <w:szCs w:val="18"/>
        </w:rPr>
        <w:t> </w:t>
      </w:r>
    </w:p>
    <w:p w14:paraId="29546E70" w14:textId="77777777" w:rsidR="00882719" w:rsidRDefault="00882719">
      <w:pPr>
        <w:sectPr w:rsidR="00882719" w:rsidSect="00BB27E7">
          <w:footerReference w:type="default" r:id="rId14"/>
          <w:pgSz w:w="11906" w:h="16838"/>
          <w:pgMar w:top="1418" w:right="1418" w:bottom="1418" w:left="1418" w:header="567" w:footer="596" w:gutter="0"/>
          <w:cols w:space="708"/>
          <w:docGrid w:linePitch="360"/>
        </w:sectPr>
      </w:pPr>
    </w:p>
    <w:p w14:paraId="271D9096" w14:textId="77777777" w:rsidR="00BB27E7" w:rsidRPr="00590863" w:rsidRDefault="00F16BA4" w:rsidP="00BB27E7">
      <w:pPr>
        <w:spacing w:after="0"/>
        <w:jc w:val="right"/>
        <w:rPr>
          <w:rFonts w:ascii="Arial" w:hAnsi="Arial" w:cs="Arial"/>
          <w:sz w:val="18"/>
          <w:szCs w:val="18"/>
        </w:rPr>
      </w:pPr>
      <w:r w:rsidRPr="00590863">
        <w:rPr>
          <w:rFonts w:ascii="Arial" w:hAnsi="Arial" w:cs="Arial"/>
          <w:sz w:val="18"/>
          <w:szCs w:val="18"/>
        </w:rPr>
        <w:lastRenderedPageBreak/>
        <w:t>Obrazec št: 6</w:t>
      </w:r>
    </w:p>
    <w:p w14:paraId="3440926D" w14:textId="77777777" w:rsidR="00BB27E7" w:rsidRPr="00252358" w:rsidRDefault="00BB27E7" w:rsidP="00BB27E7"/>
    <w:p w14:paraId="2C3E2176" w14:textId="77777777" w:rsidR="00BB27E7" w:rsidRDefault="00F16BA4" w:rsidP="00BB27E7">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gospodarskega subjekta</w:t>
      </w:r>
    </w:p>
    <w:p w14:paraId="669678BE" w14:textId="77777777" w:rsidR="00BB27E7" w:rsidRDefault="00BB27E7" w:rsidP="00BB27E7">
      <w:pPr>
        <w:spacing w:after="120"/>
        <w:rPr>
          <w:rFonts w:ascii="Arial" w:hAnsi="Arial" w:cs="Arial"/>
        </w:rPr>
      </w:pPr>
    </w:p>
    <w:p w14:paraId="35A2F8CD" w14:textId="7D0CC3EF" w:rsidR="00882719" w:rsidRDefault="001D43D8">
      <w:pPr>
        <w:spacing w:before="225" w:after="225" w:line="240" w:lineRule="auto"/>
        <w:jc w:val="both"/>
      </w:pPr>
      <w:r>
        <w:rPr>
          <w:rFonts w:ascii="Arial" w:hAnsi="Arial" w:cs="Arial"/>
          <w:color w:val="000000"/>
          <w:sz w:val="18"/>
          <w:szCs w:val="18"/>
        </w:rPr>
        <w:t>Spodaj podpisani zastopnik gospodarskega subjekta (ali fizična oseba) _________________ (navedba naziva gospodarskega subjekta) pod kazensko in materialno odgovornostjo izjavljam, da je gospodarski subjekt izvajal sledeče referenčne posle:</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24"/>
        <w:gridCol w:w="1068"/>
        <w:gridCol w:w="2173"/>
        <w:gridCol w:w="1582"/>
        <w:gridCol w:w="1829"/>
        <w:gridCol w:w="1469"/>
      </w:tblGrid>
      <w:tr w:rsidR="001D43D8" w14:paraId="24231AAE" w14:textId="77777777" w:rsidTr="00BB27E7">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82F99E7" w14:textId="77777777" w:rsidR="001D43D8" w:rsidRDefault="001D43D8">
            <w:pPr>
              <w:jc w:val="center"/>
            </w:pPr>
            <w:r>
              <w:rPr>
                <w:rFonts w:ascii="Arial" w:hAnsi="Arial" w:cs="Arial"/>
                <w:b/>
                <w:bCs/>
                <w:color w:val="000000"/>
                <w:position w:val="-2"/>
                <w:sz w:val="18"/>
                <w:szCs w:val="18"/>
                <w:shd w:val="clear" w:color="auto" w:fill="CCCCCC"/>
              </w:rPr>
              <w:t>Zap. št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5300D0E" w14:textId="77777777" w:rsidR="001D43D8" w:rsidRDefault="001D43D8">
            <w:pPr>
              <w:jc w:val="center"/>
            </w:pPr>
            <w:r>
              <w:rPr>
                <w:rFonts w:ascii="Arial" w:hAnsi="Arial" w:cs="Arial"/>
                <w:b/>
                <w:bCs/>
                <w:color w:val="000000"/>
                <w:position w:val="-2"/>
                <w:sz w:val="18"/>
                <w:szCs w:val="18"/>
                <w:shd w:val="clear" w:color="auto" w:fill="CCCCCC"/>
              </w:rPr>
              <w:t>Naročnik</w:t>
            </w:r>
            <w:r>
              <w:rPr>
                <w:rFonts w:ascii="Arial" w:hAnsi="Arial" w:cs="Arial"/>
                <w:b/>
                <w:bCs/>
                <w:color w:val="000000"/>
                <w:position w:val="-2"/>
                <w:sz w:val="18"/>
                <w:szCs w:val="18"/>
                <w:shd w:val="clear" w:color="auto" w:fill="CCCCCC"/>
              </w:rPr>
              <w:br/>
              <w:t>(naziv, naslov)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0F861C5" w14:textId="77777777" w:rsidR="001D43D8" w:rsidRDefault="001D43D8" w:rsidP="001D43D8">
            <w:pPr>
              <w:shd w:val="clear" w:color="auto" w:fill="CCCCCC"/>
              <w:jc w:val="center"/>
              <w:textAlignment w:val="center"/>
            </w:pPr>
            <w:r>
              <w:rPr>
                <w:rFonts w:ascii="Arial" w:hAnsi="Arial" w:cs="Arial"/>
                <w:b/>
                <w:bCs/>
                <w:color w:val="000000"/>
                <w:position w:val="-2"/>
                <w:sz w:val="18"/>
                <w:szCs w:val="18"/>
                <w:shd w:val="clear" w:color="auto" w:fill="CCCCCC"/>
              </w:rPr>
              <w:t>Predmet</w:t>
            </w:r>
          </w:p>
          <w:p w14:paraId="53CB7DE9" w14:textId="5439470D" w:rsidR="001D43D8" w:rsidRDefault="001D43D8" w:rsidP="001D43D8">
            <w:pPr>
              <w:shd w:val="clear" w:color="auto" w:fill="CCCCCC"/>
              <w:jc w:val="center"/>
              <w:textAlignment w:val="center"/>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referenčnega posla</w:t>
            </w:r>
          </w:p>
          <w:p w14:paraId="49D172C2" w14:textId="52017338" w:rsidR="001D43D8" w:rsidRPr="001D43D8" w:rsidRDefault="001D43D8" w:rsidP="001D43D8">
            <w:pPr>
              <w:shd w:val="clear" w:color="auto" w:fill="CCCCCC"/>
              <w:spacing w:before="135" w:after="135"/>
              <w:jc w:val="center"/>
              <w:textAlignment w:val="center"/>
            </w:pPr>
            <w:r w:rsidRPr="001D43D8">
              <w:rPr>
                <w:rFonts w:ascii="Arial" w:hAnsi="Arial" w:cs="Arial"/>
                <w:color w:val="000000"/>
                <w:position w:val="-2"/>
                <w:sz w:val="18"/>
                <w:szCs w:val="18"/>
                <w:shd w:val="clear" w:color="auto" w:fill="CCCCCC"/>
              </w:rPr>
              <w:t>(ponudnik navede</w:t>
            </w:r>
            <w:r>
              <w:rPr>
                <w:rFonts w:ascii="Arial" w:hAnsi="Arial" w:cs="Arial"/>
                <w:color w:val="000000"/>
                <w:position w:val="-2"/>
                <w:sz w:val="18"/>
                <w:szCs w:val="18"/>
                <w:shd w:val="clear" w:color="auto" w:fill="CCCCCC"/>
              </w:rPr>
              <w:t xml:space="preserve"> vrsto storitev, ki jo je izvajal za referenčnega naročnika</w:t>
            </w:r>
            <w:r w:rsidRPr="001D43D8">
              <w:rPr>
                <w:rFonts w:ascii="Arial" w:hAnsi="Arial" w:cs="Arial"/>
                <w:color w:val="000000"/>
                <w:position w:val="-2"/>
                <w:sz w:val="18"/>
                <w:szCs w:val="18"/>
                <w:shd w:val="clear" w:color="auto" w:fill="CCCCCC"/>
              </w:rPr>
              <w: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32C4C47" w14:textId="132D362A" w:rsidR="001D43D8" w:rsidRDefault="001D43D8">
            <w:pPr>
              <w:jc w:val="center"/>
            </w:pPr>
            <w:r>
              <w:rPr>
                <w:rFonts w:ascii="Arial" w:hAnsi="Arial" w:cs="Arial"/>
                <w:b/>
                <w:bCs/>
                <w:color w:val="000000"/>
                <w:position w:val="-2"/>
                <w:sz w:val="18"/>
                <w:szCs w:val="18"/>
                <w:shd w:val="clear" w:color="auto" w:fill="CCCCCC"/>
              </w:rPr>
              <w:t xml:space="preserve">Čas oziroma obdobje izvajanja storitev </w:t>
            </w:r>
            <w:r w:rsidRPr="001D43D8">
              <w:rPr>
                <w:rFonts w:ascii="Arial" w:hAnsi="Arial" w:cs="Arial"/>
                <w:color w:val="000000"/>
                <w:position w:val="-2"/>
                <w:sz w:val="18"/>
                <w:szCs w:val="18"/>
                <w:shd w:val="clear" w:color="auto" w:fill="CCCCCC"/>
              </w:rPr>
              <w:t>(v mesecih)</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577046D" w14:textId="304DB29C" w:rsidR="001D43D8" w:rsidRDefault="001D43D8">
            <w:pPr>
              <w:jc w:val="center"/>
            </w:pPr>
            <w:r>
              <w:rPr>
                <w:rFonts w:ascii="Arial" w:hAnsi="Arial" w:cs="Arial"/>
                <w:b/>
                <w:bCs/>
                <w:color w:val="000000"/>
                <w:position w:val="-2"/>
                <w:sz w:val="18"/>
                <w:szCs w:val="18"/>
                <w:shd w:val="clear" w:color="auto" w:fill="CCCCCC"/>
              </w:rPr>
              <w:t>Vrednost referenčnega posla v EUR brez DDV</w:t>
            </w:r>
            <w:r>
              <w:rPr>
                <w:rFonts w:ascii="Arial" w:hAnsi="Arial" w:cs="Arial"/>
                <w:b/>
                <w:bCs/>
                <w:color w:val="000000"/>
                <w:position w:val="-2"/>
                <w:sz w:val="18"/>
                <w:szCs w:val="18"/>
                <w:shd w:val="clear" w:color="auto" w:fill="CCCCCC"/>
              </w:rPr>
              <w:br/>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04B4F04" w14:textId="5A9C3696" w:rsidR="001D43D8" w:rsidRDefault="001D43D8">
            <w:pPr>
              <w:jc w:val="center"/>
            </w:pPr>
            <w:r>
              <w:rPr>
                <w:rFonts w:ascii="Arial" w:hAnsi="Arial" w:cs="Arial"/>
                <w:b/>
                <w:bCs/>
                <w:color w:val="000000"/>
                <w:position w:val="-2"/>
                <w:sz w:val="18"/>
                <w:szCs w:val="18"/>
                <w:shd w:val="clear" w:color="auto" w:fill="CCCCCC"/>
              </w:rPr>
              <w:t>Kontaktna oseba pri naročniku</w:t>
            </w:r>
            <w:r>
              <w:rPr>
                <w:rFonts w:ascii="Arial" w:hAnsi="Arial" w:cs="Arial"/>
                <w:b/>
                <w:bCs/>
                <w:color w:val="000000"/>
                <w:position w:val="-2"/>
                <w:sz w:val="18"/>
                <w:szCs w:val="18"/>
                <w:shd w:val="clear" w:color="auto" w:fill="CCCCCC"/>
              </w:rPr>
              <w:br/>
              <w:t>(ime in priimek ter telefon in e-mail)</w:t>
            </w:r>
          </w:p>
        </w:tc>
      </w:tr>
      <w:tr w:rsidR="001D43D8" w14:paraId="0CB65C1D" w14:textId="77777777" w:rsidTr="00BB27E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C350F6" w14:textId="77777777" w:rsidR="001D43D8" w:rsidRDefault="001D43D8" w:rsidP="001D43D8">
            <w:r>
              <w:rPr>
                <w:rFonts w:ascii="Arial" w:hAnsi="Arial" w:cs="Arial"/>
                <w:b/>
                <w:bCs/>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05DFB5" w14:textId="77777777" w:rsidR="001D43D8" w:rsidRDefault="001D43D8" w:rsidP="001D43D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6403CA" w14:textId="77777777" w:rsidR="001D43D8" w:rsidRDefault="001D43D8" w:rsidP="001D43D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F2188D" w14:textId="77777777" w:rsidR="001D43D8" w:rsidRDefault="001D43D8" w:rsidP="001D43D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A4AD98" w14:textId="77777777" w:rsidR="001D43D8" w:rsidRDefault="001D43D8" w:rsidP="001D43D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33C26A" w14:textId="553E3D1F" w:rsidR="001D43D8" w:rsidRDefault="001D43D8" w:rsidP="001D43D8">
            <w:r>
              <w:rPr>
                <w:rFonts w:ascii="Arial" w:hAnsi="Arial" w:cs="Arial"/>
                <w:color w:val="000000"/>
                <w:position w:val="-2"/>
                <w:sz w:val="18"/>
                <w:szCs w:val="18"/>
              </w:rPr>
              <w:t> </w:t>
            </w:r>
          </w:p>
        </w:tc>
      </w:tr>
      <w:tr w:rsidR="001D43D8" w14:paraId="1863216E" w14:textId="77777777" w:rsidTr="00BB27E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F884E6" w14:textId="77777777" w:rsidR="001D43D8" w:rsidRDefault="001D43D8" w:rsidP="001D43D8">
            <w:r>
              <w:rPr>
                <w:rFonts w:ascii="Arial" w:hAnsi="Arial" w:cs="Arial"/>
                <w:b/>
                <w:bCs/>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0F4685" w14:textId="77777777" w:rsidR="001D43D8" w:rsidRDefault="001D43D8" w:rsidP="001D43D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11236C" w14:textId="77777777" w:rsidR="001D43D8" w:rsidRDefault="001D43D8" w:rsidP="001D43D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88CE89" w14:textId="77777777" w:rsidR="001D43D8" w:rsidRDefault="001D43D8" w:rsidP="001D43D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68319E" w14:textId="77777777" w:rsidR="001D43D8" w:rsidRDefault="001D43D8" w:rsidP="001D43D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194B1B" w14:textId="6E77503E" w:rsidR="001D43D8" w:rsidRDefault="001D43D8" w:rsidP="001D43D8">
            <w:r>
              <w:rPr>
                <w:rFonts w:ascii="Arial" w:hAnsi="Arial" w:cs="Arial"/>
                <w:color w:val="000000"/>
                <w:position w:val="-2"/>
                <w:sz w:val="18"/>
                <w:szCs w:val="18"/>
              </w:rPr>
              <w:t> </w:t>
            </w:r>
          </w:p>
        </w:tc>
      </w:tr>
      <w:tr w:rsidR="001D43D8" w14:paraId="2B6C4785" w14:textId="77777777" w:rsidTr="00BB27E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062B8A" w14:textId="77777777" w:rsidR="001D43D8" w:rsidRDefault="001D43D8" w:rsidP="001D43D8">
            <w:r>
              <w:rPr>
                <w:rFonts w:ascii="Arial" w:hAnsi="Arial" w:cs="Arial"/>
                <w:b/>
                <w:bCs/>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C117E9" w14:textId="77777777" w:rsidR="001D43D8" w:rsidRDefault="001D43D8" w:rsidP="001D43D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BF2A20" w14:textId="77777777" w:rsidR="001D43D8" w:rsidRDefault="001D43D8" w:rsidP="001D43D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BFD75B" w14:textId="77777777" w:rsidR="001D43D8" w:rsidRDefault="001D43D8" w:rsidP="001D43D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B58DB6" w14:textId="77777777" w:rsidR="001D43D8" w:rsidRDefault="001D43D8" w:rsidP="001D43D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BF5D54" w14:textId="40E1DB6D" w:rsidR="001D43D8" w:rsidRDefault="001D43D8" w:rsidP="001D43D8">
            <w:r>
              <w:rPr>
                <w:rFonts w:ascii="Arial" w:hAnsi="Arial" w:cs="Arial"/>
                <w:color w:val="000000"/>
                <w:position w:val="-2"/>
                <w:sz w:val="18"/>
                <w:szCs w:val="18"/>
              </w:rPr>
              <w:t> </w:t>
            </w:r>
          </w:p>
        </w:tc>
      </w:tr>
      <w:tr w:rsidR="001D43D8" w14:paraId="1084CC43" w14:textId="77777777" w:rsidTr="00BB27E7">
        <w:trPr>
          <w:trHeight w:val="18"/>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007149" w14:textId="77777777" w:rsidR="001D43D8" w:rsidRDefault="001D43D8" w:rsidP="001D43D8">
            <w:r>
              <w:rPr>
                <w:rFonts w:ascii="Arial" w:hAnsi="Arial" w:cs="Arial"/>
                <w:b/>
                <w:bCs/>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06F1A8" w14:textId="77777777" w:rsidR="001D43D8" w:rsidRDefault="001D43D8" w:rsidP="001D43D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71A8DA" w14:textId="77777777" w:rsidR="001D43D8" w:rsidRDefault="001D43D8" w:rsidP="001D43D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677F78" w14:textId="77777777" w:rsidR="001D43D8" w:rsidRDefault="001D43D8" w:rsidP="001D43D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921B59" w14:textId="77777777" w:rsidR="001D43D8" w:rsidRDefault="001D43D8" w:rsidP="001D43D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D85014" w14:textId="5F289B2F" w:rsidR="001D43D8" w:rsidRDefault="001D43D8" w:rsidP="001D43D8">
            <w:r>
              <w:rPr>
                <w:rFonts w:ascii="Arial" w:hAnsi="Arial" w:cs="Arial"/>
                <w:color w:val="000000"/>
                <w:position w:val="-2"/>
                <w:sz w:val="18"/>
                <w:szCs w:val="18"/>
              </w:rPr>
              <w:t> </w:t>
            </w:r>
          </w:p>
        </w:tc>
      </w:tr>
      <w:tr w:rsidR="001D43D8" w14:paraId="28962EA6" w14:textId="77777777" w:rsidTr="00BB27E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9CD445" w14:textId="77777777" w:rsidR="001D43D8" w:rsidRDefault="001D43D8" w:rsidP="001D43D8">
            <w:r>
              <w:rPr>
                <w:rFonts w:ascii="Arial" w:hAnsi="Arial" w:cs="Arial"/>
                <w:b/>
                <w:bCs/>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88422C" w14:textId="77777777" w:rsidR="001D43D8" w:rsidRDefault="001D43D8" w:rsidP="001D43D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5F430F" w14:textId="77777777" w:rsidR="001D43D8" w:rsidRDefault="001D43D8" w:rsidP="001D43D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9C95AD" w14:textId="77777777" w:rsidR="001D43D8" w:rsidRDefault="001D43D8" w:rsidP="001D43D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26F82C" w14:textId="77777777" w:rsidR="001D43D8" w:rsidRDefault="001D43D8" w:rsidP="001D43D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406603" w14:textId="3F8BFBE6" w:rsidR="001D43D8" w:rsidRDefault="001D43D8" w:rsidP="001D43D8">
            <w:r>
              <w:rPr>
                <w:rFonts w:ascii="Arial" w:hAnsi="Arial" w:cs="Arial"/>
                <w:color w:val="000000"/>
                <w:position w:val="-2"/>
                <w:sz w:val="18"/>
                <w:szCs w:val="18"/>
              </w:rPr>
              <w:t> </w:t>
            </w:r>
          </w:p>
        </w:tc>
      </w:tr>
      <w:tr w:rsidR="001D43D8" w14:paraId="62A96884" w14:textId="77777777" w:rsidTr="00BB27E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503D7B" w14:textId="109E1854" w:rsidR="001D43D8" w:rsidRDefault="001D43D8">
            <w:pPr>
              <w:rPr>
                <w:rFonts w:ascii="Arial" w:hAnsi="Arial" w:cs="Arial"/>
                <w:b/>
                <w:bCs/>
                <w:color w:val="000000"/>
                <w:position w:val="-2"/>
                <w:sz w:val="18"/>
                <w:szCs w:val="18"/>
              </w:rPr>
            </w:pPr>
            <w:r>
              <w:rPr>
                <w:rFonts w:ascii="Arial" w:hAnsi="Arial" w:cs="Arial"/>
                <w:b/>
                <w:bCs/>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535521" w14:textId="77777777" w:rsidR="001D43D8" w:rsidRDefault="001D43D8">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F5845E" w14:textId="77777777" w:rsidR="001D43D8" w:rsidRDefault="001D43D8">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E3D886" w14:textId="77777777" w:rsidR="001D43D8" w:rsidRDefault="001D43D8">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F6665E" w14:textId="77777777" w:rsidR="001D43D8" w:rsidRDefault="001D43D8">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C20E3F" w14:textId="77777777" w:rsidR="001D43D8" w:rsidRDefault="001D43D8">
            <w:pPr>
              <w:rPr>
                <w:rFonts w:ascii="Arial" w:hAnsi="Arial" w:cs="Arial"/>
                <w:color w:val="000000"/>
                <w:position w:val="-2"/>
                <w:sz w:val="18"/>
                <w:szCs w:val="18"/>
              </w:rPr>
            </w:pPr>
          </w:p>
        </w:tc>
      </w:tr>
      <w:tr w:rsidR="001D43D8" w14:paraId="6CEEEB4E" w14:textId="77777777" w:rsidTr="00BB27E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0CC2BD" w14:textId="1C1809F0" w:rsidR="001D43D8" w:rsidRDefault="001D43D8">
            <w:pPr>
              <w:rPr>
                <w:rFonts w:ascii="Arial" w:hAnsi="Arial" w:cs="Arial"/>
                <w:b/>
                <w:bCs/>
                <w:color w:val="000000"/>
                <w:position w:val="-2"/>
                <w:sz w:val="18"/>
                <w:szCs w:val="18"/>
              </w:rPr>
            </w:pPr>
            <w:r>
              <w:rPr>
                <w:rFonts w:ascii="Arial" w:hAnsi="Arial" w:cs="Arial"/>
                <w:b/>
                <w:bCs/>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97C43E" w14:textId="77777777" w:rsidR="001D43D8" w:rsidRDefault="001D43D8">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507AD5" w14:textId="77777777" w:rsidR="001D43D8" w:rsidRDefault="001D43D8">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84FE0A" w14:textId="77777777" w:rsidR="001D43D8" w:rsidRDefault="001D43D8">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12BC78" w14:textId="77777777" w:rsidR="001D43D8" w:rsidRDefault="001D43D8">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D524BB" w14:textId="77777777" w:rsidR="001D43D8" w:rsidRDefault="001D43D8">
            <w:pPr>
              <w:rPr>
                <w:rFonts w:ascii="Arial" w:hAnsi="Arial" w:cs="Arial"/>
                <w:color w:val="000000"/>
                <w:position w:val="-2"/>
                <w:sz w:val="18"/>
                <w:szCs w:val="18"/>
              </w:rPr>
            </w:pPr>
          </w:p>
        </w:tc>
      </w:tr>
      <w:tr w:rsidR="001D43D8" w14:paraId="770A36BE" w14:textId="77777777" w:rsidTr="00BB27E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EA74F4" w14:textId="6141F13C" w:rsidR="001D43D8" w:rsidRDefault="001D43D8">
            <w:pPr>
              <w:rPr>
                <w:rFonts w:ascii="Arial" w:hAnsi="Arial" w:cs="Arial"/>
                <w:b/>
                <w:bCs/>
                <w:color w:val="000000"/>
                <w:position w:val="-2"/>
                <w:sz w:val="18"/>
                <w:szCs w:val="18"/>
              </w:rPr>
            </w:pPr>
            <w:r>
              <w:rPr>
                <w:rFonts w:ascii="Arial" w:hAnsi="Arial" w:cs="Arial"/>
                <w:b/>
                <w:bCs/>
                <w:color w:val="000000"/>
                <w:position w:val="-2"/>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95578F" w14:textId="77777777" w:rsidR="001D43D8" w:rsidRDefault="001D43D8">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4CD527" w14:textId="77777777" w:rsidR="001D43D8" w:rsidRDefault="001D43D8">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9A1F99" w14:textId="77777777" w:rsidR="001D43D8" w:rsidRDefault="001D43D8">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BAEFBE" w14:textId="77777777" w:rsidR="001D43D8" w:rsidRDefault="001D43D8">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8C50F2" w14:textId="77777777" w:rsidR="001D43D8" w:rsidRDefault="001D43D8">
            <w:pPr>
              <w:rPr>
                <w:rFonts w:ascii="Arial" w:hAnsi="Arial" w:cs="Arial"/>
                <w:color w:val="000000"/>
                <w:position w:val="-2"/>
                <w:sz w:val="18"/>
                <w:szCs w:val="18"/>
              </w:rPr>
            </w:pPr>
          </w:p>
        </w:tc>
      </w:tr>
      <w:tr w:rsidR="001D43D8" w14:paraId="70666554" w14:textId="77777777" w:rsidTr="00BB27E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114A32" w14:textId="2D5D7F29" w:rsidR="001D43D8" w:rsidRDefault="001D43D8">
            <w:pPr>
              <w:rPr>
                <w:rFonts w:ascii="Arial" w:hAnsi="Arial" w:cs="Arial"/>
                <w:b/>
                <w:bCs/>
                <w:color w:val="000000"/>
                <w:position w:val="-2"/>
                <w:sz w:val="18"/>
                <w:szCs w:val="18"/>
              </w:rPr>
            </w:pPr>
            <w:r>
              <w:rPr>
                <w:rFonts w:ascii="Arial" w:hAnsi="Arial" w:cs="Arial"/>
                <w:b/>
                <w:bCs/>
                <w:color w:val="000000"/>
                <w:position w:val="-2"/>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581272" w14:textId="77777777" w:rsidR="001D43D8" w:rsidRDefault="001D43D8">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C84E52" w14:textId="77777777" w:rsidR="001D43D8" w:rsidRDefault="001D43D8">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716E65" w14:textId="77777777" w:rsidR="001D43D8" w:rsidRDefault="001D43D8">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A4BA90" w14:textId="77777777" w:rsidR="001D43D8" w:rsidRDefault="001D43D8">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95DDAF" w14:textId="77777777" w:rsidR="001D43D8" w:rsidRDefault="001D43D8">
            <w:pPr>
              <w:rPr>
                <w:rFonts w:ascii="Arial" w:hAnsi="Arial" w:cs="Arial"/>
                <w:color w:val="000000"/>
                <w:position w:val="-2"/>
                <w:sz w:val="18"/>
                <w:szCs w:val="18"/>
              </w:rPr>
            </w:pPr>
          </w:p>
        </w:tc>
      </w:tr>
      <w:tr w:rsidR="001D43D8" w14:paraId="5622786A" w14:textId="77777777" w:rsidTr="00BB27E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C041C7" w14:textId="2403F39E" w:rsidR="001D43D8" w:rsidRDefault="001D43D8">
            <w:pPr>
              <w:rPr>
                <w:rFonts w:ascii="Arial" w:hAnsi="Arial" w:cs="Arial"/>
                <w:b/>
                <w:bCs/>
                <w:color w:val="000000"/>
                <w:position w:val="-2"/>
                <w:sz w:val="18"/>
                <w:szCs w:val="18"/>
              </w:rPr>
            </w:pPr>
            <w:r>
              <w:rPr>
                <w:rFonts w:ascii="Arial" w:hAnsi="Arial" w:cs="Arial"/>
                <w:b/>
                <w:bCs/>
                <w:color w:val="000000"/>
                <w:position w:val="-2"/>
                <w:sz w:val="18"/>
                <w:szCs w:val="18"/>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A81D60" w14:textId="77777777" w:rsidR="001D43D8" w:rsidRDefault="001D43D8">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7BBA8E" w14:textId="77777777" w:rsidR="001D43D8" w:rsidRDefault="001D43D8">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B0826C" w14:textId="77777777" w:rsidR="001D43D8" w:rsidRDefault="001D43D8">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8842DB" w14:textId="77777777" w:rsidR="001D43D8" w:rsidRDefault="001D43D8">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7978F7" w14:textId="77777777" w:rsidR="001D43D8" w:rsidRDefault="001D43D8">
            <w:pPr>
              <w:rPr>
                <w:rFonts w:ascii="Arial" w:hAnsi="Arial" w:cs="Arial"/>
                <w:color w:val="000000"/>
                <w:position w:val="-2"/>
                <w:sz w:val="18"/>
                <w:szCs w:val="18"/>
              </w:rPr>
            </w:pPr>
          </w:p>
        </w:tc>
      </w:tr>
    </w:tbl>
    <w:p w14:paraId="24885A91" w14:textId="77777777" w:rsidR="00882719" w:rsidRDefault="00F16BA4">
      <w:pPr>
        <w:spacing w:before="225" w:after="225" w:line="240" w:lineRule="auto"/>
        <w:jc w:val="both"/>
      </w:pPr>
      <w:r>
        <w:rPr>
          <w:rFonts w:ascii="Arial" w:hAnsi="Arial" w:cs="Arial"/>
          <w:color w:val="000000"/>
          <w:sz w:val="18"/>
          <w:szCs w:val="18"/>
        </w:rPr>
        <w:t> </w:t>
      </w:r>
    </w:p>
    <w:p w14:paraId="1E07325D" w14:textId="77777777" w:rsidR="00882719" w:rsidRDefault="00F16BA4">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br/>
        <w:t>V primeru več referenc se obrazec fotokopira.</w:t>
      </w:r>
    </w:p>
    <w:p w14:paraId="291B2D52" w14:textId="77777777" w:rsidR="00882719" w:rsidRDefault="00882719"/>
    <w:p w14:paraId="7638E98E" w14:textId="77777777" w:rsidR="001D43D8" w:rsidRDefault="001D43D8"/>
    <w:p w14:paraId="3BBFE8FD" w14:textId="77777777" w:rsidR="001D43D8" w:rsidRDefault="001D43D8"/>
    <w:tbl>
      <w:tblPr>
        <w:tblStyle w:val="NormalTablePHPDOCX"/>
        <w:tblW w:w="5000" w:type="pct"/>
        <w:tblInd w:w="108" w:type="dxa"/>
        <w:tblLook w:val="04A0" w:firstRow="1" w:lastRow="0" w:firstColumn="1" w:lastColumn="0" w:noHBand="0" w:noVBand="1"/>
      </w:tblPr>
      <w:tblGrid>
        <w:gridCol w:w="4535"/>
        <w:gridCol w:w="4535"/>
      </w:tblGrid>
      <w:tr w:rsidR="001D43D8" w14:paraId="10A1E357" w14:textId="77777777" w:rsidTr="00BB27E7">
        <w:tc>
          <w:tcPr>
            <w:tcW w:w="2500" w:type="pct"/>
            <w:tcMar>
              <w:top w:w="75" w:type="dxa"/>
              <w:bottom w:w="75" w:type="dxa"/>
            </w:tcMar>
            <w:vAlign w:val="center"/>
          </w:tcPr>
          <w:p w14:paraId="4C5A0695" w14:textId="77777777" w:rsidR="001D43D8" w:rsidRDefault="001D43D8" w:rsidP="00BB27E7">
            <w:r>
              <w:rPr>
                <w:rFonts w:ascii="Arial" w:hAnsi="Arial" w:cs="Arial"/>
                <w:color w:val="000000"/>
                <w:position w:val="-2"/>
                <w:sz w:val="18"/>
                <w:szCs w:val="18"/>
              </w:rPr>
              <w:t>Kraj in datum:</w:t>
            </w:r>
          </w:p>
        </w:tc>
        <w:tc>
          <w:tcPr>
            <w:tcW w:w="0" w:type="auto"/>
            <w:tcMar>
              <w:top w:w="75" w:type="dxa"/>
              <w:bottom w:w="75" w:type="dxa"/>
            </w:tcMar>
            <w:vAlign w:val="center"/>
          </w:tcPr>
          <w:p w14:paraId="34BB4DBC" w14:textId="77777777" w:rsidR="001D43D8" w:rsidRDefault="001D43D8" w:rsidP="00BB27E7">
            <w:r>
              <w:rPr>
                <w:rFonts w:ascii="Arial" w:hAnsi="Arial" w:cs="Arial"/>
                <w:color w:val="000000"/>
                <w:position w:val="-2"/>
                <w:sz w:val="18"/>
                <w:szCs w:val="18"/>
              </w:rPr>
              <w:t>Ime in priimek: _____________________</w:t>
            </w:r>
          </w:p>
        </w:tc>
      </w:tr>
      <w:tr w:rsidR="001D43D8" w14:paraId="05049161" w14:textId="77777777" w:rsidTr="00BB27E7">
        <w:tc>
          <w:tcPr>
            <w:tcW w:w="2500" w:type="pct"/>
            <w:tcMar>
              <w:top w:w="75" w:type="dxa"/>
              <w:bottom w:w="75" w:type="dxa"/>
            </w:tcMar>
            <w:vAlign w:val="center"/>
          </w:tcPr>
          <w:p w14:paraId="2D9B435E" w14:textId="77777777" w:rsidR="001D43D8" w:rsidRDefault="001D43D8" w:rsidP="00BB27E7">
            <w:r>
              <w:rPr>
                <w:rFonts w:ascii="Arial" w:hAnsi="Arial" w:cs="Arial"/>
                <w:color w:val="000000"/>
                <w:position w:val="-2"/>
                <w:sz w:val="18"/>
                <w:szCs w:val="18"/>
              </w:rPr>
              <w:t> </w:t>
            </w:r>
          </w:p>
        </w:tc>
        <w:tc>
          <w:tcPr>
            <w:tcW w:w="0" w:type="auto"/>
            <w:tcMar>
              <w:top w:w="75" w:type="dxa"/>
              <w:bottom w:w="75" w:type="dxa"/>
            </w:tcMar>
            <w:vAlign w:val="center"/>
          </w:tcPr>
          <w:p w14:paraId="387440EB" w14:textId="77777777" w:rsidR="001D43D8" w:rsidRDefault="001D43D8" w:rsidP="00BB27E7"/>
          <w:p w14:paraId="5EEB540E" w14:textId="77777777" w:rsidR="001D43D8" w:rsidRDefault="001D43D8" w:rsidP="00BB27E7">
            <w:pPr>
              <w:jc w:val="center"/>
            </w:pPr>
            <w:r>
              <w:rPr>
                <w:rFonts w:ascii="Arial" w:hAnsi="Arial" w:cs="Arial"/>
                <w:color w:val="A9A9A9"/>
                <w:position w:val="-2"/>
                <w:sz w:val="18"/>
                <w:szCs w:val="18"/>
              </w:rPr>
              <w:t>(žig in podpis)</w:t>
            </w:r>
          </w:p>
        </w:tc>
      </w:tr>
    </w:tbl>
    <w:p w14:paraId="1523CA6B" w14:textId="5C5F8B75" w:rsidR="001D43D8" w:rsidRDefault="001D43D8" w:rsidP="001D43D8">
      <w:pPr>
        <w:spacing w:before="225" w:after="225" w:line="240" w:lineRule="auto"/>
        <w:jc w:val="both"/>
        <w:sectPr w:rsidR="001D43D8" w:rsidSect="00BB27E7">
          <w:footerReference w:type="default" r:id="rId15"/>
          <w:pgSz w:w="11906" w:h="16838"/>
          <w:pgMar w:top="1418" w:right="1418" w:bottom="1418" w:left="1418" w:header="567" w:footer="596" w:gutter="0"/>
          <w:cols w:space="708"/>
          <w:docGrid w:linePitch="360"/>
        </w:sectPr>
      </w:pPr>
    </w:p>
    <w:p w14:paraId="191919EE" w14:textId="77777777" w:rsidR="00BB27E7" w:rsidRPr="00590863" w:rsidRDefault="00F16BA4" w:rsidP="00BB27E7">
      <w:pPr>
        <w:spacing w:after="0"/>
        <w:jc w:val="right"/>
        <w:rPr>
          <w:rFonts w:ascii="Arial" w:hAnsi="Arial" w:cs="Arial"/>
          <w:sz w:val="18"/>
          <w:szCs w:val="18"/>
        </w:rPr>
      </w:pPr>
      <w:r w:rsidRPr="00590863">
        <w:rPr>
          <w:rFonts w:ascii="Arial" w:hAnsi="Arial" w:cs="Arial"/>
          <w:sz w:val="18"/>
          <w:szCs w:val="18"/>
        </w:rPr>
        <w:lastRenderedPageBreak/>
        <w:t>Obrazec št: 7</w:t>
      </w:r>
    </w:p>
    <w:p w14:paraId="730475A2" w14:textId="77777777" w:rsidR="00BB27E7" w:rsidRPr="00252358" w:rsidRDefault="00BB27E7" w:rsidP="00BB27E7"/>
    <w:p w14:paraId="0D21AE35" w14:textId="77777777" w:rsidR="00BB27E7" w:rsidRDefault="00F16BA4" w:rsidP="00BB27E7">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14:paraId="6024DF86" w14:textId="77777777" w:rsidR="00BB27E7" w:rsidRDefault="00BB27E7" w:rsidP="00BB27E7">
      <w:pPr>
        <w:spacing w:after="120"/>
        <w:rPr>
          <w:rFonts w:ascii="Arial" w:hAnsi="Arial" w:cs="Arial"/>
        </w:rPr>
      </w:pPr>
    </w:p>
    <w:p w14:paraId="01A00155" w14:textId="77777777" w:rsidR="00882719" w:rsidRDefault="00F16BA4">
      <w:pPr>
        <w:spacing w:before="225" w:after="225" w:line="240" w:lineRule="auto"/>
        <w:jc w:val="center"/>
      </w:pPr>
      <w:r>
        <w:rPr>
          <w:rFonts w:ascii="Arial" w:hAnsi="Arial" w:cs="Arial"/>
          <w:b/>
          <w:bCs/>
          <w:color w:val="000000"/>
          <w:sz w:val="24"/>
          <w:szCs w:val="24"/>
        </w:rPr>
        <w:t>MENIČNA IZJAVA</w:t>
      </w:r>
    </w:p>
    <w:p w14:paraId="725FD1B3" w14:textId="77777777" w:rsidR="00882719" w:rsidRDefault="00F16BA4">
      <w:pPr>
        <w:spacing w:before="225" w:after="225" w:line="240" w:lineRule="auto"/>
        <w:jc w:val="center"/>
      </w:pPr>
      <w:r>
        <w:rPr>
          <w:rFonts w:ascii="Arial" w:hAnsi="Arial" w:cs="Arial"/>
          <w:color w:val="000000"/>
          <w:sz w:val="21"/>
          <w:szCs w:val="21"/>
        </w:rPr>
        <w:t>s pooblastilom za izpolnitev in unovčenje menice</w:t>
      </w:r>
    </w:p>
    <w:p w14:paraId="60FCA63B" w14:textId="77777777" w:rsidR="00882719" w:rsidRDefault="00F16BA4">
      <w:pPr>
        <w:spacing w:before="225" w:after="225" w:line="240" w:lineRule="auto"/>
        <w:jc w:val="both"/>
      </w:pPr>
      <w:r>
        <w:rPr>
          <w:rFonts w:ascii="Arial" w:hAnsi="Arial" w:cs="Arial"/>
          <w:color w:val="000000"/>
          <w:sz w:val="18"/>
          <w:szCs w:val="18"/>
        </w:rPr>
        <w:t> </w:t>
      </w:r>
    </w:p>
    <w:p w14:paraId="57820185" w14:textId="77777777" w:rsidR="00882719" w:rsidRDefault="00F16BA4">
      <w:pPr>
        <w:spacing w:before="225" w:after="225" w:line="240" w:lineRule="auto"/>
        <w:jc w:val="both"/>
      </w:pPr>
      <w:r>
        <w:rPr>
          <w:rFonts w:ascii="Arial" w:hAnsi="Arial" w:cs="Arial"/>
          <w:color w:val="000000"/>
          <w:sz w:val="18"/>
          <w:szCs w:val="18"/>
        </w:rPr>
        <w:t xml:space="preserve">Naročniku ZAVOD ZA TURIZEM KRANJ, GLAVNI TRG 002, 4000 KRANJ, kot zavarovanje za </w:t>
      </w:r>
      <w:r>
        <w:rPr>
          <w:rFonts w:ascii="Arial" w:hAnsi="Arial" w:cs="Arial"/>
          <w:b/>
          <w:bCs/>
          <w:color w:val="000000"/>
          <w:sz w:val="18"/>
          <w:szCs w:val="18"/>
        </w:rPr>
        <w:t>dobro izvedbo del,</w:t>
      </w:r>
      <w:r>
        <w:rPr>
          <w:rFonts w:ascii="Arial" w:hAnsi="Arial" w:cs="Arial"/>
          <w:color w:val="000000"/>
          <w:sz w:val="18"/>
          <w:szCs w:val="18"/>
        </w:rPr>
        <w:t xml:space="preserve"> ki so opredeljena v javnem naročilu</w:t>
      </w:r>
    </w:p>
    <w:p w14:paraId="1345C6B3" w14:textId="76E473E7" w:rsidR="00F257F4" w:rsidRDefault="00F257F4" w:rsidP="00F257F4">
      <w:pPr>
        <w:spacing w:before="225" w:after="225" w:line="240" w:lineRule="auto"/>
        <w:jc w:val="center"/>
        <w:rPr>
          <w:rFonts w:ascii="Arial" w:hAnsi="Arial" w:cs="Arial"/>
          <w:b/>
          <w:bCs/>
          <w:color w:val="000000"/>
          <w:sz w:val="18"/>
          <w:szCs w:val="18"/>
        </w:rPr>
      </w:pPr>
      <w:r w:rsidRPr="00F257F4">
        <w:rPr>
          <w:rFonts w:ascii="Arial" w:hAnsi="Arial" w:cs="Arial"/>
          <w:b/>
          <w:bCs/>
          <w:color w:val="000000"/>
          <w:sz w:val="18"/>
          <w:szCs w:val="18"/>
        </w:rPr>
        <w:t>Čiščenje javnih sanitarij in drugih prostorov za potrebe Zavoda za turizem in kulturo Kranj</w:t>
      </w:r>
    </w:p>
    <w:p w14:paraId="43D7118E" w14:textId="3FFACAE0" w:rsidR="00882719" w:rsidRDefault="00F16BA4">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2CC94E0D" w14:textId="77777777" w:rsidR="00882719" w:rsidRDefault="00F16BA4">
      <w:pPr>
        <w:spacing w:before="225" w:after="225" w:line="240" w:lineRule="auto"/>
        <w:jc w:val="both"/>
      </w:pPr>
      <w:r>
        <w:rPr>
          <w:rFonts w:ascii="Arial" w:hAnsi="Arial" w:cs="Arial"/>
          <w:color w:val="000000"/>
          <w:sz w:val="18"/>
          <w:szCs w:val="18"/>
        </w:rPr>
        <w:t> </w:t>
      </w:r>
    </w:p>
    <w:p w14:paraId="41C41DEB" w14:textId="324617BF" w:rsidR="00882719" w:rsidRDefault="00F16BA4">
      <w:pPr>
        <w:spacing w:before="225" w:after="225" w:line="240" w:lineRule="auto"/>
        <w:jc w:val="both"/>
      </w:pPr>
      <w:r>
        <w:rPr>
          <w:rFonts w:ascii="Arial" w:hAnsi="Arial" w:cs="Arial"/>
          <w:color w:val="000000"/>
          <w:sz w:val="18"/>
          <w:szCs w:val="18"/>
        </w:rPr>
        <w:t xml:space="preserve">Naročnika ZAVOD ZA TURIZEM KRANJ pooblaščamo, da izpolni priloženo menico z zneskom v višini </w:t>
      </w:r>
      <w:r w:rsidR="00862550">
        <w:rPr>
          <w:rFonts w:ascii="Arial" w:hAnsi="Arial" w:cs="Arial"/>
          <w:b/>
          <w:bCs/>
          <w:color w:val="000000"/>
          <w:sz w:val="18"/>
          <w:szCs w:val="18"/>
        </w:rPr>
        <w:t>5</w:t>
      </w:r>
      <w:r>
        <w:rPr>
          <w:rFonts w:ascii="Arial" w:hAnsi="Arial" w:cs="Arial"/>
          <w:b/>
          <w:bCs/>
          <w:color w:val="000000"/>
          <w:sz w:val="18"/>
          <w:szCs w:val="18"/>
        </w:rPr>
        <w:t xml:space="preserve">,00 % pogodbene vrednosti z DDV, kar znaša </w:t>
      </w:r>
      <w:r>
        <w:rPr>
          <w:rFonts w:ascii="Arial" w:hAnsi="Arial" w:cs="Arial"/>
          <w:b/>
          <w:bCs/>
          <w:color w:val="000000"/>
          <w:sz w:val="18"/>
          <w:szCs w:val="18"/>
          <w:u w:val="single"/>
        </w:rPr>
        <w:t>__________</w:t>
      </w:r>
    </w:p>
    <w:p w14:paraId="1BBC8801" w14:textId="77777777" w:rsidR="00882719" w:rsidRDefault="00F16BA4">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2ABA5AB8" w14:textId="77777777" w:rsidR="00882719" w:rsidRDefault="00F16BA4">
      <w:pPr>
        <w:spacing w:before="225" w:after="225" w:line="240" w:lineRule="auto"/>
        <w:jc w:val="both"/>
      </w:pPr>
      <w:r>
        <w:rPr>
          <w:rFonts w:ascii="Arial" w:hAnsi="Arial" w:cs="Arial"/>
          <w:color w:val="000000"/>
          <w:sz w:val="18"/>
          <w:szCs w:val="18"/>
        </w:rPr>
        <w:t>Menična izjava je veljavna od njenega podpisa do izteka roka veljavnosti zavarovanja za dobro izvedbo po predmetnem naročilu, t.j. najkasneje do ____________.</w:t>
      </w:r>
    </w:p>
    <w:p w14:paraId="4A36FBD7" w14:textId="77777777" w:rsidR="00882719" w:rsidRDefault="00F16BA4">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3A684D62" w14:textId="77777777" w:rsidR="00882719" w:rsidRDefault="00F16BA4">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4E6D801E" w14:textId="77777777" w:rsidR="00882719" w:rsidRDefault="00F16BA4">
      <w:pPr>
        <w:spacing w:before="225" w:after="225" w:line="240" w:lineRule="auto"/>
        <w:jc w:val="both"/>
      </w:pPr>
      <w:r>
        <w:rPr>
          <w:rFonts w:ascii="Arial" w:hAnsi="Arial" w:cs="Arial"/>
          <w:color w:val="000000"/>
          <w:sz w:val="18"/>
          <w:szCs w:val="18"/>
        </w:rPr>
        <w:t> </w:t>
      </w:r>
    </w:p>
    <w:p w14:paraId="59D8DEBB" w14:textId="77777777" w:rsidR="00882719" w:rsidRDefault="00F16BA4">
      <w:pPr>
        <w:spacing w:before="225" w:after="225" w:line="240" w:lineRule="auto"/>
        <w:jc w:val="both"/>
      </w:pPr>
      <w:r>
        <w:rPr>
          <w:rFonts w:ascii="Arial" w:hAnsi="Arial" w:cs="Arial"/>
          <w:color w:val="000000"/>
          <w:sz w:val="18"/>
          <w:szCs w:val="18"/>
        </w:rPr>
        <w:t>Priloga: </w:t>
      </w:r>
    </w:p>
    <w:p w14:paraId="6FE591FC" w14:textId="77777777" w:rsidR="00882719" w:rsidRDefault="00F16BA4">
      <w:pPr>
        <w:spacing w:before="225" w:after="225" w:line="240" w:lineRule="auto"/>
        <w:jc w:val="both"/>
      </w:pPr>
      <w:r>
        <w:rPr>
          <w:rFonts w:ascii="Arial" w:hAnsi="Arial" w:cs="Arial"/>
          <w:color w:val="000000"/>
          <w:sz w:val="18"/>
          <w:szCs w:val="18"/>
        </w:rPr>
        <w:t>- bianco menica, podpisana in žigosana</w:t>
      </w:r>
    </w:p>
    <w:p w14:paraId="551E5985" w14:textId="77777777" w:rsidR="00882719" w:rsidRDefault="00F16BA4">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882719" w14:paraId="25F8BA63" w14:textId="77777777">
        <w:tc>
          <w:tcPr>
            <w:tcW w:w="2500" w:type="pct"/>
            <w:tcMar>
              <w:top w:w="75" w:type="dxa"/>
              <w:bottom w:w="75" w:type="dxa"/>
            </w:tcMar>
            <w:vAlign w:val="center"/>
          </w:tcPr>
          <w:p w14:paraId="085D2F97" w14:textId="77777777" w:rsidR="00882719" w:rsidRDefault="00F16BA4">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79F77963" w14:textId="77777777" w:rsidR="00882719" w:rsidRDefault="00F16BA4">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882719" w14:paraId="73A05759" w14:textId="77777777">
        <w:tc>
          <w:tcPr>
            <w:tcW w:w="2500" w:type="pct"/>
            <w:tcMar>
              <w:top w:w="75" w:type="dxa"/>
              <w:bottom w:w="75" w:type="dxa"/>
            </w:tcMar>
            <w:vAlign w:val="center"/>
          </w:tcPr>
          <w:p w14:paraId="52131F56" w14:textId="77777777" w:rsidR="00882719" w:rsidRDefault="00F16BA4">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42A608FF" w14:textId="77777777" w:rsidR="00882719" w:rsidRDefault="00882719"/>
          <w:p w14:paraId="76B407E8" w14:textId="77777777" w:rsidR="00882719" w:rsidRDefault="00F16BA4">
            <w:pPr>
              <w:jc w:val="center"/>
            </w:pPr>
            <w:r>
              <w:rPr>
                <w:rFonts w:ascii="Arial" w:hAnsi="Arial" w:cs="Arial"/>
                <w:color w:val="A9A9A9"/>
                <w:position w:val="-2"/>
                <w:sz w:val="18"/>
                <w:szCs w:val="18"/>
              </w:rPr>
              <w:t>(žig in podpis)</w:t>
            </w:r>
          </w:p>
        </w:tc>
      </w:tr>
    </w:tbl>
    <w:p w14:paraId="6943EC23" w14:textId="77777777" w:rsidR="00882719" w:rsidRDefault="00F16BA4">
      <w:pPr>
        <w:spacing w:before="225" w:after="225" w:line="240" w:lineRule="auto"/>
        <w:jc w:val="both"/>
      </w:pPr>
      <w:r>
        <w:rPr>
          <w:rFonts w:ascii="Arial" w:hAnsi="Arial" w:cs="Arial"/>
          <w:color w:val="000000"/>
          <w:sz w:val="18"/>
          <w:szCs w:val="18"/>
        </w:rPr>
        <w:t> </w:t>
      </w:r>
    </w:p>
    <w:p w14:paraId="6DC6EFD3" w14:textId="77777777" w:rsidR="00882719" w:rsidRDefault="00F16BA4">
      <w:pPr>
        <w:spacing w:before="225" w:after="225" w:line="240" w:lineRule="auto"/>
        <w:jc w:val="both"/>
      </w:pPr>
      <w:r>
        <w:rPr>
          <w:rFonts w:ascii="Arial" w:hAnsi="Arial" w:cs="Arial"/>
          <w:color w:val="000000"/>
          <w:sz w:val="18"/>
          <w:szCs w:val="18"/>
        </w:rPr>
        <w:t> </w:t>
      </w:r>
    </w:p>
    <w:p w14:paraId="03EB6E30" w14:textId="77777777" w:rsidR="00882719" w:rsidRDefault="00882719">
      <w:pPr>
        <w:sectPr w:rsidR="00882719" w:rsidSect="00BB27E7">
          <w:footerReference w:type="default" r:id="rId16"/>
          <w:pgSz w:w="11906" w:h="16838"/>
          <w:pgMar w:top="1418" w:right="1418" w:bottom="1418" w:left="1418" w:header="567" w:footer="596" w:gutter="0"/>
          <w:cols w:space="708"/>
          <w:docGrid w:linePitch="360"/>
        </w:sectPr>
      </w:pPr>
    </w:p>
    <w:p w14:paraId="79EED6B7" w14:textId="77777777" w:rsidR="00BB27E7" w:rsidRPr="00590863" w:rsidRDefault="00F16BA4" w:rsidP="00BB27E7">
      <w:pPr>
        <w:spacing w:after="0"/>
        <w:jc w:val="right"/>
        <w:rPr>
          <w:rFonts w:ascii="Arial" w:hAnsi="Arial" w:cs="Arial"/>
          <w:sz w:val="18"/>
          <w:szCs w:val="18"/>
        </w:rPr>
      </w:pPr>
      <w:r w:rsidRPr="00590863">
        <w:rPr>
          <w:rFonts w:ascii="Arial" w:hAnsi="Arial" w:cs="Arial"/>
          <w:sz w:val="18"/>
          <w:szCs w:val="18"/>
        </w:rPr>
        <w:lastRenderedPageBreak/>
        <w:t>Obrazec št: 8</w:t>
      </w:r>
    </w:p>
    <w:p w14:paraId="312C06E0" w14:textId="77777777" w:rsidR="00BB27E7" w:rsidRDefault="00F16BA4" w:rsidP="00BB27E7">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7206E4DA" w14:textId="77777777" w:rsidR="00882719" w:rsidRDefault="00F16BA4">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0D867549" w14:textId="77777777" w:rsidR="00882719" w:rsidRDefault="00F16BA4">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882719" w14:paraId="4C4F14C9" w14:textId="77777777">
        <w:tc>
          <w:tcPr>
            <w:tcW w:w="0" w:type="auto"/>
            <w:tcMar>
              <w:top w:w="0" w:type="auto"/>
              <w:bottom w:w="0" w:type="auto"/>
            </w:tcMar>
          </w:tcPr>
          <w:p w14:paraId="7A4E3AB9" w14:textId="77777777" w:rsidR="00882719" w:rsidRDefault="00F16BA4" w:rsidP="00177514">
            <w:pPr>
              <w:numPr>
                <w:ilvl w:val="0"/>
                <w:numId w:val="14"/>
              </w:numPr>
              <w:jc w:val="both"/>
              <w:rPr>
                <w:rFonts w:ascii="Arial" w:hAnsi="Arial" w:cs="Arial"/>
                <w:color w:val="000000"/>
                <w:sz w:val="18"/>
                <w:szCs w:val="18"/>
              </w:rPr>
            </w:pPr>
            <w:r>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262FB6CE" w14:textId="77777777" w:rsidR="00882719" w:rsidRDefault="00F16BA4" w:rsidP="00177514">
            <w:pPr>
              <w:numPr>
                <w:ilvl w:val="0"/>
                <w:numId w:val="14"/>
              </w:numPr>
              <w:jc w:val="both"/>
              <w:rPr>
                <w:rFonts w:ascii="Arial" w:hAnsi="Arial" w:cs="Arial"/>
                <w:color w:val="000000"/>
                <w:sz w:val="18"/>
                <w:szCs w:val="18"/>
              </w:rPr>
            </w:pPr>
            <w:r>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14:paraId="0F84D062" w14:textId="77777777" w:rsidR="00882719" w:rsidRDefault="00F16BA4" w:rsidP="00177514">
            <w:pPr>
              <w:numPr>
                <w:ilvl w:val="0"/>
                <w:numId w:val="14"/>
              </w:numPr>
              <w:jc w:val="both"/>
              <w:rPr>
                <w:rFonts w:ascii="Arial" w:hAnsi="Arial" w:cs="Arial"/>
                <w:color w:val="000000"/>
                <w:sz w:val="18"/>
                <w:szCs w:val="18"/>
              </w:rPr>
            </w:pPr>
            <w:r>
              <w:rPr>
                <w:rFonts w:ascii="Arial" w:hAnsi="Arial" w:cs="Arial"/>
                <w:color w:val="000000"/>
                <w:sz w:val="18"/>
                <w:szCs w:val="18"/>
              </w:rPr>
              <w:t>na dan, ko poteče rok za oddajo ponudb ali prijav, nismo izločeni iz postopkov oddaje javnih naročil zaradi uvrstitve v evidenco gospodarskih subjektov z negativnimi referencami,</w:t>
            </w:r>
          </w:p>
          <w:p w14:paraId="753B0761" w14:textId="77777777" w:rsidR="00882719" w:rsidRDefault="00F16BA4" w:rsidP="00177514">
            <w:pPr>
              <w:numPr>
                <w:ilvl w:val="0"/>
                <w:numId w:val="14"/>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749714E3" w14:textId="77777777" w:rsidR="00882719" w:rsidRDefault="00F16BA4" w:rsidP="00177514">
            <w:pPr>
              <w:numPr>
                <w:ilvl w:val="0"/>
                <w:numId w:val="14"/>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63094405" w14:textId="77777777" w:rsidR="00882719" w:rsidRDefault="00F16BA4" w:rsidP="00177514">
            <w:pPr>
              <w:numPr>
                <w:ilvl w:val="0"/>
                <w:numId w:val="14"/>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758361E2" w14:textId="77777777" w:rsidR="00882719" w:rsidRDefault="00F16BA4" w:rsidP="00177514">
            <w:pPr>
              <w:numPr>
                <w:ilvl w:val="0"/>
                <w:numId w:val="14"/>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10DD3C43" w14:textId="77777777" w:rsidR="00882719" w:rsidRDefault="00F16BA4">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125D96A2" w14:textId="77777777" w:rsidR="00882719" w:rsidRDefault="00F16BA4" w:rsidP="00AE30B7">
      <w:pPr>
        <w:spacing w:after="0" w:line="240" w:lineRule="auto"/>
        <w:jc w:val="center"/>
      </w:pPr>
      <w:r>
        <w:rPr>
          <w:rFonts w:ascii="Arial" w:hAnsi="Arial" w:cs="Arial"/>
          <w:b/>
          <w:bCs/>
          <w:color w:val="000000"/>
          <w:sz w:val="21"/>
          <w:szCs w:val="21"/>
        </w:rPr>
        <w:t>in</w:t>
      </w:r>
    </w:p>
    <w:p w14:paraId="2B68727C" w14:textId="77777777" w:rsidR="00882719" w:rsidRDefault="00F16BA4" w:rsidP="00AE30B7">
      <w:pPr>
        <w:spacing w:after="0" w:line="240" w:lineRule="auto"/>
        <w:jc w:val="center"/>
      </w:pPr>
      <w:r>
        <w:rPr>
          <w:rFonts w:ascii="Arial" w:hAnsi="Arial" w:cs="Arial"/>
          <w:b/>
          <w:bCs/>
          <w:color w:val="000000"/>
          <w:sz w:val="21"/>
          <w:szCs w:val="21"/>
        </w:rPr>
        <w:t>POOBLASTILO</w:t>
      </w:r>
    </w:p>
    <w:p w14:paraId="60FCCA46" w14:textId="77777777" w:rsidR="00882719" w:rsidRDefault="00F16BA4">
      <w:pPr>
        <w:spacing w:before="225" w:after="225" w:line="240" w:lineRule="auto"/>
        <w:jc w:val="both"/>
      </w:pPr>
      <w:r>
        <w:rPr>
          <w:rFonts w:ascii="Arial" w:hAnsi="Arial" w:cs="Arial"/>
          <w:color w:val="000000"/>
          <w:sz w:val="18"/>
          <w:szCs w:val="18"/>
        </w:rPr>
        <w:t>Pooblaščamo naročnika ZAVOD ZA TURIZEM KRANJ,GLAVNI TRG 002, 4000 KRANJ, da za potrebe preverjanja izpolnjevanja pogojev v postopku javnega naročila od pristojnih organov pridobi potrdila o izpolnjevanju zgoraj navedenih pogojev.</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25"/>
        <w:gridCol w:w="6420"/>
      </w:tblGrid>
      <w:tr w:rsidR="00882719" w14:paraId="2886B87F"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E8C75B" w14:textId="77777777" w:rsidR="00882719" w:rsidRDefault="00F16BA4">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34C56C" w14:textId="77777777" w:rsidR="00882719" w:rsidRDefault="00F16BA4">
            <w:r>
              <w:rPr>
                <w:rFonts w:ascii="Arial" w:hAnsi="Arial" w:cs="Arial"/>
                <w:color w:val="000000"/>
                <w:position w:val="-2"/>
                <w:sz w:val="18"/>
                <w:szCs w:val="18"/>
              </w:rPr>
              <w:t> </w:t>
            </w:r>
          </w:p>
        </w:tc>
      </w:tr>
      <w:tr w:rsidR="00882719" w14:paraId="65DD484B"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60A811" w14:textId="77777777" w:rsidR="00882719" w:rsidRDefault="00F16BA4">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1C7C67" w14:textId="77777777" w:rsidR="00882719" w:rsidRDefault="00F16BA4">
            <w:r>
              <w:rPr>
                <w:rFonts w:ascii="Arial" w:hAnsi="Arial" w:cs="Arial"/>
                <w:color w:val="000000"/>
                <w:position w:val="-2"/>
                <w:sz w:val="18"/>
                <w:szCs w:val="18"/>
              </w:rPr>
              <w:t> </w:t>
            </w:r>
          </w:p>
        </w:tc>
      </w:tr>
      <w:tr w:rsidR="00882719" w14:paraId="60EF42CF"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2B4D05" w14:textId="77777777" w:rsidR="00882719" w:rsidRDefault="00F16BA4">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36A89D" w14:textId="77777777" w:rsidR="00882719" w:rsidRDefault="00F16BA4">
            <w:r>
              <w:rPr>
                <w:rFonts w:ascii="Arial" w:hAnsi="Arial" w:cs="Arial"/>
                <w:color w:val="000000"/>
                <w:position w:val="-2"/>
                <w:sz w:val="18"/>
                <w:szCs w:val="18"/>
              </w:rPr>
              <w:t> </w:t>
            </w:r>
          </w:p>
        </w:tc>
      </w:tr>
      <w:tr w:rsidR="00882719" w14:paraId="29FA20F9"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E2ECBE" w14:textId="77777777" w:rsidR="00882719" w:rsidRDefault="00F16BA4">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A1244A" w14:textId="77777777" w:rsidR="00882719" w:rsidRDefault="00F16BA4">
            <w:r>
              <w:rPr>
                <w:rFonts w:ascii="Arial" w:hAnsi="Arial" w:cs="Arial"/>
                <w:color w:val="000000"/>
                <w:position w:val="-2"/>
                <w:sz w:val="18"/>
                <w:szCs w:val="18"/>
              </w:rPr>
              <w:t> </w:t>
            </w:r>
          </w:p>
        </w:tc>
      </w:tr>
      <w:tr w:rsidR="00882719" w14:paraId="679CF7CE"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CFAE1F" w14:textId="77777777" w:rsidR="00882719" w:rsidRDefault="00F16BA4">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57C7E8" w14:textId="77777777" w:rsidR="00882719" w:rsidRDefault="00F16BA4">
            <w:r>
              <w:rPr>
                <w:rFonts w:ascii="Arial" w:hAnsi="Arial" w:cs="Arial"/>
                <w:color w:val="000000"/>
                <w:position w:val="-2"/>
                <w:sz w:val="18"/>
                <w:szCs w:val="18"/>
              </w:rPr>
              <w:t> </w:t>
            </w:r>
          </w:p>
        </w:tc>
      </w:tr>
    </w:tbl>
    <w:p w14:paraId="0BDB8297" w14:textId="77777777" w:rsidR="00882719" w:rsidRDefault="00F16BA4" w:rsidP="00AE30B7">
      <w:pPr>
        <w:spacing w:after="0"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882719" w14:paraId="07BEFE55" w14:textId="77777777">
        <w:tc>
          <w:tcPr>
            <w:tcW w:w="4080" w:type="dxa"/>
            <w:tcMar>
              <w:top w:w="75" w:type="dxa"/>
              <w:bottom w:w="75" w:type="dxa"/>
            </w:tcMar>
            <w:vAlign w:val="center"/>
          </w:tcPr>
          <w:p w14:paraId="7F2D8BC8" w14:textId="77777777" w:rsidR="00882719" w:rsidRDefault="00F16BA4">
            <w:r>
              <w:rPr>
                <w:rFonts w:ascii="Arial" w:hAnsi="Arial" w:cs="Arial"/>
                <w:color w:val="000000"/>
                <w:position w:val="-2"/>
                <w:sz w:val="18"/>
                <w:szCs w:val="18"/>
              </w:rPr>
              <w:t>Kraj in datum:</w:t>
            </w:r>
          </w:p>
        </w:tc>
        <w:tc>
          <w:tcPr>
            <w:tcW w:w="0" w:type="auto"/>
            <w:tcMar>
              <w:top w:w="75" w:type="dxa"/>
              <w:bottom w:w="75" w:type="dxa"/>
            </w:tcMar>
            <w:vAlign w:val="center"/>
          </w:tcPr>
          <w:p w14:paraId="115868F3" w14:textId="77777777" w:rsidR="00882719" w:rsidRDefault="00F16BA4">
            <w:r>
              <w:rPr>
                <w:rFonts w:ascii="Arial" w:hAnsi="Arial" w:cs="Arial"/>
                <w:color w:val="000000"/>
                <w:position w:val="-2"/>
                <w:sz w:val="18"/>
                <w:szCs w:val="18"/>
              </w:rPr>
              <w:t>Ime in priimek: _____________________</w:t>
            </w:r>
          </w:p>
        </w:tc>
      </w:tr>
      <w:tr w:rsidR="00882719" w14:paraId="7052794B" w14:textId="77777777">
        <w:tc>
          <w:tcPr>
            <w:tcW w:w="4080" w:type="dxa"/>
            <w:tcMar>
              <w:top w:w="75" w:type="dxa"/>
              <w:bottom w:w="75" w:type="dxa"/>
            </w:tcMar>
            <w:vAlign w:val="center"/>
          </w:tcPr>
          <w:p w14:paraId="452FC45E" w14:textId="77777777" w:rsidR="00882719" w:rsidRDefault="00F16BA4">
            <w:r>
              <w:rPr>
                <w:rFonts w:ascii="Arial" w:hAnsi="Arial" w:cs="Arial"/>
                <w:color w:val="000000"/>
                <w:position w:val="-2"/>
                <w:sz w:val="18"/>
                <w:szCs w:val="18"/>
              </w:rPr>
              <w:t> </w:t>
            </w:r>
          </w:p>
        </w:tc>
        <w:tc>
          <w:tcPr>
            <w:tcW w:w="0" w:type="auto"/>
            <w:tcMar>
              <w:top w:w="75" w:type="dxa"/>
              <w:bottom w:w="75" w:type="dxa"/>
            </w:tcMar>
            <w:vAlign w:val="center"/>
          </w:tcPr>
          <w:p w14:paraId="548D1A8C" w14:textId="77777777" w:rsidR="00882719" w:rsidRDefault="00882719"/>
          <w:p w14:paraId="444042E1" w14:textId="77777777" w:rsidR="00882719" w:rsidRDefault="00F16BA4">
            <w:pPr>
              <w:jc w:val="center"/>
            </w:pPr>
            <w:r>
              <w:rPr>
                <w:rFonts w:ascii="Arial" w:hAnsi="Arial" w:cs="Arial"/>
                <w:color w:val="A9A9A9"/>
                <w:position w:val="-2"/>
                <w:sz w:val="18"/>
                <w:szCs w:val="18"/>
              </w:rPr>
              <w:t>(žig in podpis)</w:t>
            </w:r>
          </w:p>
        </w:tc>
      </w:tr>
    </w:tbl>
    <w:p w14:paraId="5B1AE3C1" w14:textId="77777777" w:rsidR="00882719" w:rsidRDefault="00882719">
      <w:pPr>
        <w:sectPr w:rsidR="00882719" w:rsidSect="00BB27E7">
          <w:footerReference w:type="default" r:id="rId17"/>
          <w:pgSz w:w="11906" w:h="16838"/>
          <w:pgMar w:top="1418" w:right="1418" w:bottom="1418" w:left="1418" w:header="567" w:footer="596" w:gutter="0"/>
          <w:cols w:space="708"/>
          <w:docGrid w:linePitch="360"/>
        </w:sectPr>
      </w:pPr>
    </w:p>
    <w:p w14:paraId="31A05C46" w14:textId="77777777" w:rsidR="00BB27E7" w:rsidRPr="00590863" w:rsidRDefault="00F16BA4" w:rsidP="00BB27E7">
      <w:pPr>
        <w:spacing w:after="0"/>
        <w:jc w:val="right"/>
        <w:rPr>
          <w:rFonts w:ascii="Arial" w:hAnsi="Arial" w:cs="Arial"/>
          <w:sz w:val="18"/>
          <w:szCs w:val="18"/>
        </w:rPr>
      </w:pPr>
      <w:r w:rsidRPr="00590863">
        <w:rPr>
          <w:rFonts w:ascii="Arial" w:hAnsi="Arial" w:cs="Arial"/>
          <w:sz w:val="18"/>
          <w:szCs w:val="18"/>
        </w:rPr>
        <w:lastRenderedPageBreak/>
        <w:t>Obrazec št: 9</w:t>
      </w:r>
    </w:p>
    <w:p w14:paraId="7000B840" w14:textId="77777777" w:rsidR="00BB27E7" w:rsidRPr="00252358" w:rsidRDefault="00BB27E7" w:rsidP="00BB27E7"/>
    <w:p w14:paraId="66A972BF" w14:textId="77777777" w:rsidR="00BB27E7" w:rsidRDefault="00F16BA4" w:rsidP="00BB27E7">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0DA40133" w14:textId="77777777" w:rsidR="00BB27E7" w:rsidRDefault="00BB27E7" w:rsidP="00BB27E7">
      <w:pPr>
        <w:spacing w:after="120"/>
        <w:rPr>
          <w:rFonts w:ascii="Arial" w:hAnsi="Arial" w:cs="Arial"/>
        </w:rPr>
      </w:pPr>
    </w:p>
    <w:p w14:paraId="67CEC602" w14:textId="5842F42F" w:rsidR="00882719" w:rsidRDefault="00F16BA4">
      <w:pPr>
        <w:spacing w:before="225" w:after="225" w:line="240" w:lineRule="auto"/>
        <w:jc w:val="both"/>
      </w:pPr>
      <w:r>
        <w:rPr>
          <w:rFonts w:ascii="Arial" w:hAnsi="Arial" w:cs="Arial"/>
          <w:color w:val="000000"/>
          <w:sz w:val="18"/>
          <w:szCs w:val="18"/>
        </w:rPr>
        <w:t>V zvezi z javnim naročilom »</w:t>
      </w:r>
      <w:r w:rsidR="00F257F4">
        <w:rPr>
          <w:rFonts w:ascii="Arial" w:hAnsi="Arial" w:cs="Arial"/>
          <w:b/>
          <w:bCs/>
          <w:sz w:val="18"/>
          <w:szCs w:val="18"/>
        </w:rPr>
        <w:t>Č</w:t>
      </w:r>
      <w:r w:rsidR="00F257F4" w:rsidRPr="00226ED1">
        <w:rPr>
          <w:rFonts w:ascii="Arial" w:hAnsi="Arial" w:cs="Arial"/>
          <w:b/>
          <w:bCs/>
          <w:sz w:val="18"/>
          <w:szCs w:val="18"/>
        </w:rPr>
        <w:t xml:space="preserve">iščenje javnih sanitarij </w:t>
      </w:r>
      <w:r w:rsidR="00F257F4">
        <w:rPr>
          <w:rFonts w:ascii="Arial" w:hAnsi="Arial" w:cs="Arial"/>
          <w:b/>
          <w:bCs/>
          <w:sz w:val="18"/>
          <w:szCs w:val="18"/>
        </w:rPr>
        <w:t xml:space="preserve">in drugih prostorov </w:t>
      </w:r>
      <w:r w:rsidR="00F257F4" w:rsidRPr="00226ED1">
        <w:rPr>
          <w:rFonts w:ascii="Arial" w:hAnsi="Arial" w:cs="Arial"/>
          <w:b/>
          <w:bCs/>
          <w:sz w:val="18"/>
          <w:szCs w:val="18"/>
        </w:rPr>
        <w:t>za potrebe Zavoda za turizem in kulturo Kranj</w:t>
      </w:r>
      <w:r>
        <w:rPr>
          <w:rFonts w:ascii="Arial" w:hAnsi="Arial" w:cs="Arial"/>
          <w:color w:val="000000"/>
          <w:sz w:val="18"/>
          <w:szCs w:val="18"/>
        </w:rPr>
        <w:t>«,</w:t>
      </w:r>
    </w:p>
    <w:p w14:paraId="028F3BAF" w14:textId="77777777" w:rsidR="00882719" w:rsidRDefault="00F16BA4">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4BF14CD7" w14:textId="77777777" w:rsidR="00882719" w:rsidRDefault="00F16BA4">
      <w:pPr>
        <w:spacing w:before="225" w:after="225" w:line="240" w:lineRule="auto"/>
        <w:jc w:val="both"/>
      </w:pPr>
      <w:r>
        <w:rPr>
          <w:rFonts w:ascii="Arial" w:hAnsi="Arial" w:cs="Arial"/>
          <w:color w:val="000000"/>
          <w:sz w:val="18"/>
          <w:szCs w:val="18"/>
        </w:rPr>
        <w:t>Izjavljamo (ustrezno označi):</w:t>
      </w:r>
    </w:p>
    <w:p w14:paraId="031DAAA7" w14:textId="77777777" w:rsidR="00882719" w:rsidRDefault="00F16BA4">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24288B48" w14:textId="77777777" w:rsidR="00882719" w:rsidRDefault="00F16BA4">
      <w:pPr>
        <w:spacing w:before="225" w:after="225" w:line="240" w:lineRule="auto"/>
        <w:jc w:val="both"/>
      </w:pPr>
      <w:r>
        <w:rPr>
          <w:rFonts w:ascii="Arial" w:hAnsi="Arial" w:cs="Arial"/>
          <w:color w:val="000000"/>
          <w:sz w:val="18"/>
          <w:szCs w:val="18"/>
        </w:rPr>
        <w:t>[   ] NE zahtevamo izvedbe neposrednih plačil.</w:t>
      </w:r>
    </w:p>
    <w:p w14:paraId="42740EFE" w14:textId="77777777" w:rsidR="00882719" w:rsidRDefault="00F16BA4">
      <w:pPr>
        <w:spacing w:before="225" w:after="225" w:line="240" w:lineRule="auto"/>
        <w:jc w:val="both"/>
      </w:pPr>
      <w:r>
        <w:rPr>
          <w:rFonts w:ascii="Arial" w:hAnsi="Arial" w:cs="Arial"/>
          <w:color w:val="000000"/>
          <w:sz w:val="18"/>
          <w:szCs w:val="18"/>
        </w:rPr>
        <w:t> </w:t>
      </w:r>
    </w:p>
    <w:p w14:paraId="796FFBD7" w14:textId="77777777" w:rsidR="00882719" w:rsidRDefault="00F16BA4">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882719" w14:paraId="6D5FE87A" w14:textId="77777777">
        <w:tc>
          <w:tcPr>
            <w:tcW w:w="4080" w:type="dxa"/>
            <w:tcMar>
              <w:top w:w="75" w:type="dxa"/>
              <w:bottom w:w="75" w:type="dxa"/>
            </w:tcMar>
            <w:vAlign w:val="center"/>
          </w:tcPr>
          <w:p w14:paraId="581D5194" w14:textId="77777777" w:rsidR="00882719" w:rsidRDefault="00F16BA4">
            <w:r>
              <w:rPr>
                <w:rFonts w:ascii="Arial" w:hAnsi="Arial" w:cs="Arial"/>
                <w:color w:val="000000"/>
                <w:position w:val="-2"/>
                <w:sz w:val="18"/>
                <w:szCs w:val="18"/>
              </w:rPr>
              <w:t>Kraj in datum:</w:t>
            </w:r>
          </w:p>
        </w:tc>
        <w:tc>
          <w:tcPr>
            <w:tcW w:w="0" w:type="auto"/>
            <w:tcMar>
              <w:top w:w="75" w:type="dxa"/>
              <w:bottom w:w="75" w:type="dxa"/>
            </w:tcMar>
            <w:vAlign w:val="center"/>
          </w:tcPr>
          <w:p w14:paraId="77CF78F3" w14:textId="77777777" w:rsidR="00882719" w:rsidRDefault="00F16BA4">
            <w:r>
              <w:rPr>
                <w:rFonts w:ascii="Arial" w:hAnsi="Arial" w:cs="Arial"/>
                <w:color w:val="000000"/>
                <w:position w:val="-2"/>
                <w:sz w:val="18"/>
                <w:szCs w:val="18"/>
              </w:rPr>
              <w:t>Ime in priimek: _____________________</w:t>
            </w:r>
          </w:p>
        </w:tc>
      </w:tr>
      <w:tr w:rsidR="00882719" w14:paraId="13D84EF8" w14:textId="77777777">
        <w:tc>
          <w:tcPr>
            <w:tcW w:w="4080" w:type="dxa"/>
            <w:tcMar>
              <w:top w:w="75" w:type="dxa"/>
              <w:bottom w:w="75" w:type="dxa"/>
            </w:tcMar>
            <w:vAlign w:val="center"/>
          </w:tcPr>
          <w:p w14:paraId="1366873C" w14:textId="77777777" w:rsidR="00882719" w:rsidRDefault="00F16BA4">
            <w:r>
              <w:rPr>
                <w:rFonts w:ascii="Arial" w:hAnsi="Arial" w:cs="Arial"/>
                <w:color w:val="000000"/>
                <w:position w:val="-2"/>
                <w:sz w:val="18"/>
                <w:szCs w:val="18"/>
              </w:rPr>
              <w:t> </w:t>
            </w:r>
          </w:p>
        </w:tc>
        <w:tc>
          <w:tcPr>
            <w:tcW w:w="0" w:type="auto"/>
            <w:tcMar>
              <w:top w:w="75" w:type="dxa"/>
              <w:bottom w:w="75" w:type="dxa"/>
            </w:tcMar>
            <w:vAlign w:val="center"/>
          </w:tcPr>
          <w:p w14:paraId="5F5EC676" w14:textId="77777777" w:rsidR="00882719" w:rsidRDefault="00882719"/>
          <w:p w14:paraId="51F08983" w14:textId="77777777" w:rsidR="00882719" w:rsidRDefault="00F16BA4">
            <w:pPr>
              <w:jc w:val="center"/>
            </w:pPr>
            <w:r>
              <w:rPr>
                <w:rFonts w:ascii="Arial" w:hAnsi="Arial" w:cs="Arial"/>
                <w:color w:val="A9A9A9"/>
                <w:position w:val="-2"/>
                <w:sz w:val="18"/>
                <w:szCs w:val="18"/>
              </w:rPr>
              <w:t>(žig in podpis)</w:t>
            </w:r>
          </w:p>
        </w:tc>
      </w:tr>
    </w:tbl>
    <w:p w14:paraId="6C5A348B" w14:textId="77777777" w:rsidR="00882719" w:rsidRDefault="00F16BA4">
      <w:pPr>
        <w:spacing w:before="225" w:after="225" w:line="240" w:lineRule="auto"/>
        <w:jc w:val="both"/>
      </w:pPr>
      <w:r>
        <w:rPr>
          <w:rFonts w:ascii="Arial" w:hAnsi="Arial" w:cs="Arial"/>
          <w:color w:val="000000"/>
          <w:sz w:val="18"/>
          <w:szCs w:val="18"/>
        </w:rPr>
        <w:t> </w:t>
      </w:r>
    </w:p>
    <w:p w14:paraId="5B9E9807" w14:textId="77777777" w:rsidR="00882719" w:rsidRDefault="00F16BA4">
      <w:pPr>
        <w:spacing w:before="225" w:after="225" w:line="240" w:lineRule="auto"/>
        <w:jc w:val="both"/>
      </w:pPr>
      <w:r>
        <w:rPr>
          <w:rFonts w:ascii="Arial" w:hAnsi="Arial" w:cs="Arial"/>
          <w:color w:val="000000"/>
          <w:sz w:val="18"/>
          <w:szCs w:val="18"/>
        </w:rPr>
        <w:t> </w:t>
      </w:r>
    </w:p>
    <w:p w14:paraId="6E3B3528" w14:textId="77777777" w:rsidR="00882719" w:rsidRDefault="00F16BA4">
      <w:pPr>
        <w:spacing w:before="225" w:after="225" w:line="240" w:lineRule="auto"/>
        <w:jc w:val="both"/>
      </w:pPr>
      <w:r>
        <w:rPr>
          <w:rFonts w:ascii="Arial" w:hAnsi="Arial" w:cs="Arial"/>
          <w:color w:val="000000"/>
          <w:sz w:val="18"/>
          <w:szCs w:val="18"/>
        </w:rPr>
        <w:t> </w:t>
      </w:r>
    </w:p>
    <w:p w14:paraId="70733FF5" w14:textId="77777777" w:rsidR="00882719" w:rsidRDefault="00F16BA4">
      <w:pPr>
        <w:spacing w:before="225" w:after="225" w:line="240" w:lineRule="auto"/>
        <w:jc w:val="both"/>
      </w:pPr>
      <w:r>
        <w:rPr>
          <w:rFonts w:ascii="Arial" w:hAnsi="Arial" w:cs="Arial"/>
          <w:b/>
          <w:bCs/>
          <w:i/>
          <w:iCs/>
          <w:color w:val="000000"/>
          <w:sz w:val="18"/>
          <w:szCs w:val="18"/>
          <w:u w:val="single"/>
        </w:rPr>
        <w:t>Opomba:</w:t>
      </w:r>
    </w:p>
    <w:p w14:paraId="106980BC" w14:textId="77777777" w:rsidR="00882719" w:rsidRDefault="00F16BA4">
      <w:pPr>
        <w:spacing w:before="225" w:after="225" w:line="240" w:lineRule="auto"/>
        <w:jc w:val="both"/>
      </w:pPr>
      <w:r>
        <w:rPr>
          <w:rFonts w:ascii="Arial" w:hAnsi="Arial" w:cs="Arial"/>
          <w:i/>
          <w:iCs/>
          <w:color w:val="000000"/>
          <w:sz w:val="18"/>
          <w:szCs w:val="18"/>
        </w:rPr>
        <w:t>V primeru večjega števila podizvajalcev se obrazec fotokopira.</w:t>
      </w:r>
    </w:p>
    <w:p w14:paraId="3A7C60F9" w14:textId="77777777" w:rsidR="00882719" w:rsidRDefault="00882719">
      <w:pPr>
        <w:sectPr w:rsidR="00882719" w:rsidSect="00BB27E7">
          <w:footerReference w:type="default" r:id="rId18"/>
          <w:pgSz w:w="11906" w:h="16838"/>
          <w:pgMar w:top="1418" w:right="1418" w:bottom="1418" w:left="1418" w:header="567" w:footer="596" w:gutter="0"/>
          <w:cols w:space="708"/>
          <w:docGrid w:linePitch="360"/>
        </w:sectPr>
      </w:pPr>
    </w:p>
    <w:p w14:paraId="50A0FE88" w14:textId="77777777" w:rsidR="00BB27E7" w:rsidRPr="00590863" w:rsidRDefault="00F16BA4" w:rsidP="00BB27E7">
      <w:pPr>
        <w:spacing w:after="0"/>
        <w:jc w:val="right"/>
        <w:rPr>
          <w:rFonts w:ascii="Arial" w:hAnsi="Arial" w:cs="Arial"/>
          <w:sz w:val="18"/>
          <w:szCs w:val="18"/>
        </w:rPr>
      </w:pPr>
      <w:r w:rsidRPr="00590863">
        <w:rPr>
          <w:rFonts w:ascii="Arial" w:hAnsi="Arial" w:cs="Arial"/>
          <w:sz w:val="18"/>
          <w:szCs w:val="18"/>
        </w:rPr>
        <w:lastRenderedPageBreak/>
        <w:t>Obrazec št: 10</w:t>
      </w:r>
    </w:p>
    <w:p w14:paraId="4B518B96" w14:textId="77777777" w:rsidR="00BB27E7" w:rsidRPr="00252358" w:rsidRDefault="00BB27E7" w:rsidP="00BB27E7"/>
    <w:p w14:paraId="1264CDB7" w14:textId="77777777" w:rsidR="00BB27E7" w:rsidRDefault="00F16BA4" w:rsidP="00BB27E7">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40349F40" w14:textId="77777777" w:rsidR="00BB27E7" w:rsidRDefault="00BB27E7" w:rsidP="00BB27E7">
      <w:pPr>
        <w:spacing w:after="120"/>
        <w:rPr>
          <w:rFonts w:ascii="Arial" w:hAnsi="Arial" w:cs="Arial"/>
        </w:rPr>
      </w:pPr>
    </w:p>
    <w:p w14:paraId="3DCE35D0" w14:textId="577E18D4" w:rsidR="00882719" w:rsidRDefault="00F16BA4">
      <w:pPr>
        <w:spacing w:before="225" w:after="225" w:line="240" w:lineRule="auto"/>
        <w:jc w:val="both"/>
      </w:pPr>
      <w:r>
        <w:rPr>
          <w:rFonts w:ascii="Arial" w:hAnsi="Arial" w:cs="Arial"/>
          <w:color w:val="000000"/>
          <w:sz w:val="18"/>
          <w:szCs w:val="18"/>
        </w:rPr>
        <w:t>Pri izvedbi javnega naročila »</w:t>
      </w:r>
      <w:r w:rsidR="00F257F4">
        <w:rPr>
          <w:rFonts w:ascii="Arial" w:hAnsi="Arial" w:cs="Arial"/>
          <w:b/>
          <w:bCs/>
          <w:sz w:val="18"/>
          <w:szCs w:val="18"/>
        </w:rPr>
        <w:t>Č</w:t>
      </w:r>
      <w:r w:rsidR="00F257F4" w:rsidRPr="00226ED1">
        <w:rPr>
          <w:rFonts w:ascii="Arial" w:hAnsi="Arial" w:cs="Arial"/>
          <w:b/>
          <w:bCs/>
          <w:sz w:val="18"/>
          <w:szCs w:val="18"/>
        </w:rPr>
        <w:t xml:space="preserve">iščenje javnih sanitarij </w:t>
      </w:r>
      <w:r w:rsidR="00F257F4">
        <w:rPr>
          <w:rFonts w:ascii="Arial" w:hAnsi="Arial" w:cs="Arial"/>
          <w:b/>
          <w:bCs/>
          <w:sz w:val="18"/>
          <w:szCs w:val="18"/>
        </w:rPr>
        <w:t xml:space="preserve">in drugih prostorov </w:t>
      </w:r>
      <w:r w:rsidR="00F257F4" w:rsidRPr="00226ED1">
        <w:rPr>
          <w:rFonts w:ascii="Arial" w:hAnsi="Arial" w:cs="Arial"/>
          <w:b/>
          <w:bCs/>
          <w:sz w:val="18"/>
          <w:szCs w:val="18"/>
        </w:rPr>
        <w:t>za potrebe Zavoda za turizem in kulturo Kranj</w:t>
      </w:r>
    </w:p>
    <w:p w14:paraId="2AF3450E" w14:textId="77777777" w:rsidR="00882719" w:rsidRDefault="00F16BA4">
      <w:pPr>
        <w:spacing w:before="225" w:after="225" w:line="240" w:lineRule="auto"/>
        <w:jc w:val="both"/>
      </w:pPr>
      <w:r>
        <w:rPr>
          <w:rFonts w:ascii="Arial" w:hAnsi="Arial" w:cs="Arial"/>
          <w:color w:val="000000"/>
          <w:sz w:val="18"/>
          <w:szCs w:val="18"/>
        </w:rPr>
        <w:t>izjavljamo, da (ustrezno označi in izpolni):</w:t>
      </w:r>
    </w:p>
    <w:p w14:paraId="51ACF16B" w14:textId="77777777" w:rsidR="00882719" w:rsidRDefault="00F16BA4">
      <w:pPr>
        <w:spacing w:before="225" w:after="225" w:line="240" w:lineRule="auto"/>
        <w:jc w:val="both"/>
      </w:pPr>
      <w:r>
        <w:rPr>
          <w:rFonts w:ascii="Arial" w:hAnsi="Arial" w:cs="Arial"/>
          <w:b/>
          <w:bCs/>
          <w:color w:val="000000"/>
          <w:sz w:val="18"/>
          <w:szCs w:val="18"/>
        </w:rPr>
        <w:t>[   ] ne nastopamo s podizvajalci</w:t>
      </w:r>
    </w:p>
    <w:p w14:paraId="72B66CB6" w14:textId="77777777" w:rsidR="00882719" w:rsidRDefault="00F16BA4">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882719" w14:paraId="321ED1C9"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B756FF6" w14:textId="77777777" w:rsidR="00882719" w:rsidRDefault="00F16BA4">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355154C" w14:textId="77777777" w:rsidR="00882719" w:rsidRDefault="00F16BA4">
            <w:r>
              <w:rPr>
                <w:rFonts w:ascii="Arial" w:hAnsi="Arial" w:cs="Arial"/>
                <w:color w:val="000000"/>
                <w:position w:val="-2"/>
                <w:sz w:val="18"/>
                <w:szCs w:val="18"/>
              </w:rPr>
              <w:t> </w:t>
            </w:r>
          </w:p>
        </w:tc>
      </w:tr>
      <w:tr w:rsidR="00882719" w14:paraId="08F42E6F"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362E94E" w14:textId="77777777" w:rsidR="00882719" w:rsidRDefault="00F16BA4">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49D34A5" w14:textId="77777777" w:rsidR="00882719" w:rsidRDefault="00F16BA4">
            <w:pPr>
              <w:spacing w:before="135" w:after="135"/>
              <w:jc w:val="both"/>
              <w:textAlignment w:val="center"/>
            </w:pPr>
            <w:r>
              <w:rPr>
                <w:rFonts w:ascii="Arial" w:hAnsi="Arial" w:cs="Arial"/>
                <w:color w:val="000000"/>
                <w:position w:val="-2"/>
                <w:sz w:val="18"/>
                <w:szCs w:val="18"/>
              </w:rPr>
              <w:t>Opis del, ki jih bo izvedel podizvajalec:</w:t>
            </w:r>
          </w:p>
          <w:p w14:paraId="7DF97993" w14:textId="77777777" w:rsidR="00882719" w:rsidRDefault="00F16BA4">
            <w:pPr>
              <w:spacing w:before="135" w:after="135"/>
              <w:jc w:val="both"/>
              <w:textAlignment w:val="center"/>
            </w:pPr>
            <w:r>
              <w:rPr>
                <w:rFonts w:ascii="Arial" w:hAnsi="Arial" w:cs="Arial"/>
                <w:color w:val="000000"/>
                <w:position w:val="-2"/>
                <w:sz w:val="18"/>
                <w:szCs w:val="18"/>
              </w:rPr>
              <w:t> </w:t>
            </w:r>
          </w:p>
          <w:p w14:paraId="66BA0239" w14:textId="77777777" w:rsidR="00882719" w:rsidRDefault="00F16BA4">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882719" w14:paraId="33659F52"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1AA6171E" w14:textId="77777777" w:rsidR="00882719" w:rsidRDefault="00F16BA4">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0D1959D" w14:textId="77777777" w:rsidR="00882719" w:rsidRDefault="00F16BA4">
            <w:r>
              <w:rPr>
                <w:rFonts w:ascii="Arial" w:hAnsi="Arial" w:cs="Arial"/>
                <w:color w:val="000000"/>
                <w:position w:val="-2"/>
                <w:sz w:val="18"/>
                <w:szCs w:val="18"/>
              </w:rPr>
              <w:t> </w:t>
            </w:r>
          </w:p>
        </w:tc>
      </w:tr>
      <w:tr w:rsidR="00882719" w14:paraId="167DB3D3"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C9DED38" w14:textId="77777777" w:rsidR="00882719" w:rsidRDefault="00F16BA4">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1A274C8" w14:textId="77777777" w:rsidR="00882719" w:rsidRDefault="00F16BA4">
            <w:pPr>
              <w:spacing w:before="135" w:after="135"/>
              <w:jc w:val="both"/>
              <w:textAlignment w:val="center"/>
            </w:pPr>
            <w:r>
              <w:rPr>
                <w:rFonts w:ascii="Arial" w:hAnsi="Arial" w:cs="Arial"/>
                <w:color w:val="000000"/>
                <w:position w:val="-2"/>
                <w:sz w:val="18"/>
                <w:szCs w:val="18"/>
              </w:rPr>
              <w:t>Opis del, ki jih bo izvedel podizvajalec:</w:t>
            </w:r>
          </w:p>
          <w:p w14:paraId="4066E4AA" w14:textId="77777777" w:rsidR="00882719" w:rsidRDefault="00F16BA4">
            <w:pPr>
              <w:spacing w:before="135" w:after="135"/>
              <w:jc w:val="both"/>
              <w:textAlignment w:val="center"/>
            </w:pPr>
            <w:r>
              <w:rPr>
                <w:rFonts w:ascii="Arial" w:hAnsi="Arial" w:cs="Arial"/>
                <w:color w:val="000000"/>
                <w:position w:val="-2"/>
                <w:sz w:val="18"/>
                <w:szCs w:val="18"/>
              </w:rPr>
              <w:t> </w:t>
            </w:r>
          </w:p>
          <w:p w14:paraId="465F1697" w14:textId="77777777" w:rsidR="00882719" w:rsidRDefault="00F16BA4">
            <w:pPr>
              <w:spacing w:before="135" w:after="135"/>
              <w:jc w:val="both"/>
              <w:textAlignment w:val="center"/>
            </w:pPr>
            <w:r>
              <w:rPr>
                <w:rFonts w:ascii="Arial" w:hAnsi="Arial" w:cs="Arial"/>
                <w:color w:val="000000"/>
                <w:position w:val="-2"/>
                <w:sz w:val="18"/>
                <w:szCs w:val="18"/>
              </w:rPr>
              <w:t>% končne ponudbe vrednosti, ki jo bo izvedel podizvajalec: ____</w:t>
            </w:r>
          </w:p>
          <w:p w14:paraId="48F2679C" w14:textId="77777777" w:rsidR="00882719" w:rsidRDefault="00F16BA4">
            <w:pPr>
              <w:spacing w:before="135" w:after="135"/>
              <w:jc w:val="both"/>
              <w:textAlignment w:val="center"/>
            </w:pPr>
            <w:r>
              <w:rPr>
                <w:rFonts w:ascii="Arial" w:hAnsi="Arial" w:cs="Arial"/>
                <w:color w:val="000000"/>
                <w:position w:val="-2"/>
                <w:sz w:val="18"/>
                <w:szCs w:val="18"/>
              </w:rPr>
              <w:t> </w:t>
            </w:r>
          </w:p>
        </w:tc>
      </w:tr>
    </w:tbl>
    <w:p w14:paraId="6F686B8F" w14:textId="77777777" w:rsidR="00882719" w:rsidRDefault="00F16BA4">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13F338D9" w14:textId="77777777" w:rsidR="00882719" w:rsidRDefault="00F16BA4">
      <w:pPr>
        <w:spacing w:before="225" w:after="225" w:line="240" w:lineRule="auto"/>
        <w:jc w:val="both"/>
      </w:pPr>
      <w:r>
        <w:rPr>
          <w:rFonts w:ascii="Arial" w:hAnsi="Arial" w:cs="Arial"/>
          <w:color w:val="000000"/>
          <w:sz w:val="18"/>
          <w:szCs w:val="18"/>
        </w:rPr>
        <w:t>Priloga: - priložen izpolnjen ESPD obrazec za vsakega podizvajalca (79. člen ZJN-3)</w:t>
      </w:r>
    </w:p>
    <w:tbl>
      <w:tblPr>
        <w:tblStyle w:val="NormalTablePHPDOCX"/>
        <w:tblW w:w="8745" w:type="dxa"/>
        <w:tblInd w:w="108" w:type="dxa"/>
        <w:tblLook w:val="04A0" w:firstRow="1" w:lastRow="0" w:firstColumn="1" w:lastColumn="0" w:noHBand="0" w:noVBand="1"/>
      </w:tblPr>
      <w:tblGrid>
        <w:gridCol w:w="4080"/>
        <w:gridCol w:w="4665"/>
      </w:tblGrid>
      <w:tr w:rsidR="00882719" w14:paraId="3B904E90" w14:textId="77777777">
        <w:tc>
          <w:tcPr>
            <w:tcW w:w="4080" w:type="dxa"/>
            <w:tcMar>
              <w:top w:w="135" w:type="dxa"/>
              <w:bottom w:w="135" w:type="dxa"/>
            </w:tcMar>
            <w:vAlign w:val="center"/>
          </w:tcPr>
          <w:p w14:paraId="74D8A5E2" w14:textId="77777777" w:rsidR="00882719" w:rsidRDefault="00F16BA4">
            <w:r>
              <w:rPr>
                <w:rFonts w:ascii="Arial" w:hAnsi="Arial" w:cs="Arial"/>
                <w:color w:val="000000"/>
                <w:position w:val="-2"/>
                <w:sz w:val="18"/>
                <w:szCs w:val="18"/>
              </w:rPr>
              <w:t>Kraj in datum:</w:t>
            </w:r>
          </w:p>
        </w:tc>
        <w:tc>
          <w:tcPr>
            <w:tcW w:w="0" w:type="auto"/>
            <w:tcMar>
              <w:top w:w="135" w:type="dxa"/>
              <w:bottom w:w="135" w:type="dxa"/>
            </w:tcMar>
            <w:vAlign w:val="center"/>
          </w:tcPr>
          <w:p w14:paraId="3660D320" w14:textId="77777777" w:rsidR="00882719" w:rsidRDefault="00F16BA4">
            <w:r>
              <w:rPr>
                <w:rFonts w:ascii="Arial" w:hAnsi="Arial" w:cs="Arial"/>
                <w:color w:val="000000"/>
                <w:position w:val="-2"/>
                <w:sz w:val="18"/>
                <w:szCs w:val="18"/>
              </w:rPr>
              <w:t>Ime in priimek: _____________________</w:t>
            </w:r>
          </w:p>
        </w:tc>
      </w:tr>
      <w:tr w:rsidR="00882719" w14:paraId="7BDE2B2E" w14:textId="77777777">
        <w:tc>
          <w:tcPr>
            <w:tcW w:w="4080" w:type="dxa"/>
            <w:tcMar>
              <w:top w:w="135" w:type="dxa"/>
              <w:bottom w:w="135" w:type="dxa"/>
            </w:tcMar>
            <w:vAlign w:val="center"/>
          </w:tcPr>
          <w:p w14:paraId="2A22BF48" w14:textId="77777777" w:rsidR="00882719" w:rsidRDefault="00F16BA4">
            <w:r>
              <w:rPr>
                <w:rFonts w:ascii="Arial" w:hAnsi="Arial" w:cs="Arial"/>
                <w:color w:val="000000"/>
                <w:position w:val="-2"/>
                <w:sz w:val="18"/>
                <w:szCs w:val="18"/>
              </w:rPr>
              <w:t> </w:t>
            </w:r>
          </w:p>
        </w:tc>
        <w:tc>
          <w:tcPr>
            <w:tcW w:w="0" w:type="auto"/>
            <w:tcMar>
              <w:top w:w="135" w:type="dxa"/>
              <w:bottom w:w="135" w:type="dxa"/>
            </w:tcMar>
            <w:vAlign w:val="center"/>
          </w:tcPr>
          <w:p w14:paraId="12110640" w14:textId="77777777" w:rsidR="00882719" w:rsidRDefault="00882719"/>
          <w:p w14:paraId="3229779A" w14:textId="77777777" w:rsidR="00882719" w:rsidRDefault="00F16BA4">
            <w:pPr>
              <w:jc w:val="center"/>
            </w:pPr>
            <w:r>
              <w:rPr>
                <w:rFonts w:ascii="Arial" w:hAnsi="Arial" w:cs="Arial"/>
                <w:color w:val="A9A9A9"/>
                <w:position w:val="-2"/>
                <w:sz w:val="18"/>
                <w:szCs w:val="18"/>
              </w:rPr>
              <w:t>(žig in podpis)</w:t>
            </w:r>
          </w:p>
        </w:tc>
      </w:tr>
    </w:tbl>
    <w:p w14:paraId="152B748E" w14:textId="77777777" w:rsidR="00882719" w:rsidRDefault="00F16BA4">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14:paraId="3F233457" w14:textId="77777777" w:rsidR="00882719" w:rsidRDefault="00882719">
      <w:pPr>
        <w:sectPr w:rsidR="00882719" w:rsidSect="00BB27E7">
          <w:footerReference w:type="default" r:id="rId19"/>
          <w:pgSz w:w="11906" w:h="16838"/>
          <w:pgMar w:top="1418" w:right="1418" w:bottom="1418" w:left="1418" w:header="567" w:footer="596" w:gutter="0"/>
          <w:cols w:space="708"/>
          <w:docGrid w:linePitch="360"/>
        </w:sectPr>
      </w:pPr>
    </w:p>
    <w:p w14:paraId="449BD5C1" w14:textId="77777777" w:rsidR="00BB27E7" w:rsidRPr="00590863" w:rsidRDefault="00F16BA4" w:rsidP="00BB27E7">
      <w:pPr>
        <w:spacing w:after="0"/>
        <w:jc w:val="right"/>
        <w:rPr>
          <w:rFonts w:ascii="Arial" w:hAnsi="Arial" w:cs="Arial"/>
          <w:sz w:val="18"/>
          <w:szCs w:val="18"/>
        </w:rPr>
      </w:pPr>
      <w:r w:rsidRPr="00590863">
        <w:rPr>
          <w:rFonts w:ascii="Arial" w:hAnsi="Arial" w:cs="Arial"/>
          <w:sz w:val="18"/>
          <w:szCs w:val="18"/>
        </w:rPr>
        <w:lastRenderedPageBreak/>
        <w:t>Obrazec št: 11</w:t>
      </w:r>
    </w:p>
    <w:p w14:paraId="29643963" w14:textId="77777777" w:rsidR="00BB27E7" w:rsidRPr="00252358" w:rsidRDefault="00BB27E7" w:rsidP="00BB27E7"/>
    <w:p w14:paraId="04FA5081" w14:textId="77777777" w:rsidR="00BB27E7" w:rsidRDefault="00F16BA4" w:rsidP="00BB27E7">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11EF078F" w14:textId="77777777" w:rsidR="00BB27E7" w:rsidRDefault="00BB27E7" w:rsidP="00BB27E7">
      <w:pPr>
        <w:spacing w:after="120"/>
        <w:rPr>
          <w:rFonts w:ascii="Arial" w:hAnsi="Arial" w:cs="Arial"/>
        </w:rPr>
      </w:pPr>
    </w:p>
    <w:p w14:paraId="1A01B040" w14:textId="77777777" w:rsidR="00882719" w:rsidRDefault="00F16BA4">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4DD33CAC" w14:textId="77777777" w:rsidR="00882719" w:rsidRDefault="00F16BA4">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882719" w14:paraId="18ABF94A"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BCB7FE1" w14:textId="77777777" w:rsidR="00882719" w:rsidRDefault="00F16BA4">
            <w:pPr>
              <w:spacing w:before="135" w:after="135"/>
              <w:jc w:val="both"/>
              <w:textAlignment w:val="center"/>
            </w:pPr>
            <w:r>
              <w:rPr>
                <w:rFonts w:ascii="Arial" w:hAnsi="Arial" w:cs="Arial"/>
                <w:b/>
                <w:bCs/>
                <w:color w:val="000000"/>
                <w:position w:val="-2"/>
                <w:sz w:val="18"/>
                <w:szCs w:val="18"/>
              </w:rPr>
              <w:t>Ime in priimek</w:t>
            </w:r>
          </w:p>
          <w:p w14:paraId="08F5BC13" w14:textId="77777777" w:rsidR="00882719" w:rsidRDefault="00F16BA4">
            <w:pPr>
              <w:spacing w:before="135" w:after="135"/>
              <w:jc w:val="both"/>
              <w:textAlignment w:val="center"/>
            </w:pPr>
            <w:r>
              <w:rPr>
                <w:rFonts w:ascii="Arial" w:hAnsi="Arial" w:cs="Arial"/>
                <w:b/>
                <w:bCs/>
                <w:color w:val="000000"/>
                <w:position w:val="-2"/>
                <w:sz w:val="18"/>
                <w:szCs w:val="18"/>
              </w:rPr>
              <w:t>ali</w:t>
            </w:r>
          </w:p>
          <w:p w14:paraId="563CD681" w14:textId="77777777" w:rsidR="00882719" w:rsidRDefault="00F16BA4">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6FDF624" w14:textId="77777777" w:rsidR="00882719" w:rsidRDefault="00F16BA4">
            <w:pPr>
              <w:spacing w:before="135" w:after="135"/>
              <w:jc w:val="both"/>
              <w:textAlignment w:val="center"/>
            </w:pPr>
            <w:r>
              <w:rPr>
                <w:rFonts w:ascii="Arial" w:hAnsi="Arial" w:cs="Arial"/>
                <w:b/>
                <w:bCs/>
                <w:color w:val="000000"/>
                <w:position w:val="-2"/>
                <w:sz w:val="18"/>
                <w:szCs w:val="18"/>
              </w:rPr>
              <w:t>Naslov prebivališča</w:t>
            </w:r>
          </w:p>
          <w:p w14:paraId="07D8B6C5" w14:textId="77777777" w:rsidR="00882719" w:rsidRDefault="00F16BA4">
            <w:pPr>
              <w:spacing w:before="135" w:after="135"/>
              <w:jc w:val="both"/>
              <w:textAlignment w:val="center"/>
            </w:pPr>
            <w:r>
              <w:rPr>
                <w:rFonts w:ascii="Arial" w:hAnsi="Arial" w:cs="Arial"/>
                <w:b/>
                <w:bCs/>
                <w:color w:val="000000"/>
                <w:position w:val="-2"/>
                <w:sz w:val="18"/>
                <w:szCs w:val="18"/>
              </w:rPr>
              <w:t>ali</w:t>
            </w:r>
          </w:p>
          <w:p w14:paraId="1FE8686E" w14:textId="77777777" w:rsidR="00882719" w:rsidRDefault="00F16BA4">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1FAF4AA" w14:textId="77777777" w:rsidR="00882719" w:rsidRDefault="00F16BA4">
            <w:pPr>
              <w:spacing w:before="135" w:after="135"/>
              <w:jc w:val="both"/>
              <w:textAlignment w:val="center"/>
            </w:pPr>
            <w:r>
              <w:rPr>
                <w:rFonts w:ascii="Arial" w:hAnsi="Arial" w:cs="Arial"/>
                <w:b/>
                <w:bCs/>
                <w:color w:val="000000"/>
                <w:position w:val="-2"/>
                <w:sz w:val="18"/>
                <w:szCs w:val="18"/>
              </w:rPr>
              <w:t>Delež lastništva</w:t>
            </w:r>
          </w:p>
          <w:p w14:paraId="0388FA26" w14:textId="77777777" w:rsidR="00882719" w:rsidRDefault="00F16BA4">
            <w:pPr>
              <w:spacing w:before="135" w:after="135"/>
              <w:jc w:val="both"/>
              <w:textAlignment w:val="center"/>
            </w:pPr>
            <w:r>
              <w:rPr>
                <w:rFonts w:ascii="Arial" w:hAnsi="Arial" w:cs="Arial"/>
                <w:b/>
                <w:bCs/>
                <w:color w:val="000000"/>
                <w:position w:val="-2"/>
                <w:sz w:val="18"/>
                <w:szCs w:val="18"/>
              </w:rPr>
              <w:t>ali</w:t>
            </w:r>
          </w:p>
          <w:p w14:paraId="38F135DC" w14:textId="77777777" w:rsidR="00882719" w:rsidRDefault="00F16BA4">
            <w:pPr>
              <w:spacing w:before="135" w:after="135"/>
              <w:jc w:val="both"/>
              <w:textAlignment w:val="center"/>
            </w:pPr>
            <w:r>
              <w:rPr>
                <w:rFonts w:ascii="Arial" w:hAnsi="Arial" w:cs="Arial"/>
                <w:b/>
                <w:bCs/>
                <w:color w:val="000000"/>
                <w:position w:val="-2"/>
                <w:sz w:val="18"/>
                <w:szCs w:val="18"/>
              </w:rPr>
              <w:t>Delež lastništva gospodarskega subjekta</w:t>
            </w:r>
          </w:p>
        </w:tc>
      </w:tr>
      <w:tr w:rsidR="00882719" w14:paraId="349E0B71"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887407C" w14:textId="77777777" w:rsidR="00882719" w:rsidRDefault="00F16BA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C19C28" w14:textId="77777777" w:rsidR="00882719" w:rsidRDefault="00F16BA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906C77" w14:textId="77777777" w:rsidR="00882719" w:rsidRDefault="00F16BA4">
            <w:pPr>
              <w:spacing w:before="135" w:after="135"/>
              <w:jc w:val="both"/>
              <w:textAlignment w:val="center"/>
            </w:pPr>
            <w:r>
              <w:rPr>
                <w:rFonts w:ascii="Arial" w:hAnsi="Arial" w:cs="Arial"/>
                <w:color w:val="000000"/>
                <w:position w:val="-2"/>
                <w:sz w:val="18"/>
                <w:szCs w:val="18"/>
              </w:rPr>
              <w:t> </w:t>
            </w:r>
          </w:p>
        </w:tc>
      </w:tr>
      <w:tr w:rsidR="00882719" w14:paraId="6CCD3600"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29AB6B" w14:textId="77777777" w:rsidR="00882719" w:rsidRDefault="00F16BA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A1F8A6" w14:textId="77777777" w:rsidR="00882719" w:rsidRDefault="00F16BA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CCA470" w14:textId="77777777" w:rsidR="00882719" w:rsidRDefault="00F16BA4">
            <w:pPr>
              <w:spacing w:before="135" w:after="135"/>
              <w:jc w:val="both"/>
              <w:textAlignment w:val="center"/>
            </w:pPr>
            <w:r>
              <w:rPr>
                <w:rFonts w:ascii="Arial" w:hAnsi="Arial" w:cs="Arial"/>
                <w:color w:val="000000"/>
                <w:position w:val="-2"/>
                <w:sz w:val="18"/>
                <w:szCs w:val="18"/>
              </w:rPr>
              <w:t> </w:t>
            </w:r>
          </w:p>
        </w:tc>
      </w:tr>
      <w:tr w:rsidR="00882719" w14:paraId="010EAA39"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9D8B9F" w14:textId="77777777" w:rsidR="00882719" w:rsidRDefault="00F16BA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20222B7" w14:textId="77777777" w:rsidR="00882719" w:rsidRDefault="00F16BA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6FA72AF" w14:textId="77777777" w:rsidR="00882719" w:rsidRDefault="00F16BA4">
            <w:pPr>
              <w:spacing w:before="135" w:after="135"/>
              <w:jc w:val="both"/>
              <w:textAlignment w:val="center"/>
            </w:pPr>
            <w:r>
              <w:rPr>
                <w:rFonts w:ascii="Arial" w:hAnsi="Arial" w:cs="Arial"/>
                <w:color w:val="000000"/>
                <w:position w:val="-2"/>
                <w:sz w:val="18"/>
                <w:szCs w:val="18"/>
              </w:rPr>
              <w:t> </w:t>
            </w:r>
          </w:p>
        </w:tc>
      </w:tr>
      <w:tr w:rsidR="00882719" w14:paraId="249AFB40"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A50FEB" w14:textId="77777777" w:rsidR="00882719" w:rsidRDefault="00F16BA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608197" w14:textId="77777777" w:rsidR="00882719" w:rsidRDefault="00F16BA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584D52" w14:textId="77777777" w:rsidR="00882719" w:rsidRDefault="00F16BA4">
            <w:pPr>
              <w:spacing w:before="135" w:after="135"/>
              <w:jc w:val="both"/>
              <w:textAlignment w:val="center"/>
            </w:pPr>
            <w:r>
              <w:rPr>
                <w:rFonts w:ascii="Arial" w:hAnsi="Arial" w:cs="Arial"/>
                <w:color w:val="000000"/>
                <w:position w:val="-2"/>
                <w:sz w:val="18"/>
                <w:szCs w:val="18"/>
              </w:rPr>
              <w:t> </w:t>
            </w:r>
          </w:p>
        </w:tc>
      </w:tr>
    </w:tbl>
    <w:p w14:paraId="68A587C6" w14:textId="77777777" w:rsidR="00882719" w:rsidRDefault="00F16BA4">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882719" w14:paraId="4B510E4A"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1569DFF" w14:textId="77777777" w:rsidR="00882719" w:rsidRDefault="00F16BA4">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F8005F" w14:textId="77777777" w:rsidR="00882719" w:rsidRDefault="00F16BA4">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333A51" w14:textId="77777777" w:rsidR="00882719" w:rsidRDefault="00F16BA4">
            <w:pPr>
              <w:spacing w:before="135" w:after="135"/>
              <w:jc w:val="both"/>
              <w:textAlignment w:val="center"/>
            </w:pPr>
            <w:r>
              <w:rPr>
                <w:rFonts w:ascii="Arial" w:hAnsi="Arial" w:cs="Arial"/>
                <w:b/>
                <w:bCs/>
                <w:color w:val="000000"/>
                <w:position w:val="-2"/>
                <w:sz w:val="18"/>
                <w:szCs w:val="18"/>
              </w:rPr>
              <w:t>Delež lastništva gospodarskega subjekta</w:t>
            </w:r>
          </w:p>
        </w:tc>
      </w:tr>
      <w:tr w:rsidR="00882719" w14:paraId="4EFB317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9E170D" w14:textId="77777777" w:rsidR="00882719" w:rsidRDefault="00F16BA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EE75CAF" w14:textId="77777777" w:rsidR="00882719" w:rsidRDefault="00F16BA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DB954B" w14:textId="77777777" w:rsidR="00882719" w:rsidRDefault="00F16BA4">
            <w:pPr>
              <w:spacing w:before="135" w:after="135"/>
              <w:jc w:val="both"/>
              <w:textAlignment w:val="center"/>
            </w:pPr>
            <w:r>
              <w:rPr>
                <w:rFonts w:ascii="Arial" w:hAnsi="Arial" w:cs="Arial"/>
                <w:color w:val="000000"/>
                <w:position w:val="-2"/>
                <w:sz w:val="18"/>
                <w:szCs w:val="18"/>
              </w:rPr>
              <w:t> </w:t>
            </w:r>
          </w:p>
        </w:tc>
      </w:tr>
      <w:tr w:rsidR="00882719" w14:paraId="0573EA31"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A6810C" w14:textId="77777777" w:rsidR="00882719" w:rsidRDefault="00F16BA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B16DC5" w14:textId="77777777" w:rsidR="00882719" w:rsidRDefault="00F16BA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CCF230" w14:textId="77777777" w:rsidR="00882719" w:rsidRDefault="00F16BA4">
            <w:pPr>
              <w:spacing w:before="135" w:after="135"/>
              <w:jc w:val="both"/>
              <w:textAlignment w:val="center"/>
            </w:pPr>
            <w:r>
              <w:rPr>
                <w:rFonts w:ascii="Arial" w:hAnsi="Arial" w:cs="Arial"/>
                <w:color w:val="000000"/>
                <w:position w:val="-2"/>
                <w:sz w:val="18"/>
                <w:szCs w:val="18"/>
              </w:rPr>
              <w:t> </w:t>
            </w:r>
          </w:p>
        </w:tc>
      </w:tr>
      <w:tr w:rsidR="00882719" w14:paraId="5B129C0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EC099B" w14:textId="77777777" w:rsidR="00882719" w:rsidRDefault="00F16BA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C3954CD" w14:textId="77777777" w:rsidR="00882719" w:rsidRDefault="00F16BA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771FFB" w14:textId="77777777" w:rsidR="00882719" w:rsidRDefault="00F16BA4">
            <w:pPr>
              <w:spacing w:before="135" w:after="135"/>
              <w:jc w:val="both"/>
              <w:textAlignment w:val="center"/>
            </w:pPr>
            <w:r>
              <w:rPr>
                <w:rFonts w:ascii="Arial" w:hAnsi="Arial" w:cs="Arial"/>
                <w:color w:val="000000"/>
                <w:position w:val="-2"/>
                <w:sz w:val="18"/>
                <w:szCs w:val="18"/>
              </w:rPr>
              <w:t> </w:t>
            </w:r>
          </w:p>
        </w:tc>
      </w:tr>
      <w:tr w:rsidR="00882719" w14:paraId="7BE8F3D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3F97D94" w14:textId="77777777" w:rsidR="00882719" w:rsidRDefault="00F16BA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539552" w14:textId="77777777" w:rsidR="00882719" w:rsidRDefault="00F16BA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2943CB0" w14:textId="77777777" w:rsidR="00882719" w:rsidRDefault="00F16BA4">
            <w:pPr>
              <w:spacing w:before="135" w:after="135"/>
              <w:jc w:val="both"/>
              <w:textAlignment w:val="center"/>
            </w:pPr>
            <w:r>
              <w:rPr>
                <w:rFonts w:ascii="Arial" w:hAnsi="Arial" w:cs="Arial"/>
                <w:color w:val="000000"/>
                <w:position w:val="-2"/>
                <w:sz w:val="18"/>
                <w:szCs w:val="18"/>
              </w:rPr>
              <w:t> </w:t>
            </w:r>
          </w:p>
        </w:tc>
      </w:tr>
    </w:tbl>
    <w:p w14:paraId="32E073E0" w14:textId="77777777" w:rsidR="00882719" w:rsidRDefault="00F16BA4">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882719" w14:paraId="0D626FDE" w14:textId="77777777">
        <w:tc>
          <w:tcPr>
            <w:tcW w:w="4080" w:type="dxa"/>
            <w:tcMar>
              <w:top w:w="75" w:type="dxa"/>
              <w:bottom w:w="75" w:type="dxa"/>
            </w:tcMar>
            <w:vAlign w:val="center"/>
          </w:tcPr>
          <w:p w14:paraId="67CA2553" w14:textId="77777777" w:rsidR="00882719" w:rsidRDefault="00F16BA4">
            <w:r>
              <w:rPr>
                <w:rFonts w:ascii="Arial" w:hAnsi="Arial" w:cs="Arial"/>
                <w:color w:val="000000"/>
                <w:position w:val="-2"/>
                <w:sz w:val="18"/>
                <w:szCs w:val="18"/>
              </w:rPr>
              <w:t>Kraj in datum:</w:t>
            </w:r>
          </w:p>
        </w:tc>
        <w:tc>
          <w:tcPr>
            <w:tcW w:w="0" w:type="auto"/>
            <w:tcMar>
              <w:top w:w="75" w:type="dxa"/>
              <w:bottom w:w="75" w:type="dxa"/>
            </w:tcMar>
            <w:vAlign w:val="center"/>
          </w:tcPr>
          <w:p w14:paraId="5106CFE5" w14:textId="77777777" w:rsidR="00882719" w:rsidRDefault="00F16BA4">
            <w:r>
              <w:rPr>
                <w:rFonts w:ascii="Arial" w:hAnsi="Arial" w:cs="Arial"/>
                <w:color w:val="000000"/>
                <w:position w:val="-2"/>
                <w:sz w:val="18"/>
                <w:szCs w:val="18"/>
              </w:rPr>
              <w:t>Ime in priimek: _____________________</w:t>
            </w:r>
          </w:p>
        </w:tc>
      </w:tr>
      <w:tr w:rsidR="00882719" w14:paraId="6419E203" w14:textId="77777777">
        <w:tc>
          <w:tcPr>
            <w:tcW w:w="4080" w:type="dxa"/>
            <w:tcMar>
              <w:top w:w="75" w:type="dxa"/>
              <w:bottom w:w="75" w:type="dxa"/>
            </w:tcMar>
            <w:vAlign w:val="center"/>
          </w:tcPr>
          <w:p w14:paraId="146A4BCD" w14:textId="77777777" w:rsidR="00882719" w:rsidRDefault="00F16BA4">
            <w:r>
              <w:rPr>
                <w:rFonts w:ascii="Arial" w:hAnsi="Arial" w:cs="Arial"/>
                <w:color w:val="000000"/>
                <w:position w:val="-2"/>
                <w:sz w:val="18"/>
                <w:szCs w:val="18"/>
              </w:rPr>
              <w:t> </w:t>
            </w:r>
          </w:p>
        </w:tc>
        <w:tc>
          <w:tcPr>
            <w:tcW w:w="0" w:type="auto"/>
            <w:tcMar>
              <w:top w:w="75" w:type="dxa"/>
              <w:bottom w:w="75" w:type="dxa"/>
            </w:tcMar>
            <w:vAlign w:val="center"/>
          </w:tcPr>
          <w:p w14:paraId="4CEABB22" w14:textId="77777777" w:rsidR="00882719" w:rsidRDefault="00F16BA4">
            <w:pPr>
              <w:jc w:val="center"/>
            </w:pPr>
            <w:r>
              <w:rPr>
                <w:rFonts w:ascii="Arial" w:hAnsi="Arial" w:cs="Arial"/>
                <w:color w:val="000000"/>
                <w:position w:val="-2"/>
                <w:sz w:val="18"/>
                <w:szCs w:val="18"/>
              </w:rPr>
              <w:t>(žig in podpis)</w:t>
            </w:r>
          </w:p>
        </w:tc>
      </w:tr>
    </w:tbl>
    <w:p w14:paraId="5000850D" w14:textId="77777777" w:rsidR="00882719" w:rsidRDefault="00F16BA4">
      <w:pPr>
        <w:spacing w:before="225" w:after="225" w:line="240" w:lineRule="auto"/>
        <w:jc w:val="both"/>
      </w:pPr>
      <w:r>
        <w:rPr>
          <w:rFonts w:ascii="Arial" w:hAnsi="Arial" w:cs="Arial"/>
          <w:color w:val="000000"/>
          <w:sz w:val="18"/>
          <w:szCs w:val="18"/>
        </w:rPr>
        <w:t> </w:t>
      </w:r>
    </w:p>
    <w:p w14:paraId="3EFD1625" w14:textId="77777777" w:rsidR="00882719" w:rsidRDefault="00F16BA4">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0E475BCA" w14:textId="77777777" w:rsidR="00882719" w:rsidRDefault="00882719">
      <w:pPr>
        <w:sectPr w:rsidR="00882719" w:rsidSect="00BB27E7">
          <w:footerReference w:type="default" r:id="rId20"/>
          <w:pgSz w:w="11906" w:h="16838"/>
          <w:pgMar w:top="1418" w:right="1418" w:bottom="1418" w:left="1418" w:header="567" w:footer="596" w:gutter="0"/>
          <w:cols w:space="708"/>
          <w:docGrid w:linePitch="360"/>
        </w:sectPr>
      </w:pPr>
    </w:p>
    <w:p w14:paraId="62991FC2" w14:textId="77777777" w:rsidR="00BB27E7" w:rsidRPr="00116091" w:rsidRDefault="00F16BA4" w:rsidP="00BB27E7">
      <w:pPr>
        <w:pStyle w:val="Heading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14:paraId="27644B57" w14:textId="77777777" w:rsidR="00BB27E7" w:rsidRDefault="00BB27E7" w:rsidP="00BB27E7">
      <w:pPr>
        <w:rPr>
          <w:rFonts w:ascii="Arial" w:hAnsi="Arial" w:cs="Arial"/>
        </w:rPr>
      </w:pPr>
    </w:p>
    <w:p w14:paraId="5C6139AA" w14:textId="77777777" w:rsidR="008D1021" w:rsidRDefault="00AE30B7" w:rsidP="00AE30B7">
      <w:pPr>
        <w:spacing w:before="224" w:after="224" w:line="240" w:lineRule="auto"/>
        <w:jc w:val="center"/>
        <w:outlineLvl w:val="1"/>
        <w:rPr>
          <w:rFonts w:ascii="Arial" w:hAnsi="Arial" w:cs="Arial"/>
          <w:b/>
          <w:bCs/>
          <w:color w:val="000000"/>
          <w:sz w:val="27"/>
          <w:szCs w:val="27"/>
        </w:rPr>
      </w:pPr>
      <w:r>
        <w:rPr>
          <w:rFonts w:ascii="Arial" w:hAnsi="Arial" w:cs="Arial"/>
          <w:b/>
          <w:bCs/>
          <w:color w:val="000000"/>
          <w:sz w:val="27"/>
          <w:szCs w:val="27"/>
        </w:rPr>
        <w:t xml:space="preserve">POGODBA </w:t>
      </w:r>
    </w:p>
    <w:p w14:paraId="3902EE39" w14:textId="594F4E63" w:rsidR="00AE30B7" w:rsidRDefault="008D1021" w:rsidP="00AE30B7">
      <w:pPr>
        <w:spacing w:before="224" w:after="224" w:line="240" w:lineRule="auto"/>
        <w:jc w:val="center"/>
        <w:outlineLvl w:val="1"/>
        <w:rPr>
          <w:rFonts w:ascii="Arial" w:hAnsi="Arial" w:cs="Arial"/>
          <w:b/>
          <w:bCs/>
          <w:color w:val="000000"/>
          <w:sz w:val="27"/>
          <w:szCs w:val="27"/>
        </w:rPr>
      </w:pPr>
      <w:r>
        <w:rPr>
          <w:rFonts w:ascii="Arial" w:hAnsi="Arial" w:cs="Arial"/>
          <w:b/>
          <w:bCs/>
          <w:color w:val="000000"/>
          <w:sz w:val="27"/>
          <w:szCs w:val="27"/>
        </w:rPr>
        <w:t xml:space="preserve"> izvajanju storitev </w:t>
      </w:r>
      <w:r w:rsidR="00F257F4">
        <w:rPr>
          <w:rFonts w:ascii="Arial" w:hAnsi="Arial" w:cs="Arial"/>
          <w:b/>
          <w:bCs/>
          <w:color w:val="000000"/>
          <w:sz w:val="27"/>
          <w:szCs w:val="27"/>
        </w:rPr>
        <w:t>čiščenja</w:t>
      </w:r>
      <w:r w:rsidR="00F257F4" w:rsidRPr="00F257F4">
        <w:rPr>
          <w:rFonts w:ascii="Arial" w:hAnsi="Arial" w:cs="Arial"/>
          <w:b/>
          <w:bCs/>
          <w:color w:val="000000"/>
          <w:sz w:val="27"/>
          <w:szCs w:val="27"/>
        </w:rPr>
        <w:t xml:space="preserve"> javnih sanitarij in drugih prostorov za potrebe Zavoda za turizem in kulturo Kranj</w:t>
      </w:r>
    </w:p>
    <w:p w14:paraId="54B3011B" w14:textId="77DE38D3" w:rsidR="008D1021" w:rsidRPr="008D1021" w:rsidRDefault="008D1021" w:rsidP="00AE30B7">
      <w:pPr>
        <w:spacing w:before="224" w:after="224" w:line="240" w:lineRule="auto"/>
        <w:jc w:val="center"/>
        <w:outlineLvl w:val="1"/>
        <w:rPr>
          <w:b/>
          <w:bCs/>
          <w:sz w:val="20"/>
          <w:szCs w:val="20"/>
        </w:rPr>
      </w:pPr>
      <w:r w:rsidRPr="008D1021">
        <w:rPr>
          <w:rFonts w:ascii="Arial" w:hAnsi="Arial" w:cs="Arial"/>
          <w:b/>
          <w:bCs/>
          <w:color w:val="000000"/>
          <w:sz w:val="20"/>
          <w:szCs w:val="20"/>
        </w:rPr>
        <w:t>za sklop/e: ______</w:t>
      </w:r>
    </w:p>
    <w:p w14:paraId="4079CE68" w14:textId="77777777" w:rsidR="00AE30B7" w:rsidRDefault="00AE30B7" w:rsidP="00AE30B7">
      <w:pPr>
        <w:spacing w:before="225" w:after="225" w:line="240" w:lineRule="auto"/>
        <w:jc w:val="center"/>
      </w:pPr>
      <w:r>
        <w:rPr>
          <w:rFonts w:ascii="Arial" w:hAnsi="Arial" w:cs="Arial"/>
          <w:color w:val="000000"/>
          <w:sz w:val="18"/>
          <w:szCs w:val="18"/>
        </w:rPr>
        <w:t>sklenjena med</w:t>
      </w:r>
    </w:p>
    <w:p w14:paraId="1BF0537C" w14:textId="6E0B1D9E" w:rsidR="00AE30B7" w:rsidRDefault="00AE30B7" w:rsidP="00AE30B7">
      <w:pPr>
        <w:spacing w:after="0" w:line="240" w:lineRule="auto"/>
      </w:pPr>
      <w:r>
        <w:rPr>
          <w:rFonts w:ascii="Arial" w:hAnsi="Arial" w:cs="Arial"/>
          <w:b/>
          <w:bCs/>
          <w:color w:val="000000"/>
          <w:sz w:val="18"/>
          <w:szCs w:val="18"/>
        </w:rPr>
        <w:t xml:space="preserve">NAROČNIKOM: </w:t>
      </w:r>
      <w:r w:rsidR="008D1021" w:rsidRPr="008D1021">
        <w:rPr>
          <w:rFonts w:ascii="Arial" w:hAnsi="Arial" w:cs="Arial"/>
          <w:b/>
          <w:bCs/>
          <w:color w:val="000000"/>
          <w:sz w:val="18"/>
          <w:szCs w:val="18"/>
        </w:rPr>
        <w:t>ZAVOD ZA TURIZEM IN KULTURO KRANJ</w:t>
      </w:r>
      <w:r w:rsidR="008D1021" w:rsidRPr="008D1021">
        <w:rPr>
          <w:rFonts w:ascii="Arial" w:hAnsi="Arial" w:cs="Arial"/>
          <w:color w:val="000000"/>
          <w:sz w:val="18"/>
          <w:szCs w:val="18"/>
        </w:rPr>
        <w:t>, Glavni trg 2, 4000 Kranj</w:t>
      </w:r>
      <w:r w:rsidR="008D1021">
        <w:rPr>
          <w:rFonts w:ascii="Arial" w:hAnsi="Arial" w:cs="Arial"/>
          <w:color w:val="000000"/>
          <w:sz w:val="18"/>
          <w:szCs w:val="18"/>
        </w:rPr>
        <w:t>,</w:t>
      </w:r>
      <w:r>
        <w:rPr>
          <w:rFonts w:ascii="Arial" w:hAnsi="Arial" w:cs="Arial"/>
          <w:color w:val="000000"/>
          <w:sz w:val="18"/>
          <w:szCs w:val="18"/>
        </w:rPr>
        <w:br/>
        <w:t xml:space="preserve">ki ga zastopa </w:t>
      </w:r>
      <w:r w:rsidR="008D1021">
        <w:rPr>
          <w:rFonts w:ascii="Arial" w:hAnsi="Arial" w:cs="Arial"/>
          <w:color w:val="000000"/>
          <w:sz w:val="18"/>
          <w:szCs w:val="18"/>
        </w:rPr>
        <w:t>Klemen Malovrh, direktor</w:t>
      </w:r>
      <w:r>
        <w:br/>
      </w:r>
    </w:p>
    <w:tbl>
      <w:tblPr>
        <w:tblStyle w:val="NormalTablePHPDOCX"/>
        <w:tblW w:w="4045" w:type="pct"/>
        <w:tblInd w:w="108" w:type="dxa"/>
        <w:tblLook w:val="04A0" w:firstRow="1" w:lastRow="0" w:firstColumn="1" w:lastColumn="0" w:noHBand="0" w:noVBand="1"/>
      </w:tblPr>
      <w:tblGrid>
        <w:gridCol w:w="3232"/>
        <w:gridCol w:w="3129"/>
        <w:gridCol w:w="977"/>
      </w:tblGrid>
      <w:tr w:rsidR="00AE30B7" w14:paraId="5075C55E" w14:textId="77777777" w:rsidTr="008D1021">
        <w:trPr>
          <w:gridAfter w:val="1"/>
          <w:wAfter w:w="1013" w:type="dxa"/>
        </w:trPr>
        <w:tc>
          <w:tcPr>
            <w:tcW w:w="3300" w:type="dxa"/>
            <w:tcMar>
              <w:top w:w="0" w:type="auto"/>
              <w:bottom w:w="0" w:type="auto"/>
            </w:tcMar>
            <w:vAlign w:val="center"/>
          </w:tcPr>
          <w:p w14:paraId="6DBF7E81" w14:textId="77777777" w:rsidR="00AE30B7" w:rsidRDefault="00AE30B7" w:rsidP="00BB27E7">
            <w:r>
              <w:rPr>
                <w:rFonts w:ascii="Arial" w:hAnsi="Arial" w:cs="Arial"/>
                <w:color w:val="000000"/>
                <w:position w:val="-2"/>
                <w:sz w:val="18"/>
                <w:szCs w:val="18"/>
              </w:rPr>
              <w:t>Matična številka:</w:t>
            </w:r>
          </w:p>
        </w:tc>
        <w:tc>
          <w:tcPr>
            <w:tcW w:w="3200" w:type="dxa"/>
            <w:tcMar>
              <w:top w:w="0" w:type="auto"/>
              <w:bottom w:w="0" w:type="auto"/>
            </w:tcMar>
            <w:vAlign w:val="center"/>
          </w:tcPr>
          <w:p w14:paraId="66651F7C" w14:textId="3DF17D18" w:rsidR="00AE30B7" w:rsidRDefault="008D1021" w:rsidP="00BB27E7">
            <w:r w:rsidRPr="008D1021">
              <w:rPr>
                <w:rFonts w:ascii="Arial" w:hAnsi="Arial" w:cs="Arial"/>
                <w:color w:val="000000"/>
                <w:position w:val="-2"/>
                <w:sz w:val="18"/>
                <w:szCs w:val="18"/>
              </w:rPr>
              <w:t>1658484000</w:t>
            </w:r>
          </w:p>
        </w:tc>
      </w:tr>
      <w:tr w:rsidR="00AE30B7" w14:paraId="770D81C0" w14:textId="77777777" w:rsidTr="008D1021">
        <w:trPr>
          <w:gridAfter w:val="1"/>
          <w:wAfter w:w="1013" w:type="dxa"/>
        </w:trPr>
        <w:tc>
          <w:tcPr>
            <w:tcW w:w="3300" w:type="dxa"/>
            <w:tcMar>
              <w:top w:w="0" w:type="auto"/>
              <w:bottom w:w="0" w:type="auto"/>
            </w:tcMar>
            <w:vAlign w:val="center"/>
          </w:tcPr>
          <w:p w14:paraId="51218183" w14:textId="77777777" w:rsidR="00AE30B7" w:rsidRDefault="00AE30B7" w:rsidP="00BB27E7">
            <w:r>
              <w:rPr>
                <w:rFonts w:ascii="Arial" w:hAnsi="Arial" w:cs="Arial"/>
                <w:color w:val="000000"/>
                <w:position w:val="-2"/>
                <w:sz w:val="18"/>
                <w:szCs w:val="18"/>
              </w:rPr>
              <w:t>Identifikacijska številka (ID za DDV):</w:t>
            </w:r>
          </w:p>
        </w:tc>
        <w:tc>
          <w:tcPr>
            <w:tcW w:w="3200" w:type="dxa"/>
            <w:tcMar>
              <w:top w:w="0" w:type="auto"/>
              <w:bottom w:w="0" w:type="auto"/>
            </w:tcMar>
            <w:vAlign w:val="center"/>
          </w:tcPr>
          <w:p w14:paraId="0D725AAE" w14:textId="3AFB65D7" w:rsidR="00AE30B7" w:rsidRDefault="008D1021" w:rsidP="00BB27E7">
            <w:r w:rsidRPr="008D1021">
              <w:rPr>
                <w:rFonts w:ascii="Arial" w:hAnsi="Arial" w:cs="Arial"/>
                <w:color w:val="000000"/>
                <w:position w:val="-2"/>
                <w:sz w:val="18"/>
                <w:szCs w:val="18"/>
              </w:rPr>
              <w:t>SI 52125653</w:t>
            </w:r>
          </w:p>
        </w:tc>
      </w:tr>
      <w:tr w:rsidR="00AE30B7" w14:paraId="77DEDF71" w14:textId="77777777" w:rsidTr="008D1021">
        <w:tc>
          <w:tcPr>
            <w:tcW w:w="3300" w:type="dxa"/>
            <w:tcMar>
              <w:top w:w="0" w:type="auto"/>
              <w:bottom w:w="0" w:type="auto"/>
            </w:tcMar>
            <w:vAlign w:val="center"/>
          </w:tcPr>
          <w:p w14:paraId="5C3799F6" w14:textId="77777777" w:rsidR="00AE30B7" w:rsidRDefault="00AE30B7" w:rsidP="00BB27E7">
            <w:r>
              <w:rPr>
                <w:rFonts w:ascii="Arial" w:hAnsi="Arial" w:cs="Arial"/>
                <w:color w:val="000000"/>
                <w:position w:val="-2"/>
                <w:sz w:val="18"/>
                <w:szCs w:val="18"/>
              </w:rPr>
              <w:t>Transakcijski račun (TRR):</w:t>
            </w:r>
          </w:p>
        </w:tc>
        <w:tc>
          <w:tcPr>
            <w:tcW w:w="4213" w:type="dxa"/>
            <w:gridSpan w:val="2"/>
            <w:tcMar>
              <w:top w:w="0" w:type="auto"/>
              <w:bottom w:w="0" w:type="auto"/>
            </w:tcMar>
            <w:vAlign w:val="center"/>
          </w:tcPr>
          <w:p w14:paraId="5C1A4BE8" w14:textId="60B012A6" w:rsidR="00AE30B7" w:rsidRDefault="008D1021" w:rsidP="00BB27E7">
            <w:r w:rsidRPr="008D1021">
              <w:rPr>
                <w:rFonts w:ascii="Arial" w:hAnsi="Arial" w:cs="Arial"/>
                <w:color w:val="000000"/>
                <w:position w:val="-2"/>
                <w:sz w:val="18"/>
                <w:szCs w:val="18"/>
              </w:rPr>
              <w:t>SI56 0125 2603 3450 688</w:t>
            </w:r>
            <w:r>
              <w:rPr>
                <w:rFonts w:ascii="Arial" w:hAnsi="Arial" w:cs="Arial"/>
                <w:color w:val="000000"/>
                <w:position w:val="-2"/>
                <w:sz w:val="18"/>
                <w:szCs w:val="18"/>
              </w:rPr>
              <w:t xml:space="preserve"> odprt pri UJP</w:t>
            </w:r>
          </w:p>
        </w:tc>
      </w:tr>
    </w:tbl>
    <w:p w14:paraId="3C2EDBED" w14:textId="77777777" w:rsidR="00AE30B7" w:rsidRDefault="00AE30B7" w:rsidP="00AE30B7"/>
    <w:p w14:paraId="6CB7DFE6" w14:textId="77777777" w:rsidR="00AE30B7" w:rsidRDefault="00AE30B7" w:rsidP="00AE30B7">
      <w:pPr>
        <w:spacing w:before="225" w:after="225" w:line="240" w:lineRule="auto"/>
        <w:jc w:val="center"/>
      </w:pPr>
      <w:r>
        <w:rPr>
          <w:rFonts w:ascii="Arial" w:hAnsi="Arial" w:cs="Arial"/>
          <w:color w:val="000000"/>
          <w:sz w:val="18"/>
          <w:szCs w:val="18"/>
        </w:rPr>
        <w:t>in</w:t>
      </w:r>
    </w:p>
    <w:p w14:paraId="65155B5C" w14:textId="77777777" w:rsidR="00AE30B7" w:rsidRDefault="00AE30B7" w:rsidP="00AE30B7">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AE30B7" w14:paraId="777EEC94" w14:textId="77777777" w:rsidTr="00BB27E7">
        <w:tc>
          <w:tcPr>
            <w:tcW w:w="3300" w:type="dxa"/>
            <w:tcMar>
              <w:top w:w="0" w:type="auto"/>
              <w:bottom w:w="0" w:type="auto"/>
            </w:tcMar>
            <w:vAlign w:val="center"/>
          </w:tcPr>
          <w:p w14:paraId="7F5ECC55" w14:textId="77777777" w:rsidR="00AE30B7" w:rsidRDefault="00AE30B7" w:rsidP="00BB27E7">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72D1D901" w14:textId="77777777" w:rsidR="00AE30B7" w:rsidRDefault="00AE30B7" w:rsidP="00BB27E7">
            <w:r>
              <w:rPr>
                <w:rFonts w:ascii="Arial" w:hAnsi="Arial" w:cs="Arial"/>
                <w:color w:val="000000"/>
                <w:position w:val="-2"/>
                <w:sz w:val="18"/>
                <w:szCs w:val="18"/>
              </w:rPr>
              <w:t> </w:t>
            </w:r>
          </w:p>
        </w:tc>
      </w:tr>
      <w:tr w:rsidR="00AE30B7" w14:paraId="5F5F0EA3" w14:textId="77777777" w:rsidTr="00BB27E7">
        <w:tc>
          <w:tcPr>
            <w:tcW w:w="3300" w:type="dxa"/>
            <w:tcMar>
              <w:top w:w="0" w:type="auto"/>
              <w:bottom w:w="0" w:type="auto"/>
            </w:tcMar>
            <w:vAlign w:val="center"/>
          </w:tcPr>
          <w:p w14:paraId="5B46D549" w14:textId="77777777" w:rsidR="00AE30B7" w:rsidRDefault="00AE30B7" w:rsidP="00BB27E7">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47714489" w14:textId="77777777" w:rsidR="00AE30B7" w:rsidRDefault="00AE30B7" w:rsidP="00BB27E7">
            <w:r>
              <w:rPr>
                <w:rFonts w:ascii="Arial" w:hAnsi="Arial" w:cs="Arial"/>
                <w:color w:val="000000"/>
                <w:position w:val="-2"/>
                <w:sz w:val="18"/>
                <w:szCs w:val="18"/>
              </w:rPr>
              <w:t> </w:t>
            </w:r>
          </w:p>
        </w:tc>
      </w:tr>
      <w:tr w:rsidR="00AE30B7" w14:paraId="68C564CA" w14:textId="77777777" w:rsidTr="00BB27E7">
        <w:tc>
          <w:tcPr>
            <w:tcW w:w="3300" w:type="dxa"/>
            <w:tcMar>
              <w:top w:w="0" w:type="auto"/>
              <w:bottom w:w="0" w:type="auto"/>
            </w:tcMar>
            <w:vAlign w:val="center"/>
          </w:tcPr>
          <w:p w14:paraId="5CC17F5F" w14:textId="77777777" w:rsidR="00AE30B7" w:rsidRDefault="00AE30B7" w:rsidP="00BB27E7">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06403888" w14:textId="77777777" w:rsidR="00AE30B7" w:rsidRDefault="00AE30B7" w:rsidP="00BB27E7">
            <w:r>
              <w:rPr>
                <w:rFonts w:ascii="Arial" w:hAnsi="Arial" w:cs="Arial"/>
                <w:color w:val="000000"/>
                <w:position w:val="-2"/>
                <w:sz w:val="18"/>
                <w:szCs w:val="18"/>
              </w:rPr>
              <w:t> </w:t>
            </w:r>
          </w:p>
        </w:tc>
      </w:tr>
    </w:tbl>
    <w:p w14:paraId="77B879BD" w14:textId="77777777" w:rsidR="00AE30B7" w:rsidRDefault="00AE30B7" w:rsidP="00AE30B7">
      <w:pPr>
        <w:spacing w:before="225" w:after="225" w:line="240" w:lineRule="auto"/>
        <w:jc w:val="both"/>
      </w:pPr>
      <w:r>
        <w:rPr>
          <w:rFonts w:ascii="Arial" w:hAnsi="Arial" w:cs="Arial"/>
          <w:color w:val="000000"/>
          <w:sz w:val="18"/>
          <w:szCs w:val="18"/>
        </w:rPr>
        <w:t> </w:t>
      </w:r>
    </w:p>
    <w:p w14:paraId="7B233820" w14:textId="77777777" w:rsidR="00AE30B7" w:rsidRDefault="00AE30B7" w:rsidP="00AE30B7">
      <w:pPr>
        <w:spacing w:before="225" w:after="225" w:line="240" w:lineRule="auto"/>
        <w:jc w:val="both"/>
      </w:pPr>
      <w:r>
        <w:rPr>
          <w:rFonts w:ascii="Arial" w:hAnsi="Arial" w:cs="Arial"/>
          <w:b/>
          <w:bCs/>
          <w:color w:val="000000"/>
          <w:sz w:val="18"/>
          <w:szCs w:val="18"/>
        </w:rPr>
        <w:t>I. UVODNE DOLOČBE</w:t>
      </w:r>
    </w:p>
    <w:p w14:paraId="112D1632" w14:textId="77777777" w:rsidR="00AE30B7" w:rsidRDefault="00AE30B7" w:rsidP="00AE30B7">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AE30B7" w14:paraId="5B272E7C" w14:textId="77777777" w:rsidTr="00BB27E7">
        <w:tc>
          <w:tcPr>
            <w:tcW w:w="0" w:type="auto"/>
            <w:tcMar>
              <w:top w:w="0" w:type="auto"/>
              <w:bottom w:w="0" w:type="auto"/>
            </w:tcMar>
          </w:tcPr>
          <w:p w14:paraId="09B9254E" w14:textId="77777777" w:rsidR="00AE30B7" w:rsidRDefault="00AE30B7" w:rsidP="00BB27E7">
            <w:pPr>
              <w:spacing w:before="225" w:after="225"/>
              <w:jc w:val="both"/>
            </w:pPr>
            <w:r>
              <w:rPr>
                <w:rFonts w:ascii="Arial" w:hAnsi="Arial" w:cs="Arial"/>
                <w:color w:val="000000"/>
                <w:sz w:val="18"/>
                <w:szCs w:val="18"/>
              </w:rPr>
              <w:t>Naročnik in izvajalec ugotavljata, da je bil na osnovi:</w:t>
            </w:r>
          </w:p>
          <w:tbl>
            <w:tblPr>
              <w:tblStyle w:val="NormalTablePHPDOCX"/>
              <w:tblW w:w="0" w:type="auto"/>
              <w:tblLook w:val="04A0" w:firstRow="1" w:lastRow="0" w:firstColumn="1" w:lastColumn="0" w:noHBand="0" w:noVBand="1"/>
            </w:tblPr>
            <w:tblGrid>
              <w:gridCol w:w="8746"/>
            </w:tblGrid>
            <w:tr w:rsidR="00AE30B7" w14:paraId="610C0DD2" w14:textId="77777777" w:rsidTr="00BB27E7">
              <w:tc>
                <w:tcPr>
                  <w:tcW w:w="0" w:type="auto"/>
                  <w:tcMar>
                    <w:top w:w="0" w:type="auto"/>
                    <w:bottom w:w="0" w:type="auto"/>
                  </w:tcMar>
                </w:tcPr>
                <w:p w14:paraId="1ED8CA19" w14:textId="6F4F4EA6" w:rsidR="00AE30B7" w:rsidRDefault="00AE30B7" w:rsidP="00177514">
                  <w:pPr>
                    <w:numPr>
                      <w:ilvl w:val="0"/>
                      <w:numId w:val="25"/>
                    </w:numPr>
                    <w:jc w:val="both"/>
                    <w:rPr>
                      <w:rFonts w:ascii="Arial" w:hAnsi="Arial" w:cs="Arial"/>
                      <w:color w:val="000000"/>
                      <w:sz w:val="18"/>
                      <w:szCs w:val="18"/>
                    </w:rPr>
                  </w:pPr>
                  <w:r>
                    <w:rPr>
                      <w:rFonts w:ascii="Arial" w:hAnsi="Arial" w:cs="Arial"/>
                      <w:color w:val="000000"/>
                      <w:sz w:val="18"/>
                      <w:szCs w:val="18"/>
                    </w:rPr>
                    <w:t>javnega naročila, objavljenega na Portalu javnih naročil, številka _____________ z dne ___________ in</w:t>
                  </w:r>
                  <w:r w:rsidR="008D1021">
                    <w:rPr>
                      <w:rFonts w:ascii="Arial" w:hAnsi="Arial" w:cs="Arial"/>
                      <w:color w:val="000000"/>
                      <w:sz w:val="18"/>
                      <w:szCs w:val="18"/>
                    </w:rPr>
                    <w:t xml:space="preserve"> v Dopolnilu k Uradnemu listu EU dne ____ pod oznako _______ in</w:t>
                  </w:r>
                </w:p>
                <w:p w14:paraId="7DCDF3B9" w14:textId="173EC7CE" w:rsidR="00AE30B7" w:rsidRDefault="00AE30B7" w:rsidP="00177514">
                  <w:pPr>
                    <w:numPr>
                      <w:ilvl w:val="0"/>
                      <w:numId w:val="25"/>
                    </w:numPr>
                    <w:jc w:val="both"/>
                    <w:rPr>
                      <w:rFonts w:ascii="Arial" w:hAnsi="Arial" w:cs="Arial"/>
                      <w:color w:val="000000"/>
                      <w:sz w:val="18"/>
                      <w:szCs w:val="18"/>
                    </w:rPr>
                  </w:pPr>
                  <w:r>
                    <w:rPr>
                      <w:rFonts w:ascii="Arial" w:hAnsi="Arial" w:cs="Arial"/>
                      <w:color w:val="000000"/>
                      <w:sz w:val="18"/>
                      <w:szCs w:val="18"/>
                    </w:rPr>
                    <w:t>naročnikove odločitve o oddaji naročila javnega naročila številka _____________ z dne _____________,</w:t>
                  </w:r>
                  <w:r w:rsidR="008D1021">
                    <w:rPr>
                      <w:rFonts w:ascii="Arial" w:hAnsi="Arial" w:cs="Arial"/>
                      <w:color w:val="000000"/>
                      <w:sz w:val="18"/>
                      <w:szCs w:val="18"/>
                    </w:rPr>
                    <w:t xml:space="preserve"> ki je bila objavljena na Portalu javnih naročil dne ______ pod oznako _____</w:t>
                  </w:r>
                </w:p>
              </w:tc>
            </w:tr>
          </w:tbl>
          <w:p w14:paraId="040A7506" w14:textId="77777777" w:rsidR="00AE30B7" w:rsidRDefault="00AE30B7" w:rsidP="00BB27E7">
            <w:pPr>
              <w:spacing w:before="225" w:after="225"/>
              <w:jc w:val="both"/>
              <w:rPr>
                <w:rFonts w:ascii="Arial" w:hAnsi="Arial" w:cs="Arial"/>
                <w:color w:val="000000"/>
                <w:sz w:val="18"/>
                <w:szCs w:val="18"/>
              </w:rPr>
            </w:pPr>
            <w:r>
              <w:rPr>
                <w:rFonts w:ascii="Arial" w:hAnsi="Arial" w:cs="Arial"/>
                <w:color w:val="000000"/>
                <w:sz w:val="18"/>
                <w:szCs w:val="18"/>
              </w:rPr>
              <w:t>izbran izvajalec kot najugodnejši ponudnik v okviru predmetnega javnega naročila, zaradi česar se sklepa predmetna pogodba.</w:t>
            </w:r>
          </w:p>
          <w:p w14:paraId="267B16D2" w14:textId="42733124" w:rsidR="008D1021" w:rsidRPr="008D1021" w:rsidRDefault="008D1021" w:rsidP="00BB27E7">
            <w:pPr>
              <w:spacing w:before="225" w:after="225"/>
              <w:jc w:val="both"/>
              <w:rPr>
                <w:rFonts w:ascii="Arial" w:hAnsi="Arial" w:cs="Arial"/>
                <w:sz w:val="18"/>
                <w:szCs w:val="18"/>
              </w:rPr>
            </w:pPr>
            <w:r w:rsidRPr="008D1021">
              <w:rPr>
                <w:rFonts w:ascii="Arial" w:hAnsi="Arial" w:cs="Arial"/>
                <w:sz w:val="18"/>
                <w:szCs w:val="18"/>
              </w:rPr>
              <w:t>Pogodba se sklepa za sklop/e: ________</w:t>
            </w:r>
          </w:p>
        </w:tc>
      </w:tr>
    </w:tbl>
    <w:p w14:paraId="092F2DBB" w14:textId="77777777" w:rsidR="00AE30B7" w:rsidRDefault="00AE30B7" w:rsidP="00AE30B7">
      <w:pPr>
        <w:spacing w:before="225" w:after="225" w:line="240" w:lineRule="auto"/>
        <w:jc w:val="both"/>
      </w:pPr>
      <w:r>
        <w:rPr>
          <w:rFonts w:ascii="Arial" w:hAnsi="Arial" w:cs="Arial"/>
          <w:b/>
          <w:bCs/>
          <w:color w:val="000000"/>
          <w:sz w:val="18"/>
          <w:szCs w:val="18"/>
        </w:rPr>
        <w:t>II. PREDMET POGODBE</w:t>
      </w:r>
    </w:p>
    <w:p w14:paraId="71FA1AE0" w14:textId="77777777" w:rsidR="00AE30B7" w:rsidRDefault="00AE30B7" w:rsidP="00AE30B7">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AE30B7" w14:paraId="7FCB1001" w14:textId="77777777" w:rsidTr="00BB27E7">
        <w:tc>
          <w:tcPr>
            <w:tcW w:w="0" w:type="auto"/>
            <w:tcMar>
              <w:top w:w="0" w:type="auto"/>
              <w:bottom w:w="0" w:type="auto"/>
            </w:tcMar>
          </w:tcPr>
          <w:p w14:paraId="22E5E934" w14:textId="1E349618" w:rsidR="00AE30B7" w:rsidRPr="008D1021" w:rsidRDefault="00AE30B7" w:rsidP="00BB27E7">
            <w:pPr>
              <w:spacing w:before="225" w:after="225"/>
              <w:jc w:val="both"/>
              <w:rPr>
                <w:rFonts w:ascii="Arial" w:hAnsi="Arial" w:cs="Arial"/>
                <w:color w:val="000000"/>
                <w:sz w:val="18"/>
                <w:szCs w:val="18"/>
              </w:rPr>
            </w:pPr>
            <w:r>
              <w:rPr>
                <w:rFonts w:ascii="Arial" w:hAnsi="Arial" w:cs="Arial"/>
                <w:color w:val="000000"/>
                <w:sz w:val="18"/>
                <w:szCs w:val="18"/>
              </w:rPr>
              <w:t>S to pogodbo naročnik oddaja, izvajalec pa prevzema v izvedbo okolju prijazne storitve čiščenja</w:t>
            </w:r>
            <w:r w:rsidR="008D1021">
              <w:rPr>
                <w:rFonts w:ascii="Arial" w:hAnsi="Arial" w:cs="Arial"/>
                <w:color w:val="000000"/>
                <w:sz w:val="18"/>
                <w:szCs w:val="18"/>
              </w:rPr>
              <w:t xml:space="preserve"> </w:t>
            </w:r>
            <w:r w:rsidR="008D1021" w:rsidRPr="008D1021">
              <w:rPr>
                <w:rFonts w:ascii="Arial" w:hAnsi="Arial" w:cs="Arial"/>
                <w:color w:val="000000"/>
                <w:sz w:val="18"/>
                <w:szCs w:val="18"/>
              </w:rPr>
              <w:t>javnih sanitarij</w:t>
            </w:r>
            <w:r w:rsidR="00F257F4">
              <w:rPr>
                <w:rFonts w:ascii="Arial" w:hAnsi="Arial" w:cs="Arial"/>
                <w:color w:val="000000"/>
                <w:sz w:val="18"/>
                <w:szCs w:val="18"/>
              </w:rPr>
              <w:t xml:space="preserve"> in drugih prostorov</w:t>
            </w:r>
            <w:r w:rsidR="008D1021" w:rsidRPr="008D1021">
              <w:rPr>
                <w:rFonts w:ascii="Arial" w:hAnsi="Arial" w:cs="Arial"/>
                <w:color w:val="000000"/>
                <w:sz w:val="18"/>
                <w:szCs w:val="18"/>
              </w:rPr>
              <w:t xml:space="preserve"> za potrebe Zavoda za turizem in kulturo Kranj</w:t>
            </w:r>
            <w:r w:rsidR="008D1021">
              <w:rPr>
                <w:rFonts w:ascii="Arial" w:hAnsi="Arial" w:cs="Arial"/>
                <w:color w:val="000000"/>
                <w:sz w:val="18"/>
                <w:szCs w:val="18"/>
              </w:rPr>
              <w:t xml:space="preserve"> za sklop/e: _______________. Izvajanje storitev čiščenja </w:t>
            </w:r>
            <w:r>
              <w:rPr>
                <w:rFonts w:ascii="Arial" w:hAnsi="Arial" w:cs="Arial"/>
                <w:color w:val="000000"/>
                <w:sz w:val="18"/>
                <w:szCs w:val="18"/>
              </w:rPr>
              <w:t xml:space="preserve">se izvaja na način določen v tej pogodbi in v tehničnih specifikacijah ter skladno z opredelitvijo </w:t>
            </w:r>
            <w:r>
              <w:rPr>
                <w:rFonts w:ascii="Arial" w:hAnsi="Arial" w:cs="Arial"/>
                <w:color w:val="000000"/>
                <w:sz w:val="18"/>
                <w:szCs w:val="18"/>
              </w:rPr>
              <w:lastRenderedPageBreak/>
              <w:t>iz razpisne dokumentacije in ponudbe, ki predstavljata sestavni del te pogodbe, v kolikor v tej pogodbi ni kaj izrecno drugače urejeno</w:t>
            </w:r>
            <w:r>
              <w:rPr>
                <w:rFonts w:ascii="Arial" w:hAnsi="Arial" w:cs="Arial"/>
                <w:b/>
                <w:bCs/>
                <w:color w:val="000000"/>
                <w:sz w:val="18"/>
                <w:szCs w:val="18"/>
              </w:rPr>
              <w:t>.</w:t>
            </w:r>
          </w:p>
          <w:p w14:paraId="69304408" w14:textId="7E45934B" w:rsidR="00AE30B7" w:rsidRDefault="00AE30B7" w:rsidP="00F94C4F">
            <w:pPr>
              <w:spacing w:before="225" w:after="225"/>
              <w:jc w:val="both"/>
              <w:rPr>
                <w:rFonts w:ascii="Arial" w:hAnsi="Arial" w:cs="Arial"/>
                <w:color w:val="000000"/>
                <w:sz w:val="18"/>
                <w:szCs w:val="18"/>
              </w:rPr>
            </w:pPr>
            <w:r w:rsidRPr="00060278">
              <w:rPr>
                <w:rFonts w:ascii="Arial" w:hAnsi="Arial" w:cs="Arial"/>
                <w:color w:val="000000"/>
                <w:sz w:val="18"/>
                <w:szCs w:val="18"/>
              </w:rPr>
              <w:t>Predmet pogodbe zajema čiščenje</w:t>
            </w:r>
            <w:r w:rsidR="00E354E2">
              <w:rPr>
                <w:rFonts w:ascii="Arial" w:hAnsi="Arial" w:cs="Arial"/>
                <w:color w:val="000000"/>
                <w:sz w:val="18"/>
                <w:szCs w:val="18"/>
              </w:rPr>
              <w:t xml:space="preserve"> objektov</w:t>
            </w:r>
            <w:r w:rsidRPr="00060278">
              <w:rPr>
                <w:rFonts w:ascii="Arial" w:hAnsi="Arial" w:cs="Arial"/>
                <w:color w:val="000000"/>
                <w:sz w:val="18"/>
                <w:szCs w:val="18"/>
              </w:rPr>
              <w:t xml:space="preserve">, z uporabo okoljsko manj obremenjujočega blaga (čistil in higienskih proizvodov) in z upoštevanjem temeljnih okoljskih zahtev v skladu z </w:t>
            </w:r>
            <w:r w:rsidR="00BD2502">
              <w:rPr>
                <w:rFonts w:ascii="Arial" w:hAnsi="Arial" w:cs="Arial"/>
                <w:color w:val="000000"/>
                <w:sz w:val="18"/>
                <w:szCs w:val="18"/>
              </w:rPr>
              <w:t xml:space="preserve">veljavno </w:t>
            </w:r>
            <w:r w:rsidRPr="00060278">
              <w:rPr>
                <w:rFonts w:ascii="Arial" w:hAnsi="Arial" w:cs="Arial"/>
                <w:color w:val="000000"/>
                <w:sz w:val="18"/>
                <w:szCs w:val="18"/>
              </w:rPr>
              <w:t>Uredbo o zelenem javnem naročanju</w:t>
            </w:r>
            <w:r w:rsidR="00BD2502">
              <w:rPr>
                <w:rFonts w:ascii="Arial" w:hAnsi="Arial" w:cs="Arial"/>
                <w:color w:val="000000"/>
                <w:sz w:val="18"/>
                <w:szCs w:val="18"/>
              </w:rPr>
              <w:t xml:space="preserve"> ter dobavo sanitarno – higienskih materialov</w:t>
            </w:r>
            <w:r w:rsidRPr="00060278">
              <w:rPr>
                <w:rFonts w:ascii="Arial" w:hAnsi="Arial" w:cs="Arial"/>
                <w:color w:val="000000"/>
                <w:sz w:val="18"/>
                <w:szCs w:val="18"/>
              </w:rPr>
              <w:t xml:space="preserve">. </w:t>
            </w:r>
            <w:r>
              <w:rPr>
                <w:rFonts w:ascii="Arial" w:hAnsi="Arial" w:cs="Arial"/>
                <w:color w:val="000000"/>
                <w:sz w:val="18"/>
                <w:szCs w:val="18"/>
              </w:rPr>
              <w:t xml:space="preserve">Izvajalec bo pri izvajanju storitev uporabljal </w:t>
            </w:r>
            <w:r w:rsidRPr="00060278">
              <w:rPr>
                <w:rFonts w:ascii="Arial" w:hAnsi="Arial" w:cs="Arial"/>
                <w:color w:val="000000"/>
                <w:sz w:val="18"/>
                <w:szCs w:val="18"/>
              </w:rPr>
              <w:t>u</w:t>
            </w:r>
            <w:r>
              <w:rPr>
                <w:rFonts w:ascii="Arial" w:hAnsi="Arial" w:cs="Arial"/>
                <w:color w:val="000000"/>
                <w:sz w:val="18"/>
                <w:szCs w:val="18"/>
              </w:rPr>
              <w:t>niverzalna čistila, ki ustrezajo</w:t>
            </w:r>
            <w:r w:rsidRPr="00060278">
              <w:rPr>
                <w:rFonts w:ascii="Arial" w:hAnsi="Arial" w:cs="Arial"/>
                <w:color w:val="000000"/>
                <w:sz w:val="18"/>
                <w:szCs w:val="18"/>
              </w:rPr>
              <w:t xml:space="preserve"> kriterijem glede strupenosti za vodne organizme in zahtevam za pridobitev znaka za okolje EU za čistila za trdne površine glede izločenih ali prepovedanih sestavin, </w:t>
            </w:r>
            <w:r>
              <w:rPr>
                <w:rFonts w:ascii="Arial" w:hAnsi="Arial" w:cs="Arial"/>
                <w:color w:val="000000"/>
                <w:sz w:val="18"/>
                <w:szCs w:val="18"/>
              </w:rPr>
              <w:t xml:space="preserve">v višini najmanj 30% </w:t>
            </w:r>
            <w:r w:rsidRPr="00060278">
              <w:rPr>
                <w:rFonts w:ascii="Arial" w:hAnsi="Arial" w:cs="Arial"/>
                <w:color w:val="000000"/>
                <w:sz w:val="18"/>
                <w:szCs w:val="18"/>
              </w:rPr>
              <w:t>glede na prostornino vseh artiklov univerzalnih čistil</w:t>
            </w:r>
            <w:r>
              <w:rPr>
                <w:rFonts w:ascii="Arial" w:hAnsi="Arial" w:cs="Arial"/>
                <w:color w:val="000000"/>
                <w:sz w:val="18"/>
                <w:szCs w:val="18"/>
              </w:rPr>
              <w:t>.</w:t>
            </w:r>
            <w:r w:rsidRPr="00060278">
              <w:rPr>
                <w:rFonts w:ascii="Arial" w:hAnsi="Arial" w:cs="Arial"/>
                <w:color w:val="000000"/>
                <w:sz w:val="18"/>
                <w:szCs w:val="18"/>
              </w:rPr>
              <w:t xml:space="preserve"> </w:t>
            </w:r>
            <w:r w:rsidR="00BD2502">
              <w:rPr>
                <w:rFonts w:ascii="Arial" w:hAnsi="Arial" w:cs="Arial"/>
                <w:color w:val="000000"/>
                <w:sz w:val="18"/>
                <w:szCs w:val="18"/>
              </w:rPr>
              <w:t>Vezano na dobavo sanitarno higienskega materiala se izvajalec zavezuje</w:t>
            </w:r>
            <w:r w:rsidR="00F94C4F">
              <w:rPr>
                <w:rFonts w:ascii="Arial" w:hAnsi="Arial" w:cs="Arial"/>
                <w:color w:val="000000"/>
                <w:sz w:val="18"/>
                <w:szCs w:val="18"/>
              </w:rPr>
              <w:t xml:space="preserve"> dobavljati </w:t>
            </w:r>
            <w:r w:rsidR="00F94C4F" w:rsidRPr="00F94C4F">
              <w:rPr>
                <w:rFonts w:ascii="Arial" w:hAnsi="Arial" w:cs="Arial"/>
                <w:color w:val="000000"/>
                <w:sz w:val="18"/>
                <w:szCs w:val="18"/>
              </w:rPr>
              <w:t>higiensk</w:t>
            </w:r>
            <w:r w:rsidR="00F94C4F">
              <w:rPr>
                <w:rFonts w:ascii="Arial" w:hAnsi="Arial" w:cs="Arial"/>
                <w:color w:val="000000"/>
                <w:sz w:val="18"/>
                <w:szCs w:val="18"/>
              </w:rPr>
              <w:t>e</w:t>
            </w:r>
            <w:r w:rsidR="00F94C4F" w:rsidRPr="00F94C4F">
              <w:rPr>
                <w:rFonts w:ascii="Arial" w:hAnsi="Arial" w:cs="Arial"/>
                <w:color w:val="000000"/>
                <w:sz w:val="18"/>
                <w:szCs w:val="18"/>
              </w:rPr>
              <w:t xml:space="preserve"> papirnat</w:t>
            </w:r>
            <w:r w:rsidR="00F94C4F">
              <w:rPr>
                <w:rFonts w:ascii="Arial" w:hAnsi="Arial" w:cs="Arial"/>
                <w:color w:val="000000"/>
                <w:sz w:val="18"/>
                <w:szCs w:val="18"/>
              </w:rPr>
              <w:t>ate</w:t>
            </w:r>
            <w:r w:rsidR="00F94C4F" w:rsidRPr="00F94C4F">
              <w:rPr>
                <w:rFonts w:ascii="Arial" w:hAnsi="Arial" w:cs="Arial"/>
                <w:color w:val="000000"/>
                <w:sz w:val="18"/>
                <w:szCs w:val="18"/>
              </w:rPr>
              <w:t xml:space="preserve"> izdelk</w:t>
            </w:r>
            <w:r w:rsidR="00F94C4F">
              <w:rPr>
                <w:rFonts w:ascii="Arial" w:hAnsi="Arial" w:cs="Arial"/>
                <w:color w:val="000000"/>
                <w:sz w:val="18"/>
                <w:szCs w:val="18"/>
              </w:rPr>
              <w:t xml:space="preserve">e, pri katerih je </w:t>
            </w:r>
            <w:r w:rsidR="00F94C4F" w:rsidRPr="00F94C4F">
              <w:rPr>
                <w:rFonts w:ascii="Arial" w:hAnsi="Arial" w:cs="Arial"/>
                <w:color w:val="000000"/>
                <w:sz w:val="18"/>
                <w:szCs w:val="18"/>
              </w:rPr>
              <w:t>delež primarne vlaknine, pridobljene iz trajnostno upravljanih gozdov, v higienskih papirnatih izdelkih, izdelanih iz primarne vlaknine, najmanj 50 %</w:t>
            </w:r>
            <w:r w:rsidR="00F94C4F">
              <w:rPr>
                <w:rFonts w:ascii="Arial" w:hAnsi="Arial" w:cs="Arial"/>
                <w:color w:val="000000"/>
                <w:sz w:val="18"/>
                <w:szCs w:val="18"/>
              </w:rPr>
              <w:t xml:space="preserve"> in </w:t>
            </w:r>
            <w:r w:rsidR="00F94C4F" w:rsidRPr="00F94C4F">
              <w:rPr>
                <w:rFonts w:ascii="Arial" w:hAnsi="Arial" w:cs="Arial"/>
                <w:color w:val="000000"/>
                <w:sz w:val="18"/>
                <w:szCs w:val="18"/>
              </w:rPr>
              <w:t>delež reciklirane vlaknine v higienskih papirnatih izdelkih, izdelanih iz predelane vlaknine, najmanj 30 %</w:t>
            </w:r>
            <w:r w:rsidR="00F94C4F">
              <w:rPr>
                <w:rFonts w:ascii="Arial" w:hAnsi="Arial" w:cs="Arial"/>
                <w:color w:val="000000"/>
                <w:sz w:val="18"/>
                <w:szCs w:val="18"/>
              </w:rPr>
              <w:t>.</w:t>
            </w:r>
          </w:p>
          <w:p w14:paraId="7BAEE66E" w14:textId="7C75C28D" w:rsidR="00AE30B7" w:rsidRPr="00060278" w:rsidRDefault="00AE30B7" w:rsidP="00BB27E7">
            <w:pPr>
              <w:spacing w:before="225" w:after="225"/>
              <w:jc w:val="both"/>
              <w:rPr>
                <w:rFonts w:ascii="Arial" w:hAnsi="Arial" w:cs="Arial"/>
                <w:color w:val="000000"/>
                <w:sz w:val="18"/>
                <w:szCs w:val="18"/>
              </w:rPr>
            </w:pPr>
            <w:r w:rsidRPr="00060278">
              <w:rPr>
                <w:rFonts w:ascii="Arial" w:hAnsi="Arial" w:cs="Arial"/>
                <w:color w:val="000000"/>
                <w:sz w:val="18"/>
                <w:szCs w:val="18"/>
              </w:rPr>
              <w:t xml:space="preserve">V primeru uporabe </w:t>
            </w:r>
            <w:r>
              <w:rPr>
                <w:rFonts w:ascii="Arial" w:hAnsi="Arial" w:cs="Arial"/>
                <w:color w:val="000000"/>
                <w:sz w:val="18"/>
                <w:szCs w:val="18"/>
              </w:rPr>
              <w:t>čistil</w:t>
            </w:r>
            <w:r w:rsidR="00BD2502">
              <w:rPr>
                <w:rFonts w:ascii="Arial" w:hAnsi="Arial" w:cs="Arial"/>
                <w:color w:val="000000"/>
                <w:sz w:val="18"/>
                <w:szCs w:val="18"/>
              </w:rPr>
              <w:t xml:space="preserve"> in dobave materialov</w:t>
            </w:r>
            <w:r w:rsidRPr="00060278">
              <w:rPr>
                <w:rFonts w:ascii="Arial" w:hAnsi="Arial" w:cs="Arial"/>
                <w:color w:val="000000"/>
                <w:sz w:val="18"/>
                <w:szCs w:val="18"/>
              </w:rPr>
              <w:t>, ki ni</w:t>
            </w:r>
            <w:r>
              <w:rPr>
                <w:rFonts w:ascii="Arial" w:hAnsi="Arial" w:cs="Arial"/>
                <w:color w:val="000000"/>
                <w:sz w:val="18"/>
                <w:szCs w:val="18"/>
              </w:rPr>
              <w:t>so</w:t>
            </w:r>
            <w:r w:rsidRPr="00060278">
              <w:rPr>
                <w:rFonts w:ascii="Arial" w:hAnsi="Arial" w:cs="Arial"/>
                <w:color w:val="000000"/>
                <w:sz w:val="18"/>
                <w:szCs w:val="18"/>
              </w:rPr>
              <w:t xml:space="preserve"> v skladu z Uredbo o zelenem javnem naročanju, </w:t>
            </w:r>
            <w:r w:rsidR="00BD2502">
              <w:rPr>
                <w:rFonts w:ascii="Arial" w:hAnsi="Arial" w:cs="Arial"/>
                <w:color w:val="000000"/>
                <w:sz w:val="18"/>
                <w:szCs w:val="18"/>
              </w:rPr>
              <w:t>si naročnik pridržuje pravico do</w:t>
            </w:r>
            <w:r w:rsidRPr="00060278">
              <w:rPr>
                <w:rFonts w:ascii="Arial" w:hAnsi="Arial" w:cs="Arial"/>
                <w:color w:val="000000"/>
                <w:sz w:val="18"/>
                <w:szCs w:val="18"/>
              </w:rPr>
              <w:t xml:space="preserve"> </w:t>
            </w:r>
            <w:r w:rsidR="00BD2502">
              <w:rPr>
                <w:rFonts w:ascii="Arial" w:hAnsi="Arial" w:cs="Arial"/>
                <w:color w:val="000000"/>
                <w:sz w:val="18"/>
                <w:szCs w:val="18"/>
              </w:rPr>
              <w:t>odpovedi predmetne pogodbe</w:t>
            </w:r>
            <w:r w:rsidRPr="00060278">
              <w:rPr>
                <w:rFonts w:ascii="Arial" w:hAnsi="Arial" w:cs="Arial"/>
                <w:color w:val="000000"/>
                <w:sz w:val="18"/>
                <w:szCs w:val="18"/>
              </w:rPr>
              <w:t>.</w:t>
            </w:r>
          </w:p>
        </w:tc>
      </w:tr>
    </w:tbl>
    <w:p w14:paraId="2C31F4EB" w14:textId="77777777" w:rsidR="00AE30B7" w:rsidRDefault="00AE30B7" w:rsidP="00AE30B7">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8962"/>
      </w:tblGrid>
      <w:tr w:rsidR="00AE30B7" w14:paraId="6E5EEA04" w14:textId="77777777" w:rsidTr="00BB27E7">
        <w:tc>
          <w:tcPr>
            <w:tcW w:w="0" w:type="auto"/>
            <w:tcMar>
              <w:top w:w="0" w:type="auto"/>
              <w:bottom w:w="0" w:type="auto"/>
            </w:tcMar>
          </w:tcPr>
          <w:p w14:paraId="138DAD45" w14:textId="77777777" w:rsidR="00AE30B7" w:rsidRDefault="00AE30B7" w:rsidP="00BB27E7">
            <w:pPr>
              <w:spacing w:before="225" w:after="225"/>
              <w:jc w:val="both"/>
            </w:pPr>
            <w:r>
              <w:rPr>
                <w:rFonts w:ascii="Arial" w:hAnsi="Arial" w:cs="Arial"/>
                <w:color w:val="000000"/>
                <w:sz w:val="18"/>
                <w:szCs w:val="18"/>
              </w:rPr>
              <w:t>Izvajalec bo vršil prevzeta dela v skladu in v obsegu določenem z naslednjimi dokumenti:</w:t>
            </w:r>
          </w:p>
          <w:tbl>
            <w:tblPr>
              <w:tblStyle w:val="NormalTablePHPDOCX"/>
              <w:tblW w:w="0" w:type="auto"/>
              <w:tblLook w:val="04A0" w:firstRow="1" w:lastRow="0" w:firstColumn="1" w:lastColumn="0" w:noHBand="0" w:noVBand="1"/>
            </w:tblPr>
            <w:tblGrid>
              <w:gridCol w:w="6400"/>
            </w:tblGrid>
            <w:tr w:rsidR="00AE30B7" w14:paraId="736CC029" w14:textId="77777777" w:rsidTr="00BB27E7">
              <w:tc>
                <w:tcPr>
                  <w:tcW w:w="0" w:type="auto"/>
                  <w:tcMar>
                    <w:top w:w="0" w:type="auto"/>
                    <w:bottom w:w="0" w:type="auto"/>
                  </w:tcMar>
                </w:tcPr>
                <w:p w14:paraId="3D3CF800" w14:textId="77777777" w:rsidR="00AE30B7" w:rsidRDefault="00AE30B7" w:rsidP="00177514">
                  <w:pPr>
                    <w:numPr>
                      <w:ilvl w:val="0"/>
                      <w:numId w:val="26"/>
                    </w:numPr>
                    <w:jc w:val="both"/>
                    <w:rPr>
                      <w:rFonts w:ascii="Arial" w:hAnsi="Arial" w:cs="Arial"/>
                      <w:color w:val="000000"/>
                      <w:sz w:val="18"/>
                      <w:szCs w:val="18"/>
                    </w:rPr>
                  </w:pPr>
                  <w:r>
                    <w:rPr>
                      <w:rFonts w:ascii="Arial" w:hAnsi="Arial" w:cs="Arial"/>
                      <w:color w:val="000000"/>
                      <w:sz w:val="18"/>
                      <w:szCs w:val="18"/>
                    </w:rPr>
                    <w:t>Ponudba številka _____________ z dne _______________;</w:t>
                  </w:r>
                </w:p>
                <w:p w14:paraId="6702D9DC" w14:textId="77777777" w:rsidR="00AE30B7" w:rsidRDefault="00AE30B7" w:rsidP="00177514">
                  <w:pPr>
                    <w:numPr>
                      <w:ilvl w:val="0"/>
                      <w:numId w:val="26"/>
                    </w:numPr>
                    <w:jc w:val="both"/>
                    <w:rPr>
                      <w:rFonts w:ascii="Arial" w:hAnsi="Arial" w:cs="Arial"/>
                      <w:color w:val="000000"/>
                      <w:sz w:val="18"/>
                      <w:szCs w:val="18"/>
                    </w:rPr>
                  </w:pPr>
                  <w:r>
                    <w:rPr>
                      <w:rFonts w:ascii="Arial" w:hAnsi="Arial" w:cs="Arial"/>
                      <w:color w:val="000000"/>
                      <w:sz w:val="18"/>
                      <w:szCs w:val="18"/>
                    </w:rPr>
                    <w:t>Razpisna dokumentacija naročnika v postopku številka __________.</w:t>
                  </w:r>
                </w:p>
              </w:tc>
            </w:tr>
          </w:tbl>
          <w:p w14:paraId="2E14CCAC" w14:textId="77777777" w:rsidR="00AE30B7" w:rsidRDefault="00AE30B7" w:rsidP="00BB27E7">
            <w:pPr>
              <w:spacing w:before="225" w:after="225"/>
              <w:jc w:val="both"/>
              <w:rPr>
                <w:rFonts w:ascii="Arial" w:hAnsi="Arial" w:cs="Arial"/>
                <w:color w:val="000000"/>
                <w:sz w:val="18"/>
                <w:szCs w:val="18"/>
              </w:rPr>
            </w:pPr>
            <w:r>
              <w:rPr>
                <w:rFonts w:ascii="Arial" w:hAnsi="Arial" w:cs="Arial"/>
                <w:color w:val="000000"/>
                <w:sz w:val="18"/>
                <w:szCs w:val="18"/>
              </w:rPr>
              <w:t>Predmetni dokumenti so priloga in sestavni del te pogodbe.</w:t>
            </w:r>
          </w:p>
          <w:p w14:paraId="6EFCABFD" w14:textId="77777777" w:rsidR="00AE30B7" w:rsidRPr="002A51E1" w:rsidRDefault="00AE30B7" w:rsidP="00BB27E7">
            <w:pPr>
              <w:spacing w:before="225" w:after="225"/>
              <w:jc w:val="both"/>
              <w:rPr>
                <w:rFonts w:ascii="Arial" w:hAnsi="Arial" w:cs="Arial"/>
                <w:color w:val="000000"/>
                <w:sz w:val="18"/>
                <w:szCs w:val="18"/>
              </w:rPr>
            </w:pPr>
            <w:r w:rsidRPr="002A51E1">
              <w:rPr>
                <w:rFonts w:ascii="Arial" w:hAnsi="Arial" w:cs="Arial"/>
                <w:color w:val="000000"/>
                <w:sz w:val="18"/>
                <w:szCs w:val="18"/>
              </w:rPr>
              <w:t>Izvajalec s podpisom te pogodbe potrjuje, da je v celoti seznanjen z obsegom in zahtevnostjo pogodbenih storitev, z lokacijami in objekti, kjer bo izvajal čiščenje poslovnih prostorov, ter z možnostjo dostopa do objektov.</w:t>
            </w:r>
          </w:p>
        </w:tc>
      </w:tr>
    </w:tbl>
    <w:p w14:paraId="4A4484E0" w14:textId="77777777" w:rsidR="00AE30B7" w:rsidRDefault="00AE30B7" w:rsidP="00AE30B7">
      <w:pPr>
        <w:spacing w:after="0" w:line="240" w:lineRule="auto"/>
        <w:jc w:val="center"/>
      </w:pPr>
      <w:r>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8962"/>
      </w:tblGrid>
      <w:tr w:rsidR="00AE30B7" w14:paraId="123EB222" w14:textId="77777777" w:rsidTr="00BB27E7">
        <w:tc>
          <w:tcPr>
            <w:tcW w:w="0" w:type="auto"/>
            <w:tcMar>
              <w:top w:w="0" w:type="auto"/>
              <w:bottom w:w="0" w:type="auto"/>
            </w:tcMar>
          </w:tcPr>
          <w:p w14:paraId="41AA7518" w14:textId="77777777" w:rsidR="00AE30B7" w:rsidRDefault="00AE30B7" w:rsidP="00BB27E7">
            <w:pPr>
              <w:spacing w:before="225" w:after="225"/>
              <w:jc w:val="both"/>
            </w:pPr>
            <w:r>
              <w:rPr>
                <w:rFonts w:ascii="Arial" w:hAnsi="Arial" w:cs="Arial"/>
                <w:color w:val="000000"/>
                <w:sz w:val="18"/>
                <w:szCs w:val="18"/>
              </w:rPr>
              <w:t>Dodatnih storitev, ki niso opredeljene s to pogodbo, izvajalec ne sme opraviti brez predhodnega pisnega soglasja naročnika. Za dodatna storitve, ki bi se izkazale za potrebne šele po sklenitvi te pogodbe, lahko naročnik odda naročilo izvajalcu osnovnega naročila ob upoštevanju določb zakona, ki ureja javno naročanje. Z izvajalcem se v tem primeru sklene dodatek k osnovni pogodbi ali nova pogodba.</w:t>
            </w:r>
          </w:p>
          <w:p w14:paraId="435AECE4" w14:textId="77777777" w:rsidR="00AE30B7" w:rsidRDefault="00AE30B7" w:rsidP="00BB27E7">
            <w:pPr>
              <w:spacing w:before="225" w:after="225"/>
              <w:jc w:val="both"/>
            </w:pPr>
            <w:r>
              <w:rPr>
                <w:rFonts w:ascii="Arial" w:hAnsi="Arial" w:cs="Arial"/>
                <w:color w:val="000000"/>
                <w:sz w:val="18"/>
                <w:szCs w:val="18"/>
              </w:rPr>
              <w:t>Naročnik si pridržuje pravico, da zmanjša obseg razpisanih del, ne da bi zato moral navajati posebne razloge. Naročnik si pridržuje pravico, da poveča obsege del na posameznih postavkah, predvsem takrat, kadar bo to gospodarno in v okviru določil ZJN-3.</w:t>
            </w:r>
          </w:p>
        </w:tc>
      </w:tr>
    </w:tbl>
    <w:p w14:paraId="0A448AE3" w14:textId="77777777" w:rsidR="00AE30B7" w:rsidRDefault="00AE30B7" w:rsidP="00AE30B7">
      <w:pPr>
        <w:spacing w:before="225" w:after="225" w:line="240" w:lineRule="auto"/>
        <w:jc w:val="both"/>
      </w:pPr>
      <w:r>
        <w:rPr>
          <w:rFonts w:ascii="Arial" w:hAnsi="Arial" w:cs="Arial"/>
          <w:b/>
          <w:bCs/>
          <w:color w:val="000000"/>
          <w:sz w:val="18"/>
          <w:szCs w:val="18"/>
        </w:rPr>
        <w:t>III. POGODBENA CENA IN PLAČILNI POGOJI</w:t>
      </w:r>
    </w:p>
    <w:p w14:paraId="0290D35A" w14:textId="77777777" w:rsidR="00AE30B7" w:rsidRDefault="00AE30B7" w:rsidP="00AE30B7">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2"/>
      </w:tblGrid>
      <w:tr w:rsidR="00AE30B7" w14:paraId="2B0A7366" w14:textId="77777777" w:rsidTr="00BB27E7">
        <w:tc>
          <w:tcPr>
            <w:tcW w:w="0" w:type="auto"/>
            <w:tcMar>
              <w:top w:w="0" w:type="auto"/>
              <w:bottom w:w="0" w:type="auto"/>
            </w:tcMar>
          </w:tcPr>
          <w:p w14:paraId="0908CF9B" w14:textId="2A41452B" w:rsidR="00AE30B7" w:rsidRDefault="00AE30B7" w:rsidP="00BB27E7">
            <w:pPr>
              <w:spacing w:before="225" w:after="225"/>
              <w:jc w:val="both"/>
            </w:pPr>
            <w:r>
              <w:rPr>
                <w:rFonts w:ascii="Arial" w:hAnsi="Arial" w:cs="Arial"/>
                <w:color w:val="000000"/>
                <w:sz w:val="18"/>
                <w:szCs w:val="18"/>
              </w:rPr>
              <w:t xml:space="preserve">Pogodbena vrednost del je </w:t>
            </w:r>
            <w:r w:rsidR="00540FAD">
              <w:rPr>
                <w:rFonts w:ascii="Arial" w:hAnsi="Arial" w:cs="Arial"/>
                <w:color w:val="000000"/>
                <w:sz w:val="18"/>
                <w:szCs w:val="18"/>
              </w:rPr>
              <w:t xml:space="preserve">okvirno </w:t>
            </w:r>
            <w:r>
              <w:rPr>
                <w:rFonts w:ascii="Arial" w:hAnsi="Arial" w:cs="Arial"/>
                <w:color w:val="000000"/>
                <w:sz w:val="18"/>
                <w:szCs w:val="18"/>
              </w:rPr>
              <w:t>dogovorjena na osnovi ponudbe izvajalca in je za celotno trajanje pogodbe ocenjena na:</w:t>
            </w:r>
          </w:p>
          <w:p w14:paraId="321131B9" w14:textId="77777777" w:rsidR="00AE30B7" w:rsidRDefault="00AE30B7" w:rsidP="00BB27E7">
            <w:pPr>
              <w:spacing w:before="225" w:after="225"/>
              <w:jc w:val="both"/>
            </w:pPr>
            <w:r>
              <w:rPr>
                <w:rFonts w:ascii="Arial" w:hAnsi="Arial" w:cs="Arial"/>
                <w:color w:val="000000"/>
                <w:sz w:val="18"/>
                <w:szCs w:val="18"/>
              </w:rPr>
              <w:t>Vrednost brez davka na dodano vrednost (DDV): ____________ EUR</w:t>
            </w:r>
          </w:p>
          <w:p w14:paraId="58AD4A75" w14:textId="77777777" w:rsidR="00AE30B7" w:rsidRDefault="00AE30B7" w:rsidP="00BB27E7">
            <w:pPr>
              <w:spacing w:before="225" w:after="225"/>
              <w:jc w:val="both"/>
            </w:pPr>
            <w:r>
              <w:rPr>
                <w:rFonts w:ascii="Arial" w:hAnsi="Arial" w:cs="Arial"/>
                <w:color w:val="000000"/>
                <w:sz w:val="18"/>
                <w:szCs w:val="18"/>
              </w:rPr>
              <w:t>Davek na dodano vrednost (DDV): __________________ EUR</w:t>
            </w:r>
          </w:p>
          <w:p w14:paraId="0B0E474E" w14:textId="77777777" w:rsidR="00AE30B7" w:rsidRDefault="00AE30B7" w:rsidP="00BB27E7">
            <w:pPr>
              <w:spacing w:before="225" w:after="225"/>
              <w:jc w:val="both"/>
            </w:pPr>
            <w:r>
              <w:rPr>
                <w:rFonts w:ascii="Arial" w:hAnsi="Arial" w:cs="Arial"/>
                <w:color w:val="000000"/>
                <w:sz w:val="18"/>
                <w:szCs w:val="18"/>
              </w:rPr>
              <w:t>Pogodbena vrednost vključno z davkom na dodano vrednost (DDV): _________________ EUR</w:t>
            </w:r>
          </w:p>
          <w:p w14:paraId="268CCB61" w14:textId="77777777" w:rsidR="00540FAD" w:rsidRDefault="00540FAD" w:rsidP="00BB27E7">
            <w:pPr>
              <w:spacing w:before="225" w:after="225"/>
              <w:jc w:val="both"/>
              <w:rPr>
                <w:rFonts w:ascii="Arial" w:hAnsi="Arial" w:cs="Arial"/>
                <w:sz w:val="18"/>
              </w:rPr>
            </w:pPr>
          </w:p>
          <w:p w14:paraId="3DD24092" w14:textId="27AF77E7" w:rsidR="00AE30B7" w:rsidRDefault="00AE30B7" w:rsidP="00BB27E7">
            <w:pPr>
              <w:spacing w:before="225" w:after="225"/>
              <w:jc w:val="both"/>
              <w:rPr>
                <w:rFonts w:ascii="Arial" w:hAnsi="Arial" w:cs="Arial"/>
                <w:sz w:val="18"/>
              </w:rPr>
            </w:pPr>
            <w:r w:rsidRPr="00060278">
              <w:rPr>
                <w:rFonts w:ascii="Arial" w:hAnsi="Arial" w:cs="Arial"/>
                <w:sz w:val="18"/>
              </w:rPr>
              <w:t xml:space="preserve">Mesečna </w:t>
            </w:r>
            <w:r w:rsidR="00540FAD">
              <w:rPr>
                <w:rFonts w:ascii="Arial" w:hAnsi="Arial" w:cs="Arial"/>
                <w:sz w:val="18"/>
              </w:rPr>
              <w:t xml:space="preserve">okvirna </w:t>
            </w:r>
            <w:r>
              <w:rPr>
                <w:rFonts w:ascii="Arial" w:hAnsi="Arial" w:cs="Arial"/>
                <w:sz w:val="18"/>
              </w:rPr>
              <w:t>vrednost storitev v ocenjenem obsegu skladno s ponudbo znaša:</w:t>
            </w:r>
          </w:p>
          <w:p w14:paraId="4603F496" w14:textId="77777777" w:rsidR="00AE30B7" w:rsidRDefault="00AE30B7" w:rsidP="00BB27E7">
            <w:pPr>
              <w:spacing w:before="225" w:after="225"/>
              <w:jc w:val="both"/>
            </w:pPr>
            <w:r>
              <w:rPr>
                <w:rFonts w:ascii="Arial" w:hAnsi="Arial" w:cs="Arial"/>
                <w:color w:val="000000"/>
                <w:sz w:val="18"/>
                <w:szCs w:val="18"/>
              </w:rPr>
              <w:t>Vrednost brez davka na dodano vrednost (DDV): ____________ EUR</w:t>
            </w:r>
          </w:p>
          <w:p w14:paraId="20CAE647" w14:textId="77777777" w:rsidR="00AE30B7" w:rsidRDefault="00AE30B7" w:rsidP="00BB27E7">
            <w:pPr>
              <w:spacing w:before="225" w:after="225"/>
              <w:jc w:val="both"/>
            </w:pPr>
            <w:r>
              <w:rPr>
                <w:rFonts w:ascii="Arial" w:hAnsi="Arial" w:cs="Arial"/>
                <w:color w:val="000000"/>
                <w:sz w:val="18"/>
                <w:szCs w:val="18"/>
              </w:rPr>
              <w:t>Davek na dodano vrednost (DDV): __________________ EUR</w:t>
            </w:r>
          </w:p>
          <w:p w14:paraId="22F0E5B8" w14:textId="77777777" w:rsidR="00AE30B7" w:rsidRDefault="00AE30B7" w:rsidP="00BB27E7">
            <w:pPr>
              <w:spacing w:before="225" w:after="225"/>
              <w:jc w:val="both"/>
            </w:pPr>
            <w:r>
              <w:rPr>
                <w:rFonts w:ascii="Arial" w:hAnsi="Arial" w:cs="Arial"/>
                <w:color w:val="000000"/>
                <w:sz w:val="18"/>
                <w:szCs w:val="18"/>
              </w:rPr>
              <w:lastRenderedPageBreak/>
              <w:t>Pogodbena vrednost vključno z davkom na dodano vrednost (DDV): _________________ EUR</w:t>
            </w:r>
          </w:p>
          <w:p w14:paraId="0EA998F7" w14:textId="71CF11B0" w:rsidR="00AE30B7" w:rsidRPr="00245169" w:rsidRDefault="00AE30B7" w:rsidP="00BB27E7">
            <w:pPr>
              <w:spacing w:before="225" w:after="225"/>
              <w:jc w:val="both"/>
              <w:rPr>
                <w:rFonts w:ascii="Arial" w:hAnsi="Arial" w:cs="Arial"/>
                <w:color w:val="000000"/>
                <w:sz w:val="18"/>
                <w:szCs w:val="18"/>
              </w:rPr>
            </w:pPr>
            <w:r w:rsidRPr="00245169">
              <w:rPr>
                <w:rFonts w:ascii="Arial" w:hAnsi="Arial" w:cs="Arial"/>
                <w:color w:val="000000"/>
                <w:sz w:val="18"/>
                <w:szCs w:val="18"/>
              </w:rPr>
              <w:t xml:space="preserve">Storitve rednega čiščenja se plačujejo mesečno, za pretekli mesec po cenah, kot jih je ponudnik vpisal v </w:t>
            </w:r>
            <w:r w:rsidR="00540FAD">
              <w:rPr>
                <w:rFonts w:ascii="Arial" w:hAnsi="Arial" w:cs="Arial"/>
                <w:color w:val="000000"/>
                <w:sz w:val="18"/>
                <w:szCs w:val="18"/>
              </w:rPr>
              <w:t>ponudbi oziroma natančneje v specifikaciji ponudbene cene. Storitev se plačuje glede na dejansko izveden obseg v preteklem mesecu v relaciji na predloženo specifikacijo ponudbene cene kar pomeni, da se v primeru, da niso bile izvedene vse storitve v obsegu kot opredeljen v specifikaciji, ponudbena mesečna okvirna vrednost zniža za znesek manj izvedenih storitev oziroma manj dobavljenega sanitarno – higienskega materiala.</w:t>
            </w:r>
          </w:p>
          <w:p w14:paraId="7FA87F29" w14:textId="30BDC12B" w:rsidR="00AE30B7" w:rsidRPr="00245169" w:rsidRDefault="00AE30B7" w:rsidP="00BB27E7">
            <w:pPr>
              <w:spacing w:before="225" w:after="225"/>
              <w:jc w:val="both"/>
              <w:rPr>
                <w:rFonts w:ascii="Arial" w:hAnsi="Arial" w:cs="Arial"/>
                <w:color w:val="000000"/>
                <w:sz w:val="18"/>
                <w:szCs w:val="18"/>
              </w:rPr>
            </w:pPr>
            <w:r w:rsidRPr="00245169">
              <w:rPr>
                <w:rFonts w:ascii="Arial" w:hAnsi="Arial" w:cs="Arial"/>
                <w:color w:val="000000"/>
                <w:sz w:val="18"/>
                <w:szCs w:val="18"/>
              </w:rPr>
              <w:t xml:space="preserve">Storitve dodatnega čiščenja po naročilu se plačujejo po izvedeni storitvi po cenah, kot jih je ponudnik vpisal v </w:t>
            </w:r>
            <w:r w:rsidR="00F5291C">
              <w:rPr>
                <w:rFonts w:ascii="Arial" w:hAnsi="Arial" w:cs="Arial"/>
                <w:color w:val="000000"/>
                <w:sz w:val="18"/>
                <w:szCs w:val="18"/>
              </w:rPr>
              <w:t>specifikaciji ponudbene cene</w:t>
            </w:r>
            <w:r w:rsidRPr="00245169">
              <w:rPr>
                <w:rFonts w:ascii="Arial" w:hAnsi="Arial" w:cs="Arial"/>
                <w:color w:val="000000"/>
                <w:sz w:val="18"/>
                <w:szCs w:val="18"/>
              </w:rPr>
              <w:t xml:space="preserve">. </w:t>
            </w:r>
          </w:p>
          <w:p w14:paraId="7E234B3E" w14:textId="10580223" w:rsidR="00AE30B7" w:rsidRDefault="00AE30B7" w:rsidP="00BB27E7">
            <w:pPr>
              <w:spacing w:before="225" w:after="225"/>
              <w:jc w:val="both"/>
            </w:pPr>
            <w:r w:rsidRPr="00245169">
              <w:rPr>
                <w:rFonts w:ascii="Arial" w:hAnsi="Arial" w:cs="Arial"/>
                <w:color w:val="000000"/>
                <w:sz w:val="18"/>
                <w:szCs w:val="18"/>
              </w:rPr>
              <w:t>Pogodbene cene vključujejo vse stroške storitev in blaga iz tehničnih specifikacij čiščenja: delo, stroške tehničnih in delovnih pripomočkov, potne stroške ter stroške za čistila</w:t>
            </w:r>
            <w:r w:rsidR="00F5291C">
              <w:rPr>
                <w:rFonts w:ascii="Arial" w:hAnsi="Arial" w:cs="Arial"/>
                <w:color w:val="000000"/>
                <w:sz w:val="18"/>
                <w:szCs w:val="18"/>
              </w:rPr>
              <w:t xml:space="preserve"> in sanitarno higienski material</w:t>
            </w:r>
            <w:r w:rsidRPr="00245169">
              <w:rPr>
                <w:rFonts w:ascii="Arial" w:hAnsi="Arial" w:cs="Arial"/>
                <w:color w:val="000000"/>
                <w:sz w:val="18"/>
                <w:szCs w:val="18"/>
              </w:rPr>
              <w:t>, vključno z dostavo. Naročnik nima v zvezi s čiščenjem po tej pogodbi nobenih dodatnih stroškov. Naročnik stroškov, ki niso zajeti v ponudbeni ceni, naknadno ne bo priznaval. Cene pogodbenih storitev so v času trajanja pogodbe fiksne.</w:t>
            </w:r>
            <w:r>
              <w:rPr>
                <w:rFonts w:ascii="Arial" w:hAnsi="Arial" w:cs="Arial"/>
                <w:color w:val="000000"/>
                <w:sz w:val="18"/>
                <w:szCs w:val="18"/>
              </w:rPr>
              <w:t xml:space="preserve"> Kadar izvajalec opravlja storitve izven pogodbeno dogovorjenega obsega je upravičen tudi do povračila potnih in ostalih povezanih stroškov z opravljanjem storitev.</w:t>
            </w:r>
          </w:p>
        </w:tc>
      </w:tr>
    </w:tbl>
    <w:p w14:paraId="4AF9DCDB" w14:textId="77777777" w:rsidR="00AE30B7" w:rsidRDefault="00AE30B7" w:rsidP="00AE30B7">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2"/>
      </w:tblGrid>
      <w:tr w:rsidR="00AE30B7" w14:paraId="0947E353" w14:textId="77777777" w:rsidTr="00BB27E7">
        <w:tc>
          <w:tcPr>
            <w:tcW w:w="0" w:type="auto"/>
            <w:tcMar>
              <w:top w:w="0" w:type="auto"/>
              <w:bottom w:w="0" w:type="auto"/>
            </w:tcMar>
          </w:tcPr>
          <w:p w14:paraId="5E758284" w14:textId="77777777" w:rsidR="00F5291C" w:rsidRDefault="00AE30B7" w:rsidP="00BB27E7">
            <w:pPr>
              <w:spacing w:before="225" w:after="225"/>
              <w:jc w:val="both"/>
              <w:rPr>
                <w:rFonts w:ascii="Arial" w:hAnsi="Arial" w:cs="Arial"/>
                <w:color w:val="000000"/>
                <w:sz w:val="18"/>
                <w:szCs w:val="18"/>
              </w:rPr>
            </w:pPr>
            <w:r>
              <w:rPr>
                <w:rFonts w:ascii="Arial" w:hAnsi="Arial" w:cs="Arial"/>
                <w:color w:val="000000"/>
                <w:sz w:val="18"/>
                <w:szCs w:val="18"/>
              </w:rPr>
              <w:t xml:space="preserve">Izvajalec izda naročniku račun v osmih (8) dneh od zaključka meseca za storitve izvedene v preteklem mesecu. </w:t>
            </w:r>
          </w:p>
          <w:p w14:paraId="6E9A9E5D" w14:textId="63984404" w:rsidR="00AE30B7" w:rsidRDefault="00AE30B7" w:rsidP="00BB27E7">
            <w:pPr>
              <w:spacing w:before="225" w:after="225"/>
              <w:jc w:val="both"/>
            </w:pPr>
            <w:r>
              <w:rPr>
                <w:rFonts w:ascii="Arial" w:hAnsi="Arial" w:cs="Arial"/>
                <w:color w:val="000000"/>
                <w:sz w:val="18"/>
                <w:szCs w:val="18"/>
              </w:rPr>
              <w:t>Izvajalec izstavi račun v elektronski obliki (eRačun) preko spletnega portala UJPnet. Kot uradni prejem računa se šteje datum vnosa računa v sistem UJPnet.</w:t>
            </w:r>
            <w:r w:rsidRPr="00D50275">
              <w:rPr>
                <w:rFonts w:ascii="Arial" w:hAnsi="Arial" w:cs="Arial"/>
                <w:color w:val="000000"/>
                <w:sz w:val="18"/>
                <w:szCs w:val="18"/>
              </w:rPr>
              <w:t xml:space="preserve"> K računu mora biti priloženo poročilo o opravljenem nadzoru kakovosti čiščenja za pretekli mesec in seznam mesečne porabe higienskih in drugih sredstev, iz katerega mora biti razvidno ime in količina čistilnih sredstev in ostalega higienskega materiala, ki ga je izvajalec porabil pri izvajanju storitev za vsak posamezni objekt posebej. Račun se mora sklicevati na številko pogodbe, na podlagi katere se izstavlja. Na računu morajo biti ločeno prikazano redno delo, </w:t>
            </w:r>
            <w:r w:rsidR="00F5291C">
              <w:rPr>
                <w:rFonts w:ascii="Arial" w:hAnsi="Arial" w:cs="Arial"/>
                <w:color w:val="000000"/>
                <w:sz w:val="18"/>
                <w:szCs w:val="18"/>
              </w:rPr>
              <w:t xml:space="preserve">morebitno </w:t>
            </w:r>
            <w:r w:rsidRPr="00D50275">
              <w:rPr>
                <w:rFonts w:ascii="Arial" w:hAnsi="Arial" w:cs="Arial"/>
                <w:color w:val="000000"/>
                <w:sz w:val="18"/>
                <w:szCs w:val="18"/>
              </w:rPr>
              <w:t>dodatno delo ter poraba materiala.</w:t>
            </w:r>
          </w:p>
          <w:p w14:paraId="3CBA49B3" w14:textId="77777777" w:rsidR="00AE30B7" w:rsidRDefault="00AE30B7" w:rsidP="00BB27E7">
            <w:pPr>
              <w:spacing w:before="225" w:after="225"/>
              <w:jc w:val="both"/>
            </w:pPr>
            <w:r>
              <w:rPr>
                <w:rFonts w:ascii="Arial" w:hAnsi="Arial" w:cs="Arial"/>
                <w:color w:val="000000"/>
                <w:sz w:val="18"/>
                <w:szCs w:val="18"/>
              </w:rPr>
              <w:t>V kolikor naročnik računa ne zavrne v roku 8 delovnih dni od prejema, se račun šteje za potrjenega.</w:t>
            </w:r>
          </w:p>
          <w:p w14:paraId="51AA31DE" w14:textId="77777777" w:rsidR="00AE30B7" w:rsidRDefault="00AE30B7" w:rsidP="00BB27E7">
            <w:pPr>
              <w:spacing w:before="225" w:after="225"/>
              <w:jc w:val="both"/>
            </w:pPr>
            <w:r>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tc>
      </w:tr>
    </w:tbl>
    <w:p w14:paraId="25E89A2E" w14:textId="77777777" w:rsidR="00AE30B7" w:rsidRDefault="00AE30B7" w:rsidP="00AE30B7">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2"/>
      </w:tblGrid>
      <w:tr w:rsidR="00AE30B7" w14:paraId="376F2787" w14:textId="77777777" w:rsidTr="00BB27E7">
        <w:tc>
          <w:tcPr>
            <w:tcW w:w="0" w:type="auto"/>
            <w:tcMar>
              <w:top w:w="0" w:type="auto"/>
              <w:bottom w:w="0" w:type="auto"/>
            </w:tcMar>
          </w:tcPr>
          <w:p w14:paraId="676FA4EF" w14:textId="77777777" w:rsidR="00AE30B7" w:rsidRDefault="00AE30B7" w:rsidP="00BB27E7">
            <w:pPr>
              <w:spacing w:before="225" w:after="225"/>
              <w:jc w:val="both"/>
            </w:pPr>
            <w:r>
              <w:rPr>
                <w:rFonts w:ascii="Arial" w:hAnsi="Arial" w:cs="Arial"/>
                <w:color w:val="000000"/>
                <w:sz w:val="18"/>
                <w:szCs w:val="18"/>
              </w:rPr>
              <w:t>Naročnik se zaveže plačati račun v roku 30 dni od prejema računa na poslovni račun izvajalca. Za zamudo pri plačilu storitev je izvajalec upravičen do zaračunavanja zakonitih zamudnih obresti.</w:t>
            </w:r>
          </w:p>
          <w:p w14:paraId="411756F1" w14:textId="77777777" w:rsidR="00AE30B7" w:rsidRDefault="00AE30B7" w:rsidP="00BB27E7">
            <w:pPr>
              <w:spacing w:before="225" w:after="225"/>
              <w:jc w:val="both"/>
            </w:pPr>
            <w:r>
              <w:rPr>
                <w:rFonts w:ascii="Arial" w:hAnsi="Arial" w:cs="Arial"/>
                <w:color w:val="000000"/>
                <w:sz w:val="18"/>
                <w:szCs w:val="18"/>
              </w:rPr>
              <w:t>Naročnik bo pravilno izstavljen in potrjen račun poravnal na transakcijski račun izvajalca naveden na računu. V primeru, da TRR ni naveden na računu, se plačilo nakaže na prvi račun naveden pri podatkih o izvajalca.</w:t>
            </w:r>
          </w:p>
        </w:tc>
      </w:tr>
    </w:tbl>
    <w:p w14:paraId="3E4C46ED" w14:textId="77777777" w:rsidR="00AE30B7" w:rsidRDefault="00AE30B7" w:rsidP="00AE30B7">
      <w:pPr>
        <w:spacing w:before="225" w:after="225" w:line="240" w:lineRule="auto"/>
        <w:jc w:val="both"/>
      </w:pPr>
      <w:r>
        <w:rPr>
          <w:rFonts w:ascii="Arial" w:hAnsi="Arial" w:cs="Arial"/>
          <w:b/>
          <w:bCs/>
          <w:color w:val="000000"/>
          <w:sz w:val="18"/>
          <w:szCs w:val="18"/>
        </w:rPr>
        <w:t>IV. OBDOBJE SKLENITVE POGODBE</w:t>
      </w:r>
    </w:p>
    <w:p w14:paraId="0F49C69F" w14:textId="77777777" w:rsidR="00AE30B7" w:rsidRDefault="00AE30B7" w:rsidP="00AE30B7">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2"/>
      </w:tblGrid>
      <w:tr w:rsidR="00AE30B7" w14:paraId="369778E4" w14:textId="77777777" w:rsidTr="00BB27E7">
        <w:tc>
          <w:tcPr>
            <w:tcW w:w="0" w:type="auto"/>
            <w:tcMar>
              <w:top w:w="0" w:type="auto"/>
              <w:bottom w:w="0" w:type="auto"/>
            </w:tcMar>
          </w:tcPr>
          <w:p w14:paraId="1C55710B" w14:textId="38F93F57" w:rsidR="00AE30B7" w:rsidRDefault="00AE30B7" w:rsidP="00BB27E7">
            <w:pPr>
              <w:spacing w:before="225" w:after="225"/>
              <w:jc w:val="both"/>
            </w:pPr>
            <w:r>
              <w:rPr>
                <w:rFonts w:ascii="Arial" w:hAnsi="Arial" w:cs="Arial"/>
                <w:color w:val="000000"/>
                <w:sz w:val="18"/>
                <w:szCs w:val="18"/>
              </w:rPr>
              <w:t xml:space="preserve">Pogodba se sklepa za obdobje </w:t>
            </w:r>
            <w:r w:rsidR="00F5291C">
              <w:rPr>
                <w:rFonts w:ascii="Arial" w:hAnsi="Arial" w:cs="Arial"/>
                <w:color w:val="000000"/>
                <w:sz w:val="18"/>
                <w:szCs w:val="18"/>
              </w:rPr>
              <w:t>šestintridesetih (36) mesecev</w:t>
            </w:r>
            <w:r>
              <w:rPr>
                <w:rFonts w:ascii="Arial" w:hAnsi="Arial" w:cs="Arial"/>
                <w:color w:val="000000"/>
                <w:sz w:val="18"/>
                <w:szCs w:val="18"/>
              </w:rPr>
              <w:t xml:space="preserve">, </w:t>
            </w:r>
            <w:r w:rsidR="00F5291C">
              <w:rPr>
                <w:rFonts w:ascii="Arial" w:hAnsi="Arial" w:cs="Arial"/>
                <w:color w:val="000000"/>
                <w:sz w:val="18"/>
                <w:szCs w:val="18"/>
              </w:rPr>
              <w:t>od</w:t>
            </w:r>
            <w:r>
              <w:rPr>
                <w:rFonts w:ascii="Arial" w:hAnsi="Arial" w:cs="Arial"/>
                <w:color w:val="000000"/>
                <w:sz w:val="18"/>
                <w:szCs w:val="18"/>
              </w:rPr>
              <w:t xml:space="preserve"> _ _ _ _ _ do _ _ _ _ _ .</w:t>
            </w:r>
          </w:p>
          <w:p w14:paraId="14DE7E14" w14:textId="77777777" w:rsidR="00AE30B7" w:rsidRDefault="00AE30B7" w:rsidP="00BB27E7">
            <w:pPr>
              <w:spacing w:before="225" w:after="225"/>
              <w:jc w:val="both"/>
            </w:pPr>
            <w:r>
              <w:rPr>
                <w:rFonts w:ascii="Arial" w:hAnsi="Arial" w:cs="Arial"/>
                <w:color w:val="000000"/>
                <w:sz w:val="18"/>
                <w:szCs w:val="18"/>
              </w:rPr>
              <w:t>Če izvajalec zamuja z izvedbo storitev, je o tem dolžan takoj pisno obvestiti naročnika in ga zaprositi za podaljšanje roka dokončanja. Če se naročnik s podaljšanjem roka strinja, mu pisno odobri podaljšanje roka za izvedbo.</w:t>
            </w:r>
          </w:p>
        </w:tc>
      </w:tr>
    </w:tbl>
    <w:p w14:paraId="6C05A26F" w14:textId="77777777" w:rsidR="00AE30B7" w:rsidRDefault="00AE30B7" w:rsidP="00AE30B7">
      <w:pPr>
        <w:spacing w:before="225" w:after="225" w:line="240" w:lineRule="auto"/>
        <w:jc w:val="both"/>
      </w:pPr>
      <w:r>
        <w:rPr>
          <w:rFonts w:ascii="Arial" w:hAnsi="Arial" w:cs="Arial"/>
          <w:b/>
          <w:bCs/>
          <w:color w:val="000000"/>
          <w:sz w:val="18"/>
          <w:szCs w:val="18"/>
        </w:rPr>
        <w:t>V. PODIZVAJALCI</w:t>
      </w:r>
    </w:p>
    <w:p w14:paraId="2F3573D6" w14:textId="77777777" w:rsidR="00AE30B7" w:rsidRDefault="00AE30B7" w:rsidP="00AE30B7">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658"/>
      </w:tblGrid>
      <w:tr w:rsidR="00AE30B7" w14:paraId="2EC7A56C" w14:textId="77777777" w:rsidTr="00BB27E7">
        <w:tc>
          <w:tcPr>
            <w:tcW w:w="0" w:type="auto"/>
            <w:tcMar>
              <w:top w:w="0" w:type="auto"/>
              <w:bottom w:w="0" w:type="auto"/>
            </w:tcMar>
          </w:tcPr>
          <w:p w14:paraId="30A9A7CB" w14:textId="77777777" w:rsidR="00AE30B7" w:rsidRDefault="00AE30B7" w:rsidP="00BB27E7">
            <w:pPr>
              <w:spacing w:before="225" w:after="225"/>
              <w:jc w:val="both"/>
            </w:pPr>
            <w:r>
              <w:rPr>
                <w:rFonts w:ascii="Arial" w:hAnsi="Arial" w:cs="Arial"/>
                <w:color w:val="000000"/>
                <w:sz w:val="18"/>
                <w:szCs w:val="18"/>
              </w:rPr>
              <w:t>Izvajalec bo dela izvedel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AE30B7" w14:paraId="2EE40363" w14:textId="77777777" w:rsidTr="00BB27E7">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796E26C" w14:textId="77777777" w:rsidR="00AE30B7" w:rsidRDefault="00AE30B7" w:rsidP="00BB27E7">
                  <w:pPr>
                    <w:jc w:val="right"/>
                  </w:pPr>
                  <w:r>
                    <w:rPr>
                      <w:rFonts w:ascii="Arial" w:hAnsi="Arial" w:cs="Arial"/>
                      <w:b/>
                      <w:bCs/>
                      <w:color w:val="000000"/>
                      <w:position w:val="-2"/>
                      <w:sz w:val="18"/>
                      <w:szCs w:val="18"/>
                      <w:shd w:val="clear" w:color="auto" w:fill="D1D1D1"/>
                    </w:rPr>
                    <w:lastRenderedPageBreak/>
                    <w:t>Podizvajalec 1 (firma, naslov):</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7279349B" w14:textId="77777777" w:rsidR="00AE30B7" w:rsidRDefault="00AE30B7" w:rsidP="00BB27E7"/>
              </w:tc>
            </w:tr>
            <w:tr w:rsidR="00AE30B7" w14:paraId="2E93B15A" w14:textId="77777777" w:rsidTr="00BB27E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C62C826" w14:textId="77777777" w:rsidR="00AE30B7" w:rsidRDefault="00AE30B7" w:rsidP="00BB27E7">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74A55C2D" w14:textId="77777777" w:rsidR="00AE30B7" w:rsidRDefault="00AE30B7" w:rsidP="00BB27E7">
                  <w:pPr>
                    <w:spacing w:before="135" w:after="135"/>
                    <w:jc w:val="both"/>
                    <w:textAlignment w:val="center"/>
                  </w:pPr>
                  <w:r>
                    <w:rPr>
                      <w:rFonts w:ascii="Arial" w:hAnsi="Arial" w:cs="Arial"/>
                      <w:color w:val="000000"/>
                      <w:position w:val="-2"/>
                      <w:sz w:val="18"/>
                      <w:szCs w:val="18"/>
                    </w:rPr>
                    <w:t>Opis del, ki jih bo izvedel podizvajalec:</w:t>
                  </w:r>
                </w:p>
                <w:p w14:paraId="06CE2CA7" w14:textId="77777777" w:rsidR="00AE30B7" w:rsidRDefault="00AE30B7" w:rsidP="00BB27E7">
                  <w:pPr>
                    <w:spacing w:before="135" w:after="135"/>
                    <w:jc w:val="both"/>
                    <w:textAlignment w:val="center"/>
                  </w:pPr>
                  <w:r>
                    <w:rPr>
                      <w:rFonts w:ascii="Arial" w:hAnsi="Arial" w:cs="Arial"/>
                      <w:color w:val="000000"/>
                      <w:position w:val="-2"/>
                      <w:sz w:val="18"/>
                      <w:szCs w:val="18"/>
                    </w:rPr>
                    <w:t>% končne ponudbe vrednosti, ki jo bo izvedel podizvajalec: ____</w:t>
                  </w:r>
                </w:p>
              </w:tc>
            </w:tr>
          </w:tbl>
          <w:p w14:paraId="73078363" w14:textId="77777777" w:rsidR="00AE30B7" w:rsidRDefault="00AE30B7" w:rsidP="00BB27E7">
            <w:pPr>
              <w:spacing w:before="225" w:after="225"/>
              <w:jc w:val="both"/>
            </w:pPr>
            <w:r>
              <w:rPr>
                <w:rFonts w:ascii="Arial" w:hAnsi="Arial" w:cs="Arial"/>
                <w:i/>
                <w:iCs/>
                <w:color w:val="000000"/>
                <w:sz w:val="18"/>
                <w:szCs w:val="18"/>
              </w:rPr>
              <w:t>Opomba:</w:t>
            </w:r>
          </w:p>
          <w:p w14:paraId="024867ED" w14:textId="77777777" w:rsidR="00AE30B7" w:rsidRDefault="00AE30B7" w:rsidP="00BB27E7">
            <w:pPr>
              <w:spacing w:before="225" w:after="225"/>
              <w:jc w:val="both"/>
            </w:pPr>
            <w:r>
              <w:rPr>
                <w:rFonts w:ascii="Arial" w:hAnsi="Arial" w:cs="Arial"/>
                <w:i/>
                <w:iCs/>
                <w:color w:val="000000"/>
                <w:sz w:val="18"/>
                <w:szCs w:val="18"/>
              </w:rPr>
              <w:t>V KOLIKOR PONUDNIK NE NASTOPA S PODIZVAJALCI SE RAZDELEK IZBRIŠE</w:t>
            </w:r>
          </w:p>
        </w:tc>
      </w:tr>
    </w:tbl>
    <w:p w14:paraId="3C21EE2A" w14:textId="77777777" w:rsidR="00AE30B7" w:rsidRDefault="00AE30B7" w:rsidP="00AE30B7">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962"/>
      </w:tblGrid>
      <w:tr w:rsidR="00AE30B7" w14:paraId="6089B82B" w14:textId="77777777" w:rsidTr="00BB27E7">
        <w:tc>
          <w:tcPr>
            <w:tcW w:w="0" w:type="auto"/>
            <w:tcMar>
              <w:top w:w="0" w:type="auto"/>
              <w:bottom w:w="0" w:type="auto"/>
            </w:tcMar>
          </w:tcPr>
          <w:p w14:paraId="7CBA8823" w14:textId="77777777" w:rsidR="00AE30B7" w:rsidRDefault="00AE30B7" w:rsidP="00BB27E7">
            <w:pPr>
              <w:spacing w:before="225" w:after="225"/>
              <w:jc w:val="both"/>
            </w:pPr>
            <w:r>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1B05A07A" w14:textId="77777777" w:rsidR="00AE30B7" w:rsidRDefault="00AE30B7" w:rsidP="00BB27E7">
            <w:pPr>
              <w:spacing w:before="225" w:after="225"/>
              <w:jc w:val="both"/>
            </w:pPr>
            <w:r>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AE30B7" w14:paraId="1A3E1806" w14:textId="77777777" w:rsidTr="00BB27E7">
              <w:tc>
                <w:tcPr>
                  <w:tcW w:w="0" w:type="auto"/>
                  <w:tcMar>
                    <w:top w:w="0" w:type="auto"/>
                    <w:bottom w:w="0" w:type="auto"/>
                  </w:tcMar>
                </w:tcPr>
                <w:p w14:paraId="41EA223D" w14:textId="77777777" w:rsidR="00AE30B7" w:rsidRDefault="00AE30B7" w:rsidP="00177514">
                  <w:pPr>
                    <w:numPr>
                      <w:ilvl w:val="0"/>
                      <w:numId w:val="27"/>
                    </w:numPr>
                    <w:jc w:val="both"/>
                    <w:rPr>
                      <w:rFonts w:ascii="Arial" w:hAnsi="Arial" w:cs="Arial"/>
                      <w:color w:val="000000"/>
                      <w:sz w:val="18"/>
                      <w:szCs w:val="18"/>
                    </w:rPr>
                  </w:pPr>
                  <w:r>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4E3067A9" w14:textId="77777777" w:rsidR="00AE30B7" w:rsidRDefault="00AE30B7" w:rsidP="00177514">
                  <w:pPr>
                    <w:numPr>
                      <w:ilvl w:val="0"/>
                      <w:numId w:val="27"/>
                    </w:numPr>
                    <w:jc w:val="both"/>
                    <w:rPr>
                      <w:rFonts w:ascii="Arial" w:hAnsi="Arial" w:cs="Arial"/>
                      <w:color w:val="000000"/>
                      <w:sz w:val="18"/>
                      <w:szCs w:val="18"/>
                    </w:rPr>
                  </w:pPr>
                  <w:r>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32058EA5" w14:textId="77777777" w:rsidR="00AE30B7" w:rsidRDefault="00AE30B7" w:rsidP="00177514">
                  <w:pPr>
                    <w:numPr>
                      <w:ilvl w:val="0"/>
                      <w:numId w:val="27"/>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14:paraId="5B2C6DFA" w14:textId="77777777" w:rsidR="00AE30B7" w:rsidRDefault="00AE30B7" w:rsidP="00BB27E7">
            <w:pPr>
              <w:spacing w:before="225" w:after="225"/>
              <w:jc w:val="both"/>
            </w:pPr>
            <w:r>
              <w:rPr>
                <w:rFonts w:ascii="Arial" w:hAnsi="Arial" w:cs="Arial"/>
                <w:color w:val="000000"/>
                <w:sz w:val="18"/>
                <w:szCs w:val="18"/>
              </w:rPr>
              <w:t>Zgolj ob izpolnitvi vseh pogojev iz predhodnega odstavka, je naročnik obvezan izvršiti neposredno plačilo podizvajalcu. </w:t>
            </w:r>
          </w:p>
          <w:p w14:paraId="5283FAD1" w14:textId="77777777" w:rsidR="00AE30B7" w:rsidRDefault="00AE30B7" w:rsidP="00BB27E7">
            <w:pPr>
              <w:spacing w:before="225" w:after="225"/>
              <w:jc w:val="both"/>
            </w:pPr>
            <w:r>
              <w:rPr>
                <w:rFonts w:ascii="Arial" w:hAnsi="Arial" w:cs="Arial"/>
                <w:color w:val="000000"/>
                <w:sz w:val="18"/>
                <w:szCs w:val="18"/>
              </w:rPr>
              <w:t>Plačila podizvajalcem se izvedejo v rokih in na enak način kot velja za plačila izvajalcu.</w:t>
            </w:r>
          </w:p>
          <w:p w14:paraId="2C3A0C74" w14:textId="77777777" w:rsidR="00AE30B7" w:rsidRDefault="00AE30B7" w:rsidP="00BB27E7">
            <w:pPr>
              <w:spacing w:before="225" w:after="225"/>
              <w:jc w:val="both"/>
            </w:pPr>
            <w:r>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49FC8087" w14:textId="77777777" w:rsidR="00AE30B7" w:rsidRDefault="00AE30B7" w:rsidP="00BB27E7">
            <w:pPr>
              <w:spacing w:before="225" w:after="225"/>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76DB9255" w14:textId="77777777" w:rsidR="00AE30B7" w:rsidRDefault="00AE30B7" w:rsidP="00BB27E7">
            <w:pPr>
              <w:spacing w:before="225" w:after="225"/>
              <w:jc w:val="both"/>
            </w:pPr>
            <w:r>
              <w:rPr>
                <w:rFonts w:ascii="Arial" w:hAnsi="Arial" w:cs="Arial"/>
                <w:color w:val="000000"/>
                <w:sz w:val="18"/>
                <w:szCs w:val="18"/>
              </w:rPr>
              <w:t>Če neposredno plačilo podizvajalcu ni obvezno v skladu s tem členom, mora glavni izvajalec najpozneje v 60 dneh od plačila končnega računa oziroma situacije poslati svojo pisno izjavo in pisno izjavo podizvajalca, da je podizvajalec prejel plačilo za izvedene storitve,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w14:paraId="1E6B3C0A" w14:textId="77777777" w:rsidR="00AE30B7" w:rsidRDefault="00AE30B7" w:rsidP="00AE30B7">
      <w:pPr>
        <w:spacing w:before="225" w:after="225" w:line="240" w:lineRule="auto"/>
        <w:jc w:val="both"/>
      </w:pPr>
      <w:r>
        <w:rPr>
          <w:rFonts w:ascii="Arial" w:hAnsi="Arial" w:cs="Arial"/>
          <w:b/>
          <w:bCs/>
          <w:color w:val="000000"/>
          <w:sz w:val="18"/>
          <w:szCs w:val="18"/>
        </w:rPr>
        <w:t>VI. OBVEZNOSTI IN PRAVICE NAROČNIKA</w:t>
      </w:r>
    </w:p>
    <w:p w14:paraId="12EB0D20" w14:textId="77777777" w:rsidR="00AE30B7" w:rsidRDefault="00AE30B7" w:rsidP="00AE30B7">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2"/>
      </w:tblGrid>
      <w:tr w:rsidR="00AE30B7" w14:paraId="57FD916E" w14:textId="77777777" w:rsidTr="00BB27E7">
        <w:tc>
          <w:tcPr>
            <w:tcW w:w="0" w:type="auto"/>
            <w:tcMar>
              <w:top w:w="0" w:type="auto"/>
              <w:bottom w:w="0" w:type="auto"/>
            </w:tcMar>
          </w:tcPr>
          <w:p w14:paraId="5E632EA9" w14:textId="77777777" w:rsidR="00AE30B7" w:rsidRDefault="00AE30B7" w:rsidP="00BB27E7">
            <w:pPr>
              <w:spacing w:before="225" w:after="225"/>
              <w:jc w:val="both"/>
            </w:pPr>
            <w:r>
              <w:rPr>
                <w:rFonts w:ascii="Arial" w:hAnsi="Arial" w:cs="Arial"/>
                <w:color w:val="000000"/>
                <w:sz w:val="18"/>
                <w:szCs w:val="18"/>
              </w:rPr>
              <w:t>Naročnik se zavezuje poravnati pogodbeno ceno za pravilno izvedbo storitev na podlagi te pogodbe.</w:t>
            </w:r>
          </w:p>
          <w:p w14:paraId="1E01DF6A" w14:textId="77777777" w:rsidR="00AE30B7" w:rsidRDefault="00AE30B7" w:rsidP="00BB27E7">
            <w:pPr>
              <w:spacing w:before="225" w:after="225"/>
              <w:jc w:val="both"/>
            </w:pPr>
            <w:r>
              <w:rPr>
                <w:rFonts w:ascii="Arial" w:hAnsi="Arial" w:cs="Arial"/>
                <w:color w:val="000000"/>
                <w:sz w:val="18"/>
                <w:szCs w:val="18"/>
              </w:rPr>
              <w:lastRenderedPageBreak/>
              <w:t>Naročnik se zavezuje, da bo za nemoteno izvajanje pogodbenih obveznosti izvajalca zagotovil sodelovanje oseb, ki bodo v stiku z izvajalcem.</w:t>
            </w:r>
          </w:p>
          <w:p w14:paraId="48E4AD10" w14:textId="77777777" w:rsidR="00AE30B7" w:rsidRDefault="00AE30B7" w:rsidP="00BB27E7">
            <w:pPr>
              <w:spacing w:before="225" w:after="225"/>
              <w:jc w:val="both"/>
            </w:pPr>
            <w:r>
              <w:rPr>
                <w:rFonts w:ascii="Arial" w:hAnsi="Arial" w:cs="Arial"/>
                <w:color w:val="000000"/>
                <w:sz w:val="18"/>
                <w:szCs w:val="18"/>
              </w:rPr>
              <w:t>Naročnik oz. pooblaščena oseba je v naročilu dolžna po resnici in popolno navesti vsa dejstva in okoliščine, ki bi lahko vplivale na vsebino, izvedbo, možnost, dopustnost ali druge pomembne okoliščine predvidenega posla.</w:t>
            </w:r>
          </w:p>
          <w:p w14:paraId="07D02A90" w14:textId="77777777" w:rsidR="00AE30B7" w:rsidRPr="00A36726" w:rsidRDefault="00AE30B7" w:rsidP="00BB27E7">
            <w:pPr>
              <w:spacing w:before="225" w:after="225"/>
              <w:jc w:val="both"/>
              <w:rPr>
                <w:rFonts w:ascii="Arial" w:hAnsi="Arial" w:cs="Arial"/>
                <w:color w:val="000000"/>
                <w:sz w:val="18"/>
                <w:szCs w:val="18"/>
              </w:rPr>
            </w:pPr>
            <w:r>
              <w:rPr>
                <w:rFonts w:ascii="Arial" w:hAnsi="Arial" w:cs="Arial"/>
                <w:color w:val="000000"/>
                <w:sz w:val="18"/>
                <w:szCs w:val="18"/>
              </w:rPr>
              <w:t>Za poslovno upoštevno komunikacijo med naročnikom in izvajalcem šteje samo komunikacija preko pošte na poslovni naslov izvajalca in elektronske pošte z navedenim naslovom oziroma kadar je primerno, izjave podane na zapisnik o sestanku. Elektronska komunikacija je enakovredna pisni komunikaciji, v kolikor izvira od naročnika oziroma izvajalca. V primeru zlorabe ali suma zlorabe elektronskega sistema je pogodbena stranka nemudoma dolžna obvestiti drugo stranko, v nasprotnem primeru je dolžna poravnati izvedene storitve, ki jih je na podlagi takšne komunikacije opravila druga stranka.</w:t>
            </w:r>
          </w:p>
        </w:tc>
      </w:tr>
    </w:tbl>
    <w:p w14:paraId="35C10EDD" w14:textId="77777777" w:rsidR="00AE30B7" w:rsidRDefault="00AE30B7" w:rsidP="00AE30B7">
      <w:pPr>
        <w:spacing w:after="0" w:line="240" w:lineRule="auto"/>
        <w:jc w:val="center"/>
        <w:rPr>
          <w:rFonts w:ascii="Arial" w:hAnsi="Arial" w:cs="Arial"/>
          <w:b/>
          <w:bCs/>
          <w:color w:val="000000"/>
          <w:sz w:val="18"/>
          <w:szCs w:val="18"/>
        </w:rPr>
      </w:pPr>
    </w:p>
    <w:p w14:paraId="4A640F53" w14:textId="77777777" w:rsidR="00AE30B7" w:rsidRDefault="00AE30B7" w:rsidP="00AE30B7">
      <w:pPr>
        <w:spacing w:after="0" w:line="240" w:lineRule="auto"/>
        <w:jc w:val="center"/>
      </w:pPr>
      <w:r>
        <w:rPr>
          <w:rFonts w:ascii="Arial" w:hAnsi="Arial" w:cs="Arial"/>
          <w:b/>
          <w:bCs/>
          <w:color w:val="000000"/>
          <w:sz w:val="18"/>
          <w:szCs w:val="18"/>
        </w:rPr>
        <w:t>12. člen</w:t>
      </w:r>
    </w:p>
    <w:p w14:paraId="7BACB139" w14:textId="0F984F58" w:rsidR="00AE30B7" w:rsidRDefault="00AE30B7" w:rsidP="00AE30B7">
      <w:pPr>
        <w:spacing w:before="225" w:after="225" w:line="240" w:lineRule="auto"/>
        <w:jc w:val="both"/>
        <w:rPr>
          <w:rFonts w:ascii="Arial" w:hAnsi="Arial" w:cs="Arial"/>
          <w:bCs/>
          <w:color w:val="000000"/>
          <w:sz w:val="18"/>
          <w:szCs w:val="18"/>
        </w:rPr>
      </w:pPr>
      <w:r w:rsidRPr="00A36726">
        <w:rPr>
          <w:rFonts w:ascii="Arial" w:hAnsi="Arial" w:cs="Arial"/>
          <w:bCs/>
          <w:color w:val="000000"/>
          <w:sz w:val="18"/>
          <w:szCs w:val="18"/>
        </w:rPr>
        <w:t>Naročnik zagotavlja izvajalcu vodo in električno energijo za čiščenje</w:t>
      </w:r>
      <w:r w:rsidR="00F5291C">
        <w:rPr>
          <w:rFonts w:ascii="Arial" w:hAnsi="Arial" w:cs="Arial"/>
          <w:bCs/>
          <w:color w:val="000000"/>
          <w:sz w:val="18"/>
          <w:szCs w:val="18"/>
        </w:rPr>
        <w:t>. P</w:t>
      </w:r>
      <w:r>
        <w:rPr>
          <w:rFonts w:ascii="Arial" w:hAnsi="Arial" w:cs="Arial"/>
          <w:bCs/>
          <w:color w:val="000000"/>
          <w:sz w:val="18"/>
          <w:szCs w:val="18"/>
        </w:rPr>
        <w:t>rostor za shranjevanje čistil, delovnih pripomočkov in sanitarno – higienskega materiala</w:t>
      </w:r>
      <w:r w:rsidR="00F5291C">
        <w:rPr>
          <w:rFonts w:ascii="Arial" w:hAnsi="Arial" w:cs="Arial"/>
          <w:bCs/>
          <w:color w:val="000000"/>
          <w:sz w:val="18"/>
          <w:szCs w:val="18"/>
        </w:rPr>
        <w:t xml:space="preserve"> mora zagotavljati izvajalec.</w:t>
      </w:r>
    </w:p>
    <w:p w14:paraId="2B17E240" w14:textId="77777777" w:rsidR="00AE30B7" w:rsidRPr="00A36726" w:rsidRDefault="00AE30B7" w:rsidP="00AE30B7">
      <w:pPr>
        <w:spacing w:before="225" w:after="225" w:line="240" w:lineRule="auto"/>
        <w:jc w:val="both"/>
        <w:rPr>
          <w:rFonts w:ascii="Arial" w:hAnsi="Arial" w:cs="Arial"/>
          <w:bCs/>
          <w:color w:val="000000"/>
          <w:sz w:val="18"/>
          <w:szCs w:val="18"/>
        </w:rPr>
      </w:pPr>
      <w:r w:rsidRPr="00A36726">
        <w:rPr>
          <w:rFonts w:ascii="Arial" w:hAnsi="Arial" w:cs="Arial"/>
          <w:bCs/>
          <w:color w:val="000000"/>
          <w:sz w:val="18"/>
          <w:szCs w:val="18"/>
        </w:rPr>
        <w:t>Naročnik zagotavlja izvajalcu dostop do poslovnih prostorov (npr. ključi, kartice za prehod).</w:t>
      </w:r>
    </w:p>
    <w:p w14:paraId="4E4F858B" w14:textId="77777777" w:rsidR="00AE30B7" w:rsidRDefault="00AE30B7" w:rsidP="00AE30B7">
      <w:pPr>
        <w:spacing w:after="0" w:line="240" w:lineRule="auto"/>
        <w:jc w:val="center"/>
        <w:rPr>
          <w:rFonts w:ascii="Arial" w:hAnsi="Arial" w:cs="Arial"/>
          <w:b/>
          <w:bCs/>
          <w:color w:val="000000"/>
          <w:sz w:val="18"/>
          <w:szCs w:val="18"/>
        </w:rPr>
      </w:pPr>
    </w:p>
    <w:p w14:paraId="5BC30C99" w14:textId="77777777" w:rsidR="00AE30B7" w:rsidRDefault="00AE30B7" w:rsidP="00AE30B7">
      <w:pPr>
        <w:spacing w:after="0" w:line="240" w:lineRule="auto"/>
        <w:jc w:val="center"/>
      </w:pPr>
      <w:r>
        <w:rPr>
          <w:rFonts w:ascii="Arial" w:hAnsi="Arial" w:cs="Arial"/>
          <w:b/>
          <w:bCs/>
          <w:color w:val="000000"/>
          <w:sz w:val="18"/>
          <w:szCs w:val="18"/>
        </w:rPr>
        <w:t>13. člen</w:t>
      </w:r>
    </w:p>
    <w:p w14:paraId="64C72105" w14:textId="77777777" w:rsidR="00AE30B7" w:rsidRDefault="00AE30B7" w:rsidP="00AE30B7">
      <w:pPr>
        <w:spacing w:before="225" w:after="225" w:line="240" w:lineRule="auto"/>
        <w:jc w:val="both"/>
        <w:rPr>
          <w:rFonts w:ascii="Arial" w:hAnsi="Arial" w:cs="Arial"/>
          <w:bCs/>
          <w:color w:val="000000"/>
          <w:sz w:val="18"/>
          <w:szCs w:val="18"/>
        </w:rPr>
      </w:pPr>
      <w:r w:rsidRPr="00A36726">
        <w:rPr>
          <w:rFonts w:ascii="Arial" w:hAnsi="Arial" w:cs="Arial"/>
          <w:bCs/>
          <w:color w:val="000000"/>
          <w:sz w:val="18"/>
          <w:szCs w:val="18"/>
        </w:rPr>
        <w:t xml:space="preserve">Naročnik si pridržuje pravico izvajati nadzor kakovosti opravljenih storitev. </w:t>
      </w:r>
    </w:p>
    <w:p w14:paraId="464ABC0B" w14:textId="77777777" w:rsidR="00AE30B7" w:rsidRPr="00A36726" w:rsidRDefault="00AE30B7" w:rsidP="00AE30B7">
      <w:pPr>
        <w:spacing w:before="225" w:after="225" w:line="240" w:lineRule="auto"/>
        <w:jc w:val="both"/>
        <w:rPr>
          <w:rFonts w:ascii="Arial" w:hAnsi="Arial" w:cs="Arial"/>
          <w:bCs/>
          <w:color w:val="000000"/>
          <w:sz w:val="18"/>
          <w:szCs w:val="18"/>
        </w:rPr>
      </w:pPr>
      <w:r w:rsidRPr="00A36726">
        <w:rPr>
          <w:rFonts w:ascii="Arial" w:hAnsi="Arial" w:cs="Arial"/>
          <w:bCs/>
          <w:color w:val="000000"/>
          <w:sz w:val="18"/>
          <w:szCs w:val="18"/>
        </w:rPr>
        <w:t>V primeru izvajanja storitev v nasprotju z določili te pogodbe ali nekvalitetnega izvajanja storitev je po opozorilu naročnika izvajalec dolžan takoj odpraviti ugotovljene pomanjkljivosti. Naročnik izvajalca pisno opozori na podlagi pisnega dokumenta kontaktne osebe uporabnika.</w:t>
      </w:r>
    </w:p>
    <w:p w14:paraId="3C1CDC2C" w14:textId="77777777" w:rsidR="00AE30B7" w:rsidRDefault="00AE30B7" w:rsidP="00AE30B7">
      <w:pPr>
        <w:spacing w:before="225" w:after="225" w:line="240" w:lineRule="auto"/>
        <w:jc w:val="both"/>
        <w:rPr>
          <w:rFonts w:ascii="Arial" w:hAnsi="Arial" w:cs="Arial"/>
          <w:bCs/>
          <w:color w:val="000000"/>
          <w:sz w:val="18"/>
          <w:szCs w:val="18"/>
        </w:rPr>
      </w:pPr>
      <w:r w:rsidRPr="00A36726">
        <w:rPr>
          <w:rFonts w:ascii="Arial" w:hAnsi="Arial" w:cs="Arial"/>
          <w:bCs/>
          <w:color w:val="000000"/>
          <w:sz w:val="18"/>
          <w:szCs w:val="18"/>
        </w:rPr>
        <w:t>V primeru pisnega opozorila naročnika zaradi nekvalitetno ali delo opravljene storitve, se uporabljajo določbe, ki se nanašajo na pogodbeno kazen.</w:t>
      </w:r>
    </w:p>
    <w:p w14:paraId="3A374639" w14:textId="77777777" w:rsidR="00AE30B7" w:rsidRDefault="00AE30B7" w:rsidP="00AE30B7">
      <w:pPr>
        <w:spacing w:before="225" w:after="225" w:line="240" w:lineRule="auto"/>
        <w:jc w:val="both"/>
        <w:rPr>
          <w:rFonts w:ascii="Arial" w:hAnsi="Arial" w:cs="Arial"/>
          <w:bCs/>
          <w:color w:val="000000"/>
          <w:sz w:val="18"/>
          <w:szCs w:val="18"/>
        </w:rPr>
      </w:pPr>
      <w:r w:rsidRPr="002A51E1">
        <w:rPr>
          <w:rFonts w:ascii="Arial" w:hAnsi="Arial" w:cs="Arial"/>
          <w:bCs/>
          <w:color w:val="000000"/>
          <w:sz w:val="18"/>
          <w:szCs w:val="18"/>
        </w:rPr>
        <w:t>Naročnik si pridržuje pravico, da pri izvajalcu kadarkoli v času izvajanja te pogodbe preveri spoštovanje določil delovnopravne in socialne zakonodaje, še posebej spoštovanje določil glede zaposlitve, delovnega časa, nadur, počitka, letnega dopusta in plač ter izplačila plač.</w:t>
      </w:r>
    </w:p>
    <w:p w14:paraId="758DC20F" w14:textId="77777777" w:rsidR="00AE30B7" w:rsidRPr="00A36726" w:rsidRDefault="00AE30B7" w:rsidP="00AE30B7">
      <w:pPr>
        <w:spacing w:before="225" w:after="225" w:line="240" w:lineRule="auto"/>
        <w:jc w:val="both"/>
        <w:rPr>
          <w:rFonts w:ascii="Arial" w:hAnsi="Arial" w:cs="Arial"/>
          <w:bCs/>
          <w:color w:val="000000"/>
          <w:sz w:val="18"/>
          <w:szCs w:val="18"/>
        </w:rPr>
      </w:pPr>
      <w:r>
        <w:rPr>
          <w:rFonts w:ascii="Arial" w:hAnsi="Arial" w:cs="Arial"/>
          <w:bCs/>
          <w:color w:val="000000"/>
          <w:sz w:val="18"/>
          <w:szCs w:val="18"/>
        </w:rPr>
        <w:t xml:space="preserve">Pogodbeni stranki se prav tako dogovorita, da bosta ob zaključku vsakega tekočega leta sodelovanja (do 31. 12.) opravila pregled izvajanja storitev. V kolikor bo v okviru pregleda ugotovljeno, da izvajalec storitev po tej pogodbi ne izvaja skladno z določili pogodbe, zaradi česar je naročnik izvajalcu že unovčil pogodbeno kazen skladno z določbami te pogodbe in v kolikor je izvajalec izdal več opozoril izvajalcu k odpravi kršitev, si naročnik pridržuje pravico, da pogodbo enostransko prekine. V tem primeru izvajalec ni upravičen do kakršnihkoli povračil zaradi naročnikovega odstopa od pogodbe. </w:t>
      </w:r>
    </w:p>
    <w:p w14:paraId="5A5AB2FB" w14:textId="77777777" w:rsidR="00AE30B7" w:rsidRDefault="00AE30B7" w:rsidP="00AE30B7">
      <w:pPr>
        <w:spacing w:before="225" w:after="225" w:line="240" w:lineRule="auto"/>
        <w:jc w:val="both"/>
        <w:rPr>
          <w:rFonts w:ascii="Arial" w:hAnsi="Arial" w:cs="Arial"/>
          <w:b/>
          <w:bCs/>
          <w:color w:val="000000"/>
          <w:sz w:val="18"/>
          <w:szCs w:val="18"/>
        </w:rPr>
      </w:pPr>
    </w:p>
    <w:p w14:paraId="649138FF" w14:textId="77777777" w:rsidR="00AE30B7" w:rsidRDefault="00AE30B7" w:rsidP="00AE30B7">
      <w:pPr>
        <w:spacing w:before="225" w:after="225" w:line="240" w:lineRule="auto"/>
        <w:jc w:val="both"/>
      </w:pPr>
      <w:r>
        <w:rPr>
          <w:rFonts w:ascii="Arial" w:hAnsi="Arial" w:cs="Arial"/>
          <w:b/>
          <w:bCs/>
          <w:color w:val="000000"/>
          <w:sz w:val="18"/>
          <w:szCs w:val="18"/>
        </w:rPr>
        <w:t>VII. OBVEZNOSTI IZVAJALCA</w:t>
      </w:r>
    </w:p>
    <w:p w14:paraId="32448B78" w14:textId="77777777" w:rsidR="00AE30B7" w:rsidRDefault="00AE30B7" w:rsidP="00AE30B7">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2"/>
      </w:tblGrid>
      <w:tr w:rsidR="00AE30B7" w14:paraId="1B76EF94" w14:textId="77777777" w:rsidTr="00BB27E7">
        <w:tc>
          <w:tcPr>
            <w:tcW w:w="0" w:type="auto"/>
            <w:tcMar>
              <w:top w:w="0" w:type="auto"/>
              <w:bottom w:w="0" w:type="auto"/>
            </w:tcMar>
          </w:tcPr>
          <w:p w14:paraId="0AA7459A" w14:textId="77777777" w:rsidR="00AE30B7" w:rsidRDefault="00AE30B7" w:rsidP="00BB27E7">
            <w:pPr>
              <w:spacing w:before="225" w:after="225"/>
              <w:jc w:val="both"/>
            </w:pPr>
            <w:r>
              <w:rPr>
                <w:rFonts w:ascii="Arial" w:hAnsi="Arial" w:cs="Arial"/>
                <w:color w:val="000000"/>
                <w:sz w:val="18"/>
                <w:szCs w:val="18"/>
              </w:rPr>
              <w:t>Izvajalec se obvezuje, da bo:</w:t>
            </w:r>
          </w:p>
          <w:tbl>
            <w:tblPr>
              <w:tblStyle w:val="NormalTablePHPDOCX"/>
              <w:tblW w:w="0" w:type="auto"/>
              <w:tblLook w:val="04A0" w:firstRow="1" w:lastRow="0" w:firstColumn="1" w:lastColumn="0" w:noHBand="0" w:noVBand="1"/>
            </w:tblPr>
            <w:tblGrid>
              <w:gridCol w:w="8746"/>
            </w:tblGrid>
            <w:tr w:rsidR="00AE30B7" w14:paraId="4D189CBD" w14:textId="77777777" w:rsidTr="00BB27E7">
              <w:tc>
                <w:tcPr>
                  <w:tcW w:w="0" w:type="auto"/>
                  <w:tcMar>
                    <w:top w:w="0" w:type="auto"/>
                    <w:bottom w:w="0" w:type="auto"/>
                  </w:tcMar>
                </w:tcPr>
                <w:p w14:paraId="4E25D19A" w14:textId="77777777" w:rsidR="00AE30B7" w:rsidRDefault="00AE30B7" w:rsidP="00177514">
                  <w:pPr>
                    <w:numPr>
                      <w:ilvl w:val="0"/>
                      <w:numId w:val="28"/>
                    </w:numPr>
                    <w:jc w:val="both"/>
                    <w:rPr>
                      <w:rFonts w:ascii="Arial" w:hAnsi="Arial" w:cs="Arial"/>
                      <w:color w:val="000000"/>
                      <w:sz w:val="18"/>
                      <w:szCs w:val="18"/>
                    </w:rPr>
                  </w:pPr>
                  <w:r>
                    <w:rPr>
                      <w:rFonts w:ascii="Arial" w:hAnsi="Arial" w:cs="Arial"/>
                      <w:color w:val="000000"/>
                      <w:sz w:val="18"/>
                      <w:szCs w:val="18"/>
                    </w:rPr>
                    <w:t>vsa dela po tej pogodbi opravil vestno in po pravilih stroke ob upoštevanju določil pogodbe in sestavnih delov te pogodbe, veljavnih predpisov, pri čemer mora skrbeti, da bo storitev opravljena ekonomično v okviru določil te pogodbe in morebitnih dodatnih dogovorov med pogodbenima strankama;</w:t>
                  </w:r>
                </w:p>
                <w:p w14:paraId="1BE6E4AD" w14:textId="77777777" w:rsidR="00AE30B7" w:rsidRDefault="00AE30B7" w:rsidP="00177514">
                  <w:pPr>
                    <w:numPr>
                      <w:ilvl w:val="0"/>
                      <w:numId w:val="28"/>
                    </w:numPr>
                    <w:jc w:val="both"/>
                    <w:rPr>
                      <w:rFonts w:ascii="Arial" w:hAnsi="Arial" w:cs="Arial"/>
                      <w:color w:val="000000"/>
                      <w:sz w:val="18"/>
                      <w:szCs w:val="18"/>
                    </w:rPr>
                  </w:pPr>
                  <w:r>
                    <w:rPr>
                      <w:rFonts w:ascii="Arial" w:hAnsi="Arial" w:cs="Arial"/>
                      <w:color w:val="000000"/>
                      <w:sz w:val="18"/>
                      <w:szCs w:val="18"/>
                    </w:rPr>
                    <w:t>storitve izvedel v pogodbeno določenih rokih;</w:t>
                  </w:r>
                </w:p>
                <w:p w14:paraId="03DF91A0" w14:textId="77777777" w:rsidR="00AE30B7" w:rsidRDefault="00AE30B7" w:rsidP="00177514">
                  <w:pPr>
                    <w:numPr>
                      <w:ilvl w:val="0"/>
                      <w:numId w:val="28"/>
                    </w:numPr>
                    <w:jc w:val="both"/>
                    <w:rPr>
                      <w:rFonts w:ascii="Arial" w:hAnsi="Arial" w:cs="Arial"/>
                      <w:color w:val="000000"/>
                      <w:sz w:val="18"/>
                      <w:szCs w:val="18"/>
                    </w:rPr>
                  </w:pPr>
                  <w:r w:rsidRPr="00BB2A35">
                    <w:rPr>
                      <w:rFonts w:ascii="Arial" w:hAnsi="Arial" w:cs="Arial"/>
                      <w:color w:val="000000"/>
                      <w:sz w:val="18"/>
                      <w:szCs w:val="18"/>
                    </w:rPr>
                    <w:t>samostojno poskrbel za vse zakonsko predpisane ukrepe varstva pri delu, narave in okolja in higienskega minimuma ter za izvajanje le-teh ukrepov v skladu z izjavo o varnosti z oceno tveganja in zakonskimi predpisi, ki urejajo področje zdravja, varstva pri delu, narave in okolja ter prevzeti polno odgovornost za posle</w:t>
                  </w:r>
                  <w:r>
                    <w:rPr>
                      <w:rFonts w:ascii="Arial" w:hAnsi="Arial" w:cs="Arial"/>
                      <w:color w:val="000000"/>
                      <w:sz w:val="18"/>
                      <w:szCs w:val="18"/>
                    </w:rPr>
                    <w:t>dice njihove opustitve;</w:t>
                  </w:r>
                </w:p>
                <w:p w14:paraId="32E25342" w14:textId="77777777" w:rsidR="00AE30B7" w:rsidRDefault="00AE30B7" w:rsidP="00177514">
                  <w:pPr>
                    <w:numPr>
                      <w:ilvl w:val="0"/>
                      <w:numId w:val="28"/>
                    </w:numPr>
                    <w:jc w:val="both"/>
                    <w:rPr>
                      <w:rFonts w:ascii="Arial" w:hAnsi="Arial" w:cs="Arial"/>
                      <w:color w:val="000000"/>
                      <w:sz w:val="18"/>
                      <w:szCs w:val="18"/>
                    </w:rPr>
                  </w:pPr>
                  <w:r>
                    <w:rPr>
                      <w:rFonts w:ascii="Arial" w:hAnsi="Arial" w:cs="Arial"/>
                      <w:color w:val="000000"/>
                      <w:sz w:val="18"/>
                      <w:szCs w:val="18"/>
                    </w:rPr>
                    <w:t>naročniku po predhodnem pozivu posredoval dodatne informacije o poteku izvajanja storitve;</w:t>
                  </w:r>
                </w:p>
                <w:p w14:paraId="2FA0E44B" w14:textId="77777777" w:rsidR="00AE30B7" w:rsidRDefault="00AE30B7" w:rsidP="00177514">
                  <w:pPr>
                    <w:numPr>
                      <w:ilvl w:val="0"/>
                      <w:numId w:val="28"/>
                    </w:numPr>
                    <w:jc w:val="both"/>
                    <w:rPr>
                      <w:rFonts w:ascii="Arial" w:hAnsi="Arial" w:cs="Arial"/>
                      <w:color w:val="000000"/>
                      <w:sz w:val="18"/>
                      <w:szCs w:val="18"/>
                    </w:rPr>
                  </w:pPr>
                  <w:r>
                    <w:rPr>
                      <w:rFonts w:ascii="Arial" w:hAnsi="Arial" w:cs="Arial"/>
                      <w:color w:val="000000"/>
                      <w:sz w:val="18"/>
                      <w:szCs w:val="18"/>
                    </w:rPr>
                    <w:lastRenderedPageBreak/>
                    <w:t>pravočasno opozoril naročnika na morebitne ovire pri izvajanju storitev;</w:t>
                  </w:r>
                </w:p>
                <w:p w14:paraId="4A62D881" w14:textId="77777777" w:rsidR="00AE30B7" w:rsidRDefault="00AE30B7" w:rsidP="00177514">
                  <w:pPr>
                    <w:numPr>
                      <w:ilvl w:val="0"/>
                      <w:numId w:val="28"/>
                    </w:numPr>
                    <w:jc w:val="both"/>
                    <w:rPr>
                      <w:rFonts w:ascii="Arial" w:hAnsi="Arial" w:cs="Arial"/>
                      <w:color w:val="000000"/>
                      <w:sz w:val="18"/>
                      <w:szCs w:val="18"/>
                    </w:rPr>
                  </w:pPr>
                  <w:r>
                    <w:rPr>
                      <w:rFonts w:ascii="Arial" w:hAnsi="Arial" w:cs="Arial"/>
                      <w:color w:val="000000"/>
                      <w:sz w:val="18"/>
                      <w:szCs w:val="18"/>
                    </w:rPr>
                    <w:t>ščitil interese naročnika.</w:t>
                  </w:r>
                </w:p>
              </w:tc>
            </w:tr>
          </w:tbl>
          <w:p w14:paraId="4441CA43" w14:textId="77777777" w:rsidR="00AE30B7" w:rsidRDefault="00AE30B7" w:rsidP="00BB27E7">
            <w:pPr>
              <w:spacing w:before="225" w:after="225"/>
              <w:jc w:val="both"/>
            </w:pPr>
            <w:r>
              <w:rPr>
                <w:rFonts w:ascii="Arial" w:hAnsi="Arial" w:cs="Arial"/>
                <w:color w:val="000000"/>
                <w:sz w:val="18"/>
                <w:szCs w:val="18"/>
              </w:rPr>
              <w:lastRenderedPageBreak/>
              <w:t>Izvajalec naročnika opozori na pomanjkljivost posredovanih informacij, če te ne zadoščajo za kvalitetno in pravočasno izvedbo naročila. Izvajalec ni dolžan izvesti storitve dokler mu naročnik ne sporoči zahtevanih informacij ali ga obvesti, da naročilo izvede s pomanjkljivimi informacijami.</w:t>
            </w:r>
          </w:p>
          <w:p w14:paraId="2AF950BF" w14:textId="77777777" w:rsidR="00AE30B7" w:rsidRDefault="00AE30B7" w:rsidP="00BB27E7">
            <w:pPr>
              <w:spacing w:before="225" w:after="225"/>
              <w:jc w:val="both"/>
            </w:pPr>
            <w:r>
              <w:rPr>
                <w:rFonts w:ascii="Arial" w:hAnsi="Arial" w:cs="Arial"/>
                <w:color w:val="000000"/>
                <w:sz w:val="18"/>
                <w:szCs w:val="18"/>
              </w:rPr>
              <w:t>Izvajalec mora posel opravljati v skladu z naročnikovimi navodili, ki morajo biti izdana na način, kot je predviden za poslovno komunikacijo. Če meni, da so naročnikova navodila nestrokovna ali zanj škodljiva, mora na to opozoriti na način, kot je predviden za poslovno komunikacijo. Če naročnik vztraja pri navodilih, kar mora izraziti na enak način, mora izvajalec navodilo izvršiti. Izvajalec navodila ni dolžan izvršiti, če bi s tem kršil kazenske predpise, dobre poslovne običaje ali tretjemu povzročil škodo.</w:t>
            </w:r>
          </w:p>
          <w:p w14:paraId="399B7226" w14:textId="77777777" w:rsidR="00AE30B7" w:rsidRDefault="00AE30B7" w:rsidP="00BB27E7">
            <w:pPr>
              <w:spacing w:before="225" w:after="225"/>
              <w:jc w:val="both"/>
            </w:pPr>
            <w:r>
              <w:rPr>
                <w:rFonts w:ascii="Arial" w:hAnsi="Arial" w:cs="Arial"/>
                <w:color w:val="000000"/>
                <w:sz w:val="18"/>
                <w:szCs w:val="18"/>
              </w:rPr>
              <w:t>Izvajalec bo naročnika sproti obveščal o napredovanju izvajanja storitev na podlagi te pogodbe in bo naročnika opozoril v kolikor bi lahko prišlo do zamude pri izvajanju storitev po tej pogodbi. Izvajalec se zavezuje sodelovati z naročnikom in tretjimi osebami, ki za naročnika izvajajo druge storitve, pri izvajanju storitev po tej pogodbi.</w:t>
            </w:r>
          </w:p>
        </w:tc>
      </w:tr>
    </w:tbl>
    <w:p w14:paraId="3CD1B717" w14:textId="77777777" w:rsidR="00AE30B7" w:rsidRDefault="00AE30B7" w:rsidP="00AE30B7">
      <w:pPr>
        <w:spacing w:after="0" w:line="240" w:lineRule="auto"/>
        <w:jc w:val="center"/>
        <w:rPr>
          <w:rFonts w:ascii="Arial" w:hAnsi="Arial" w:cs="Arial"/>
          <w:b/>
          <w:bCs/>
          <w:color w:val="000000"/>
          <w:sz w:val="18"/>
          <w:szCs w:val="18"/>
        </w:rPr>
      </w:pPr>
    </w:p>
    <w:p w14:paraId="5469BB48" w14:textId="77777777" w:rsidR="00AE30B7" w:rsidRDefault="00AE30B7" w:rsidP="00AE30B7">
      <w:pPr>
        <w:spacing w:after="0" w:line="240" w:lineRule="auto"/>
        <w:jc w:val="center"/>
        <w:rPr>
          <w:rFonts w:ascii="Arial" w:hAnsi="Arial" w:cs="Arial"/>
          <w:b/>
          <w:bCs/>
          <w:color w:val="000000"/>
          <w:sz w:val="18"/>
          <w:szCs w:val="18"/>
        </w:rPr>
      </w:pPr>
      <w:r>
        <w:rPr>
          <w:rFonts w:ascii="Arial" w:hAnsi="Arial" w:cs="Arial"/>
          <w:b/>
          <w:bCs/>
          <w:color w:val="000000"/>
          <w:sz w:val="18"/>
          <w:szCs w:val="18"/>
        </w:rPr>
        <w:t>15. člen</w:t>
      </w:r>
    </w:p>
    <w:p w14:paraId="77428F65" w14:textId="77777777" w:rsidR="00AE30B7" w:rsidRDefault="00AE30B7" w:rsidP="00AE30B7">
      <w:pPr>
        <w:spacing w:after="0" w:line="240" w:lineRule="auto"/>
        <w:jc w:val="center"/>
      </w:pPr>
    </w:p>
    <w:p w14:paraId="4F841884" w14:textId="77777777" w:rsidR="00AE30B7" w:rsidRPr="001867EE" w:rsidRDefault="00AE30B7" w:rsidP="00AE30B7">
      <w:pPr>
        <w:pStyle w:val="osnovno"/>
        <w:tabs>
          <w:tab w:val="left" w:pos="-1094"/>
          <w:tab w:val="left" w:pos="-720"/>
          <w:tab w:val="left" w:pos="0"/>
          <w:tab w:val="left" w:pos="940"/>
        </w:tabs>
        <w:rPr>
          <w:rFonts w:ascii="Arial" w:hAnsi="Arial" w:cs="Arial"/>
          <w:sz w:val="18"/>
          <w:szCs w:val="18"/>
        </w:rPr>
      </w:pPr>
      <w:r w:rsidRPr="001867EE">
        <w:rPr>
          <w:rFonts w:ascii="Arial" w:hAnsi="Arial" w:cs="Arial"/>
          <w:sz w:val="18"/>
          <w:szCs w:val="18"/>
        </w:rPr>
        <w:t>Izvajalec mora za izvajanje storitev rednega čiščenja ob podpisu pogodbe naročniku izročiti:</w:t>
      </w:r>
    </w:p>
    <w:p w14:paraId="19AD5F7D" w14:textId="77777777" w:rsidR="00AE30B7" w:rsidRPr="001867EE" w:rsidRDefault="00AE30B7" w:rsidP="00AE30B7">
      <w:pPr>
        <w:pStyle w:val="osnovno"/>
        <w:tabs>
          <w:tab w:val="left" w:pos="-1094"/>
          <w:tab w:val="left" w:pos="-720"/>
          <w:tab w:val="left" w:pos="0"/>
          <w:tab w:val="left" w:pos="940"/>
        </w:tabs>
        <w:rPr>
          <w:rFonts w:ascii="Arial" w:hAnsi="Arial" w:cs="Arial"/>
          <w:sz w:val="18"/>
          <w:szCs w:val="18"/>
        </w:rPr>
      </w:pPr>
    </w:p>
    <w:p w14:paraId="2B350897" w14:textId="4DA30EA8" w:rsidR="00AE30B7" w:rsidRDefault="00BA4EF0" w:rsidP="00177514">
      <w:pPr>
        <w:numPr>
          <w:ilvl w:val="0"/>
          <w:numId w:val="33"/>
        </w:numPr>
        <w:spacing w:after="0" w:line="240" w:lineRule="auto"/>
        <w:jc w:val="both"/>
        <w:rPr>
          <w:rFonts w:ascii="Arial" w:hAnsi="Arial" w:cs="Arial"/>
          <w:sz w:val="18"/>
          <w:szCs w:val="18"/>
        </w:rPr>
      </w:pPr>
      <w:r>
        <w:rPr>
          <w:rFonts w:ascii="Arial" w:hAnsi="Arial" w:cs="Arial"/>
          <w:sz w:val="18"/>
          <w:szCs w:val="18"/>
        </w:rPr>
        <w:t xml:space="preserve">elaborat čiščenja </w:t>
      </w:r>
      <w:r w:rsidR="00AE30B7" w:rsidRPr="001867EE">
        <w:rPr>
          <w:rFonts w:ascii="Arial" w:hAnsi="Arial" w:cs="Arial"/>
          <w:sz w:val="18"/>
          <w:szCs w:val="18"/>
        </w:rPr>
        <w:t>v skladu s standardi</w:t>
      </w:r>
      <w:r>
        <w:rPr>
          <w:rFonts w:ascii="Arial" w:hAnsi="Arial" w:cs="Arial"/>
          <w:sz w:val="18"/>
          <w:szCs w:val="18"/>
        </w:rPr>
        <w:t xml:space="preserve"> in zahtevami razpisne dokumentacije.</w:t>
      </w:r>
      <w:r w:rsidR="00AE30B7" w:rsidRPr="001867EE">
        <w:rPr>
          <w:rFonts w:ascii="Arial" w:hAnsi="Arial" w:cs="Arial"/>
          <w:sz w:val="18"/>
          <w:szCs w:val="18"/>
        </w:rPr>
        <w:t xml:space="preserve"> Izvajalec na kratko predstavi tudi informatiko kakovosti, ki omogoča spremljanje procesa čiščenja in kontrolno tehnologijo za nadzor svojega dela z ustrezno kadrovsko zasedbo, oziroma strokovnim vodenjem. Navesti mora tudi tehnološko opremo, ki jo bo uporabljal pri delu, ki je predmet naročila. Pod opisom tehnologije čiščenja mora izvajalec upoštevati predpise s področja higiene, ravnanja s kemikalijami in epidemiologije. Opisati mora način zagotavljanja ustreznega nadzora nad tehnologijo in kvaliteto storitev čiščenja, nadzor nad kemikalijami (čistili) ter nadzor nad kadri. </w:t>
      </w:r>
      <w:r w:rsidR="00AE30B7">
        <w:rPr>
          <w:rFonts w:ascii="Arial" w:hAnsi="Arial" w:cs="Arial"/>
          <w:sz w:val="18"/>
          <w:szCs w:val="18"/>
        </w:rPr>
        <w:t>Izvajalec</w:t>
      </w:r>
      <w:r w:rsidR="00AE30B7" w:rsidRPr="001867EE">
        <w:rPr>
          <w:rFonts w:ascii="Arial" w:hAnsi="Arial" w:cs="Arial"/>
          <w:sz w:val="18"/>
          <w:szCs w:val="18"/>
        </w:rPr>
        <w:t xml:space="preserve"> mora v  opisu tehnologije čiščenja navesti, s kakšno kadrovsko zasedbo in v kakšnem časovnem obsegu bo izvajal storitev čiščenja (tako za dnevno, tedensko, mesečno čiščenje, kot za letne aktivnosti – časovni načrt posameznih opravil) ter katere smernice in standarde iz razpisanega področja uporablja v zvezi s svojo dejavnostjo. </w:t>
      </w:r>
      <w:r w:rsidR="00AE30B7">
        <w:rPr>
          <w:rFonts w:ascii="Arial" w:hAnsi="Arial" w:cs="Arial"/>
          <w:sz w:val="18"/>
          <w:szCs w:val="18"/>
        </w:rPr>
        <w:t>Izvajalec</w:t>
      </w:r>
      <w:r w:rsidR="00AE30B7" w:rsidRPr="001867EE">
        <w:rPr>
          <w:rFonts w:ascii="Arial" w:hAnsi="Arial" w:cs="Arial"/>
          <w:sz w:val="18"/>
          <w:szCs w:val="18"/>
        </w:rPr>
        <w:t xml:space="preserve"> mora določiti način vodenja mesečnih evidenčnih listov za prisotnost na objektih in evidenčnih listov porabe sanitarnega materiala;</w:t>
      </w:r>
    </w:p>
    <w:p w14:paraId="2C975BF4" w14:textId="77777777" w:rsidR="00AE30B7" w:rsidRPr="001867EE" w:rsidRDefault="00AE30B7" w:rsidP="00AE30B7">
      <w:pPr>
        <w:spacing w:after="0" w:line="240" w:lineRule="auto"/>
        <w:ind w:left="720"/>
        <w:jc w:val="both"/>
        <w:rPr>
          <w:rFonts w:ascii="Arial" w:hAnsi="Arial" w:cs="Arial"/>
          <w:sz w:val="18"/>
          <w:szCs w:val="18"/>
        </w:rPr>
      </w:pPr>
    </w:p>
    <w:p w14:paraId="45AF63FA" w14:textId="77777777" w:rsidR="00AE30B7" w:rsidRPr="001867EE" w:rsidRDefault="00AE30B7" w:rsidP="00177514">
      <w:pPr>
        <w:numPr>
          <w:ilvl w:val="0"/>
          <w:numId w:val="33"/>
        </w:numPr>
        <w:spacing w:after="0" w:line="240" w:lineRule="auto"/>
        <w:jc w:val="both"/>
        <w:rPr>
          <w:rFonts w:ascii="Arial" w:hAnsi="Arial" w:cs="Arial"/>
          <w:sz w:val="18"/>
          <w:szCs w:val="18"/>
        </w:rPr>
      </w:pPr>
      <w:r w:rsidRPr="001867EE">
        <w:rPr>
          <w:rFonts w:ascii="Arial" w:hAnsi="Arial" w:cs="Arial"/>
          <w:sz w:val="18"/>
          <w:szCs w:val="18"/>
        </w:rPr>
        <w:t>seznam razpoložljive tehnološke opreme z navedbo naziva opreme, letnico izdelave in namembnostjo in pisno predstavitev tehnologije čiščenja, s časovnim načrtom posameznih opravil in določitev načina vodenja mesečnih evidenčnih listov za prisotnost na objektih in evidenčnih listov porabe sanitarnega materiala. Navedeno naročnik potrdi, v kolikor ustreza vsem zahtevam iz tehničnih specifikacij.</w:t>
      </w:r>
    </w:p>
    <w:p w14:paraId="749B3A78" w14:textId="77777777" w:rsidR="00AE30B7" w:rsidRPr="001867EE" w:rsidRDefault="00AE30B7" w:rsidP="00AE30B7">
      <w:pPr>
        <w:pStyle w:val="osnovno"/>
        <w:tabs>
          <w:tab w:val="left" w:pos="-1094"/>
          <w:tab w:val="left" w:pos="-720"/>
          <w:tab w:val="left" w:pos="0"/>
          <w:tab w:val="left" w:pos="940"/>
        </w:tabs>
        <w:rPr>
          <w:rFonts w:ascii="Arial" w:hAnsi="Arial" w:cs="Arial"/>
          <w:sz w:val="18"/>
          <w:szCs w:val="18"/>
        </w:rPr>
      </w:pPr>
    </w:p>
    <w:p w14:paraId="021F06D5" w14:textId="77777777" w:rsidR="00AE30B7" w:rsidRPr="001867EE" w:rsidRDefault="00AE30B7" w:rsidP="00AE30B7">
      <w:pPr>
        <w:pStyle w:val="osnovno"/>
        <w:tabs>
          <w:tab w:val="left" w:pos="-1094"/>
          <w:tab w:val="left" w:pos="-720"/>
          <w:tab w:val="left" w:pos="0"/>
          <w:tab w:val="left" w:pos="940"/>
        </w:tabs>
        <w:rPr>
          <w:rFonts w:ascii="Arial" w:hAnsi="Arial" w:cs="Arial"/>
          <w:sz w:val="18"/>
          <w:szCs w:val="18"/>
        </w:rPr>
      </w:pPr>
      <w:r w:rsidRPr="001867EE">
        <w:rPr>
          <w:rFonts w:ascii="Arial" w:hAnsi="Arial" w:cs="Arial"/>
          <w:sz w:val="18"/>
          <w:szCs w:val="18"/>
        </w:rPr>
        <w:t>Izvajalec bo poslovne prostore čistil:</w:t>
      </w:r>
    </w:p>
    <w:p w14:paraId="7B55C8F5" w14:textId="77777777" w:rsidR="00AE30B7" w:rsidRPr="001867EE" w:rsidRDefault="00AE30B7" w:rsidP="00AE30B7">
      <w:pPr>
        <w:pStyle w:val="osnovno"/>
        <w:tabs>
          <w:tab w:val="left" w:pos="-1094"/>
          <w:tab w:val="left" w:pos="-720"/>
          <w:tab w:val="left" w:pos="0"/>
          <w:tab w:val="left" w:pos="940"/>
        </w:tabs>
        <w:rPr>
          <w:rFonts w:ascii="Arial" w:hAnsi="Arial" w:cs="Arial"/>
          <w:sz w:val="18"/>
          <w:szCs w:val="18"/>
        </w:rPr>
      </w:pPr>
    </w:p>
    <w:p w14:paraId="250B45F6" w14:textId="77777777" w:rsidR="00AE30B7" w:rsidRPr="001867EE" w:rsidRDefault="00AE30B7" w:rsidP="00177514">
      <w:pPr>
        <w:pStyle w:val="osnovno"/>
        <w:numPr>
          <w:ilvl w:val="0"/>
          <w:numId w:val="32"/>
        </w:numPr>
        <w:tabs>
          <w:tab w:val="left" w:pos="-1094"/>
          <w:tab w:val="left" w:pos="-720"/>
          <w:tab w:val="left" w:pos="0"/>
          <w:tab w:val="left" w:pos="709"/>
        </w:tabs>
        <w:ind w:left="714" w:hanging="357"/>
        <w:rPr>
          <w:rFonts w:ascii="Arial" w:hAnsi="Arial" w:cs="Arial"/>
          <w:sz w:val="18"/>
          <w:szCs w:val="18"/>
        </w:rPr>
      </w:pPr>
      <w:r w:rsidRPr="001867EE">
        <w:rPr>
          <w:rFonts w:ascii="Arial" w:hAnsi="Arial" w:cs="Arial"/>
          <w:sz w:val="18"/>
          <w:szCs w:val="18"/>
        </w:rPr>
        <w:t>kvalitetno po pravilih stroke, v skladu z veljavnimi predpisi (zakoni, pravilniki, standardi), tehničnimi navodili in priporočili ter normativi;</w:t>
      </w:r>
    </w:p>
    <w:p w14:paraId="3C87A896" w14:textId="45A44E64" w:rsidR="00AE30B7" w:rsidRPr="001867EE" w:rsidRDefault="00AE30B7" w:rsidP="00177514">
      <w:pPr>
        <w:pStyle w:val="osnovno"/>
        <w:numPr>
          <w:ilvl w:val="0"/>
          <w:numId w:val="32"/>
        </w:numPr>
        <w:tabs>
          <w:tab w:val="left" w:pos="-1094"/>
          <w:tab w:val="left" w:pos="-720"/>
          <w:tab w:val="left" w:pos="0"/>
          <w:tab w:val="left" w:pos="709"/>
        </w:tabs>
        <w:ind w:left="714" w:hanging="357"/>
        <w:rPr>
          <w:rFonts w:ascii="Arial" w:hAnsi="Arial" w:cs="Arial"/>
          <w:sz w:val="18"/>
          <w:szCs w:val="18"/>
        </w:rPr>
      </w:pPr>
      <w:r w:rsidRPr="001867EE">
        <w:rPr>
          <w:rFonts w:ascii="Arial" w:hAnsi="Arial" w:cs="Arial"/>
          <w:sz w:val="18"/>
          <w:szCs w:val="18"/>
        </w:rPr>
        <w:t xml:space="preserve">skladno s tehničnimi specifikacijami z okoljsko manj obremenjujočim blagom (čistila in higienski papirnati proizvodi) in z upoštevanjem temeljnih okoljskih zahtev skladno z </w:t>
      </w:r>
      <w:r w:rsidR="0021141E">
        <w:rPr>
          <w:rFonts w:ascii="Arial" w:hAnsi="Arial" w:cs="Arial"/>
          <w:sz w:val="18"/>
          <w:szCs w:val="18"/>
        </w:rPr>
        <w:t xml:space="preserve">veljavno </w:t>
      </w:r>
      <w:r w:rsidRPr="001867EE">
        <w:rPr>
          <w:rFonts w:ascii="Arial" w:hAnsi="Arial" w:cs="Arial"/>
          <w:sz w:val="18"/>
          <w:szCs w:val="18"/>
        </w:rPr>
        <w:t>Uredbo o zelenem javnem naročanju;</w:t>
      </w:r>
    </w:p>
    <w:p w14:paraId="3B5B6180" w14:textId="77777777" w:rsidR="00AE30B7" w:rsidRPr="001867EE" w:rsidRDefault="00AE30B7" w:rsidP="00177514">
      <w:pPr>
        <w:numPr>
          <w:ilvl w:val="0"/>
          <w:numId w:val="32"/>
        </w:numPr>
        <w:tabs>
          <w:tab w:val="left" w:pos="-1094"/>
          <w:tab w:val="left" w:pos="-720"/>
          <w:tab w:val="left" w:pos="0"/>
          <w:tab w:val="left" w:pos="709"/>
        </w:tabs>
        <w:spacing w:after="0" w:line="240" w:lineRule="auto"/>
        <w:ind w:left="714" w:hanging="357"/>
        <w:jc w:val="both"/>
        <w:rPr>
          <w:rFonts w:ascii="Arial" w:hAnsi="Arial" w:cs="Arial"/>
          <w:sz w:val="18"/>
          <w:szCs w:val="18"/>
        </w:rPr>
      </w:pPr>
      <w:r w:rsidRPr="001867EE">
        <w:rPr>
          <w:rFonts w:ascii="Arial" w:hAnsi="Arial" w:cs="Arial"/>
          <w:sz w:val="18"/>
          <w:szCs w:val="18"/>
        </w:rPr>
        <w:t>s strokovno usposobljenimi zaposlenimi delavci oz. kadrom ali podizvajalci, ki so na podlagi Zakona o kemikalijah in Zakona o varnosti in zdravja pri delu ustrezno izobraženi za delo s kemičnimi sredstvi in čistili ter napravami, ki se uporabljajo pri opravljanju dejavnosti;</w:t>
      </w:r>
    </w:p>
    <w:p w14:paraId="29205712" w14:textId="1AA450C9" w:rsidR="00AE30B7" w:rsidRPr="0021141E" w:rsidRDefault="00AE30B7" w:rsidP="00177514">
      <w:pPr>
        <w:numPr>
          <w:ilvl w:val="0"/>
          <w:numId w:val="32"/>
        </w:numPr>
        <w:tabs>
          <w:tab w:val="left" w:pos="-1094"/>
          <w:tab w:val="left" w:pos="-720"/>
          <w:tab w:val="left" w:pos="0"/>
          <w:tab w:val="left" w:pos="709"/>
        </w:tabs>
        <w:spacing w:after="0" w:line="240" w:lineRule="auto"/>
        <w:ind w:left="714" w:hanging="357"/>
        <w:jc w:val="both"/>
        <w:rPr>
          <w:rFonts w:ascii="Arial" w:hAnsi="Arial" w:cs="Arial"/>
          <w:sz w:val="18"/>
          <w:szCs w:val="18"/>
        </w:rPr>
      </w:pPr>
      <w:r w:rsidRPr="001867EE">
        <w:rPr>
          <w:rFonts w:ascii="Arial" w:hAnsi="Arial" w:cs="Arial"/>
          <w:sz w:val="18"/>
          <w:szCs w:val="18"/>
        </w:rPr>
        <w:t>z zadostnim številom čistilk ali čistilcev za kakovostno izvedbo storitev po tej pogodbi</w:t>
      </w:r>
      <w:r w:rsidRPr="0021141E">
        <w:rPr>
          <w:rFonts w:ascii="Arial" w:hAnsi="Arial" w:cs="Arial"/>
          <w:sz w:val="18"/>
          <w:szCs w:val="18"/>
        </w:rPr>
        <w:t>;</w:t>
      </w:r>
    </w:p>
    <w:p w14:paraId="58B90F40" w14:textId="0A98BD29" w:rsidR="00AE30B7" w:rsidRPr="001867EE" w:rsidRDefault="00AE30B7" w:rsidP="00177514">
      <w:pPr>
        <w:numPr>
          <w:ilvl w:val="0"/>
          <w:numId w:val="32"/>
        </w:numPr>
        <w:spacing w:after="0" w:line="240" w:lineRule="auto"/>
        <w:ind w:left="714" w:hanging="357"/>
        <w:jc w:val="both"/>
        <w:rPr>
          <w:rFonts w:ascii="Arial" w:hAnsi="Arial" w:cs="Arial"/>
          <w:sz w:val="18"/>
          <w:szCs w:val="18"/>
        </w:rPr>
      </w:pPr>
      <w:r w:rsidRPr="001867EE">
        <w:rPr>
          <w:rFonts w:ascii="Arial" w:hAnsi="Arial" w:cs="Arial"/>
          <w:sz w:val="18"/>
          <w:szCs w:val="18"/>
        </w:rPr>
        <w:t>po  navodilih za čiščenje za vse površine za katere so navodila na razpolago</w:t>
      </w:r>
      <w:r w:rsidR="0021141E">
        <w:rPr>
          <w:rFonts w:ascii="Arial" w:hAnsi="Arial" w:cs="Arial"/>
          <w:sz w:val="18"/>
          <w:szCs w:val="18"/>
        </w:rPr>
        <w:t xml:space="preserve"> in</w:t>
      </w:r>
    </w:p>
    <w:p w14:paraId="4E8AEF8D" w14:textId="77777777" w:rsidR="00AE30B7" w:rsidRPr="001867EE" w:rsidRDefault="00AE30B7" w:rsidP="00177514">
      <w:pPr>
        <w:numPr>
          <w:ilvl w:val="0"/>
          <w:numId w:val="32"/>
        </w:numPr>
        <w:spacing w:after="0" w:line="240" w:lineRule="auto"/>
        <w:ind w:left="714" w:hanging="357"/>
        <w:jc w:val="both"/>
        <w:rPr>
          <w:rFonts w:ascii="Arial" w:hAnsi="Arial" w:cs="Arial"/>
          <w:sz w:val="18"/>
          <w:szCs w:val="18"/>
        </w:rPr>
      </w:pPr>
      <w:r w:rsidRPr="001867EE">
        <w:rPr>
          <w:rFonts w:ascii="Arial" w:hAnsi="Arial" w:cs="Arial"/>
          <w:sz w:val="18"/>
          <w:szCs w:val="18"/>
        </w:rPr>
        <w:t>s tekočim milom, ki mora biti PH nevtralno in dermatološko testirano, kar izvajalec dokazuje s certifikatom ali tehnično dokumentacijo proizvajalca.</w:t>
      </w:r>
    </w:p>
    <w:p w14:paraId="4314E43E" w14:textId="77777777" w:rsidR="00AE30B7" w:rsidRDefault="00AE30B7" w:rsidP="00AE30B7">
      <w:pPr>
        <w:spacing w:before="225" w:after="225" w:line="240" w:lineRule="auto"/>
        <w:jc w:val="center"/>
        <w:rPr>
          <w:rFonts w:ascii="Arial" w:hAnsi="Arial" w:cs="Arial"/>
          <w:b/>
          <w:bCs/>
          <w:color w:val="000000"/>
          <w:sz w:val="18"/>
          <w:szCs w:val="18"/>
        </w:rPr>
      </w:pPr>
      <w:r>
        <w:rPr>
          <w:rFonts w:ascii="Arial" w:hAnsi="Arial" w:cs="Arial"/>
          <w:b/>
          <w:bCs/>
          <w:color w:val="000000"/>
          <w:sz w:val="18"/>
          <w:szCs w:val="18"/>
        </w:rPr>
        <w:t>16. člen</w:t>
      </w:r>
    </w:p>
    <w:p w14:paraId="1384E735" w14:textId="77777777" w:rsidR="00AE30B7" w:rsidRPr="001867EE" w:rsidRDefault="00AE30B7" w:rsidP="00AE30B7">
      <w:pPr>
        <w:spacing w:before="225" w:after="225" w:line="240" w:lineRule="auto"/>
        <w:jc w:val="both"/>
        <w:rPr>
          <w:rFonts w:ascii="Arial" w:hAnsi="Arial" w:cs="Arial"/>
          <w:bCs/>
          <w:color w:val="000000"/>
          <w:sz w:val="18"/>
          <w:szCs w:val="18"/>
        </w:rPr>
      </w:pPr>
      <w:r w:rsidRPr="001867EE">
        <w:rPr>
          <w:rFonts w:ascii="Arial" w:hAnsi="Arial" w:cs="Arial"/>
          <w:bCs/>
          <w:color w:val="000000"/>
          <w:sz w:val="18"/>
          <w:szCs w:val="18"/>
        </w:rPr>
        <w:t xml:space="preserve">Izvajalec bo pri izvajanju storitev čiščenja ravnal gospodarno pri porabi električne energije in vode. </w:t>
      </w:r>
    </w:p>
    <w:p w14:paraId="6CA69712" w14:textId="77777777" w:rsidR="00AE30B7" w:rsidRPr="001867EE" w:rsidRDefault="00AE30B7" w:rsidP="00AE30B7">
      <w:pPr>
        <w:spacing w:before="225" w:after="225" w:line="240" w:lineRule="auto"/>
        <w:jc w:val="both"/>
        <w:rPr>
          <w:rFonts w:ascii="Arial" w:hAnsi="Arial" w:cs="Arial"/>
          <w:bCs/>
          <w:color w:val="000000"/>
          <w:sz w:val="18"/>
          <w:szCs w:val="18"/>
        </w:rPr>
      </w:pPr>
      <w:r w:rsidRPr="001867EE">
        <w:rPr>
          <w:rFonts w:ascii="Arial" w:hAnsi="Arial" w:cs="Arial"/>
          <w:bCs/>
          <w:color w:val="000000"/>
          <w:sz w:val="18"/>
          <w:szCs w:val="18"/>
        </w:rPr>
        <w:t>Izvajalec bo pri izvajanju pogodbenih storitev ravnal z opremo in inventarjem naročnika kot dober gospodar.</w:t>
      </w:r>
    </w:p>
    <w:p w14:paraId="4DFE7DEE" w14:textId="77777777" w:rsidR="00AE30B7" w:rsidRPr="001867EE" w:rsidRDefault="00AE30B7" w:rsidP="00AE30B7">
      <w:pPr>
        <w:spacing w:before="225" w:after="225" w:line="240" w:lineRule="auto"/>
        <w:jc w:val="both"/>
        <w:rPr>
          <w:rFonts w:ascii="Arial" w:hAnsi="Arial" w:cs="Arial"/>
          <w:bCs/>
          <w:color w:val="000000"/>
          <w:sz w:val="18"/>
          <w:szCs w:val="18"/>
        </w:rPr>
      </w:pPr>
      <w:r w:rsidRPr="001867EE">
        <w:rPr>
          <w:rFonts w:ascii="Arial" w:hAnsi="Arial" w:cs="Arial"/>
          <w:bCs/>
          <w:color w:val="000000"/>
          <w:sz w:val="18"/>
          <w:szCs w:val="18"/>
        </w:rPr>
        <w:t>Izvajalec mora naročniku sproti javljati vse morebitne okvare na opremi in drobnemu inventarju, ki bi jih povzročile čistilke ali čistilci po svoji krivdi in jih je izvajalec dolžan odpraviti na lastne stroške.</w:t>
      </w:r>
    </w:p>
    <w:p w14:paraId="3731FEFC" w14:textId="77777777" w:rsidR="00AE30B7" w:rsidRPr="001867EE" w:rsidRDefault="00AE30B7" w:rsidP="00AE30B7">
      <w:pPr>
        <w:spacing w:before="225" w:after="225" w:line="240" w:lineRule="auto"/>
        <w:jc w:val="both"/>
        <w:rPr>
          <w:rFonts w:ascii="Arial" w:hAnsi="Arial" w:cs="Arial"/>
          <w:bCs/>
          <w:color w:val="000000"/>
          <w:sz w:val="18"/>
          <w:szCs w:val="18"/>
        </w:rPr>
      </w:pPr>
      <w:r w:rsidRPr="001867EE">
        <w:rPr>
          <w:rFonts w:ascii="Arial" w:hAnsi="Arial" w:cs="Arial"/>
          <w:bCs/>
          <w:color w:val="000000"/>
          <w:sz w:val="18"/>
          <w:szCs w:val="18"/>
        </w:rPr>
        <w:lastRenderedPageBreak/>
        <w:t>Izvajalec odgovarja za škodo, ki jo povzročijo pri njem zaposleni delavci ali njegovi podizvajalci.</w:t>
      </w:r>
    </w:p>
    <w:p w14:paraId="140FD620" w14:textId="77777777" w:rsidR="00AE30B7" w:rsidRDefault="00AE30B7" w:rsidP="00AE30B7">
      <w:pPr>
        <w:spacing w:before="225" w:after="225" w:line="240" w:lineRule="auto"/>
        <w:jc w:val="center"/>
        <w:rPr>
          <w:rFonts w:ascii="Arial" w:hAnsi="Arial" w:cs="Arial"/>
          <w:b/>
          <w:bCs/>
          <w:color w:val="000000"/>
          <w:sz w:val="18"/>
          <w:szCs w:val="18"/>
        </w:rPr>
      </w:pPr>
      <w:r>
        <w:rPr>
          <w:rFonts w:ascii="Arial" w:hAnsi="Arial" w:cs="Arial"/>
          <w:b/>
          <w:bCs/>
          <w:color w:val="000000"/>
          <w:sz w:val="18"/>
          <w:szCs w:val="18"/>
        </w:rPr>
        <w:t>17. člen</w:t>
      </w:r>
    </w:p>
    <w:p w14:paraId="3E965587" w14:textId="77777777" w:rsidR="00AE30B7" w:rsidRPr="001867EE" w:rsidRDefault="00AE30B7" w:rsidP="00AE30B7">
      <w:pPr>
        <w:spacing w:before="225" w:after="225" w:line="240" w:lineRule="auto"/>
        <w:jc w:val="both"/>
        <w:rPr>
          <w:rFonts w:ascii="Arial" w:hAnsi="Arial" w:cs="Arial"/>
          <w:bCs/>
          <w:color w:val="000000"/>
          <w:sz w:val="18"/>
          <w:szCs w:val="18"/>
        </w:rPr>
      </w:pPr>
      <w:r w:rsidRPr="001867EE">
        <w:rPr>
          <w:rFonts w:ascii="Arial" w:hAnsi="Arial" w:cs="Arial"/>
          <w:bCs/>
          <w:color w:val="000000"/>
          <w:sz w:val="18"/>
          <w:szCs w:val="18"/>
        </w:rPr>
        <w:t xml:space="preserve">Izvajalec bo na elektronski naslov skrbnika pogodbe na strani naročnika, pet delovnih dni pred začetkom del po tej pogodbi, posredoval seznam oseb, ki bodo izvajale dela na objektih, najmanj z naslednjimi podatki: </w:t>
      </w:r>
    </w:p>
    <w:p w14:paraId="285BF5F5" w14:textId="77777777" w:rsidR="00AE30B7" w:rsidRPr="001867EE" w:rsidRDefault="00AE30B7" w:rsidP="00177514">
      <w:pPr>
        <w:pStyle w:val="ListParagraph"/>
        <w:numPr>
          <w:ilvl w:val="0"/>
          <w:numId w:val="34"/>
        </w:numPr>
        <w:spacing w:before="225" w:after="225" w:line="240" w:lineRule="auto"/>
        <w:jc w:val="both"/>
        <w:rPr>
          <w:rFonts w:ascii="Arial" w:hAnsi="Arial" w:cs="Arial"/>
          <w:bCs/>
          <w:color w:val="000000"/>
          <w:sz w:val="18"/>
          <w:szCs w:val="18"/>
        </w:rPr>
      </w:pPr>
      <w:r w:rsidRPr="001867EE">
        <w:rPr>
          <w:rFonts w:ascii="Arial" w:hAnsi="Arial" w:cs="Arial"/>
          <w:bCs/>
          <w:color w:val="000000"/>
          <w:sz w:val="18"/>
          <w:szCs w:val="18"/>
        </w:rPr>
        <w:t>imena in priimki, stopnja izobrazbe, navedba datuma in številka veljavnega potrdila o opravljenem preizkusu varstva pri delu za čistilce oz. čistilke, ki bodo redno čistili poslovne prostore;</w:t>
      </w:r>
    </w:p>
    <w:p w14:paraId="6AF790A4" w14:textId="77777777" w:rsidR="00AE30B7" w:rsidRPr="001867EE" w:rsidRDefault="00AE30B7" w:rsidP="00177514">
      <w:pPr>
        <w:pStyle w:val="ListParagraph"/>
        <w:numPr>
          <w:ilvl w:val="0"/>
          <w:numId w:val="34"/>
        </w:numPr>
        <w:spacing w:before="225" w:after="225" w:line="240" w:lineRule="auto"/>
        <w:jc w:val="both"/>
        <w:rPr>
          <w:rFonts w:ascii="Arial" w:hAnsi="Arial" w:cs="Arial"/>
          <w:bCs/>
          <w:color w:val="000000"/>
          <w:sz w:val="18"/>
          <w:szCs w:val="18"/>
        </w:rPr>
      </w:pPr>
      <w:r w:rsidRPr="001867EE">
        <w:rPr>
          <w:rFonts w:ascii="Arial" w:hAnsi="Arial" w:cs="Arial"/>
          <w:bCs/>
          <w:color w:val="000000"/>
          <w:sz w:val="18"/>
          <w:szCs w:val="18"/>
        </w:rPr>
        <w:t>ime in priimek, stopnja izobrazbe, navedba datuma in številka veljavnega potrdila o opravljenem preizkusu varstva pri delu za kontrolorja čiščenja.</w:t>
      </w:r>
    </w:p>
    <w:p w14:paraId="3674DF36" w14:textId="77777777" w:rsidR="00AE30B7" w:rsidRPr="001867EE" w:rsidRDefault="00AE30B7" w:rsidP="00AE30B7">
      <w:pPr>
        <w:spacing w:before="225" w:after="225" w:line="240" w:lineRule="auto"/>
        <w:jc w:val="both"/>
        <w:rPr>
          <w:rFonts w:ascii="Arial" w:hAnsi="Arial" w:cs="Arial"/>
          <w:bCs/>
          <w:color w:val="000000"/>
          <w:sz w:val="18"/>
          <w:szCs w:val="18"/>
        </w:rPr>
      </w:pPr>
      <w:r w:rsidRPr="001867EE">
        <w:rPr>
          <w:rFonts w:ascii="Arial" w:hAnsi="Arial" w:cs="Arial"/>
          <w:bCs/>
          <w:color w:val="000000"/>
          <w:sz w:val="18"/>
          <w:szCs w:val="18"/>
        </w:rPr>
        <w:t>Osebam, za katere izvajalec ne bo posredoval podatkov na način, kot je določeno v prvem odstavku tega člena, naročnik ne bo odobril vstopa v poslovne prostore.</w:t>
      </w:r>
    </w:p>
    <w:p w14:paraId="3CA3E95E" w14:textId="77777777" w:rsidR="00AE30B7" w:rsidRDefault="00AE30B7" w:rsidP="00AE30B7">
      <w:pPr>
        <w:spacing w:before="225" w:after="225" w:line="240" w:lineRule="auto"/>
        <w:jc w:val="center"/>
        <w:rPr>
          <w:rFonts w:ascii="Arial" w:hAnsi="Arial" w:cs="Arial"/>
          <w:b/>
          <w:bCs/>
          <w:color w:val="000000"/>
          <w:sz w:val="18"/>
          <w:szCs w:val="18"/>
        </w:rPr>
      </w:pPr>
      <w:r>
        <w:rPr>
          <w:rFonts w:ascii="Arial" w:hAnsi="Arial" w:cs="Arial"/>
          <w:b/>
          <w:bCs/>
          <w:color w:val="000000"/>
          <w:sz w:val="18"/>
          <w:szCs w:val="18"/>
        </w:rPr>
        <w:t>18. člen</w:t>
      </w:r>
    </w:p>
    <w:p w14:paraId="773C9150" w14:textId="77777777" w:rsidR="00AE30B7" w:rsidRPr="00BB2A35" w:rsidRDefault="00AE30B7" w:rsidP="00AE30B7">
      <w:pPr>
        <w:spacing w:before="225" w:after="225" w:line="240" w:lineRule="auto"/>
        <w:jc w:val="both"/>
        <w:rPr>
          <w:rFonts w:ascii="Arial" w:hAnsi="Arial" w:cs="Arial"/>
          <w:bCs/>
          <w:color w:val="000000"/>
          <w:sz w:val="18"/>
          <w:szCs w:val="18"/>
        </w:rPr>
      </w:pPr>
      <w:r w:rsidRPr="00BB2A35">
        <w:rPr>
          <w:rFonts w:ascii="Arial" w:hAnsi="Arial" w:cs="Arial"/>
          <w:bCs/>
          <w:color w:val="000000"/>
          <w:sz w:val="18"/>
          <w:szCs w:val="18"/>
        </w:rPr>
        <w:t xml:space="preserve">Izvajalec bo redno čiščenje in nadzor kakovosti čiščenja v posameznem objektu izvajal s stalnim kadrom. </w:t>
      </w:r>
    </w:p>
    <w:p w14:paraId="699FA5EB" w14:textId="77777777" w:rsidR="00AE30B7" w:rsidRPr="00BB2A35" w:rsidRDefault="00AE30B7" w:rsidP="00AE30B7">
      <w:pPr>
        <w:spacing w:before="225" w:after="225" w:line="240" w:lineRule="auto"/>
        <w:jc w:val="both"/>
        <w:rPr>
          <w:rFonts w:ascii="Arial" w:hAnsi="Arial" w:cs="Arial"/>
          <w:bCs/>
          <w:color w:val="000000"/>
          <w:sz w:val="18"/>
          <w:szCs w:val="18"/>
        </w:rPr>
      </w:pPr>
      <w:r w:rsidRPr="00BB2A35">
        <w:rPr>
          <w:rFonts w:ascii="Arial" w:hAnsi="Arial" w:cs="Arial"/>
          <w:bCs/>
          <w:color w:val="000000"/>
          <w:sz w:val="18"/>
          <w:szCs w:val="18"/>
        </w:rPr>
        <w:t xml:space="preserve">Ob morebitni zamenjavi kadra mora imeti nadomestni kader najmanj enake kvalifikacije, kot zamenjan kader. </w:t>
      </w:r>
    </w:p>
    <w:p w14:paraId="2CAD0BF4" w14:textId="77777777" w:rsidR="00AE30B7" w:rsidRPr="00BB2A35" w:rsidRDefault="00AE30B7" w:rsidP="00AE30B7">
      <w:pPr>
        <w:spacing w:before="225" w:after="225" w:line="240" w:lineRule="auto"/>
        <w:jc w:val="both"/>
        <w:rPr>
          <w:rFonts w:ascii="Arial" w:hAnsi="Arial" w:cs="Arial"/>
          <w:bCs/>
          <w:color w:val="000000"/>
          <w:sz w:val="18"/>
          <w:szCs w:val="18"/>
        </w:rPr>
      </w:pPr>
      <w:r w:rsidRPr="00BB2A35">
        <w:rPr>
          <w:rFonts w:ascii="Arial" w:hAnsi="Arial" w:cs="Arial"/>
          <w:bCs/>
          <w:color w:val="000000"/>
          <w:sz w:val="18"/>
          <w:szCs w:val="18"/>
        </w:rPr>
        <w:t xml:space="preserve">O morebitni menjavi kadra, mora izvajalec obvestiti kontaktno osebo uporabnika, najmanj en delovni dan pred menjavo, posredovati ustrezne podatke o kadru in utemeljiti zamenjavo. Izvajalec mora zagotavljati nadomeščanje v času bolniških staležev, dopustov in drugih odsotnosti skrbnika pogodbe. Ob zamenjavi kadra si kontaktna oseba uporabnika pridržuje pravico potrditi oziroma zavrniti zamenjavo kadra. </w:t>
      </w:r>
    </w:p>
    <w:p w14:paraId="05B0527B" w14:textId="77777777" w:rsidR="00AE30B7" w:rsidRPr="00BB2A35" w:rsidRDefault="00AE30B7" w:rsidP="00AE30B7">
      <w:pPr>
        <w:spacing w:before="225" w:after="225" w:line="240" w:lineRule="auto"/>
        <w:jc w:val="both"/>
        <w:rPr>
          <w:rFonts w:ascii="Arial" w:hAnsi="Arial" w:cs="Arial"/>
          <w:bCs/>
          <w:color w:val="000000"/>
          <w:sz w:val="18"/>
          <w:szCs w:val="18"/>
        </w:rPr>
      </w:pPr>
      <w:r w:rsidRPr="00BB2A35">
        <w:rPr>
          <w:rFonts w:ascii="Arial" w:hAnsi="Arial" w:cs="Arial"/>
          <w:bCs/>
          <w:color w:val="000000"/>
          <w:sz w:val="18"/>
          <w:szCs w:val="18"/>
        </w:rPr>
        <w:t>V primeru nepredvidljivih menjav (npr. nepredvidena odsotnost obstoječega kadra,…) je izvajalec o tem in o nadomestnem kadru dolžan obvestiti kontaktno osebo uporabnika takoj, ko je seznanjen z menjavo oz. najkasneje pred pričetkom dela nadomestnega kadra.</w:t>
      </w:r>
    </w:p>
    <w:p w14:paraId="5858ED0F" w14:textId="77777777" w:rsidR="00AE30B7" w:rsidRDefault="00AE30B7" w:rsidP="00AE30B7">
      <w:pPr>
        <w:spacing w:before="120" w:after="0" w:line="240" w:lineRule="auto"/>
        <w:jc w:val="center"/>
        <w:rPr>
          <w:rFonts w:ascii="Arial" w:hAnsi="Arial" w:cs="Arial"/>
          <w:b/>
          <w:bCs/>
          <w:color w:val="000000"/>
          <w:sz w:val="18"/>
          <w:szCs w:val="18"/>
        </w:rPr>
      </w:pPr>
    </w:p>
    <w:p w14:paraId="668B3103" w14:textId="77777777" w:rsidR="00AE30B7" w:rsidRDefault="00AE30B7" w:rsidP="00AE30B7">
      <w:pPr>
        <w:spacing w:after="225" w:line="240" w:lineRule="auto"/>
        <w:jc w:val="center"/>
        <w:rPr>
          <w:rFonts w:ascii="Arial" w:hAnsi="Arial" w:cs="Arial"/>
          <w:b/>
          <w:bCs/>
          <w:color w:val="000000"/>
          <w:sz w:val="18"/>
          <w:szCs w:val="18"/>
        </w:rPr>
      </w:pPr>
      <w:r>
        <w:rPr>
          <w:rFonts w:ascii="Arial" w:hAnsi="Arial" w:cs="Arial"/>
          <w:b/>
          <w:bCs/>
          <w:color w:val="000000"/>
          <w:sz w:val="18"/>
          <w:szCs w:val="18"/>
        </w:rPr>
        <w:t>19. člen</w:t>
      </w:r>
    </w:p>
    <w:p w14:paraId="04E434C2" w14:textId="77777777" w:rsidR="00AE30B7" w:rsidRPr="00BB2A35" w:rsidRDefault="00AE30B7" w:rsidP="00AE30B7">
      <w:pPr>
        <w:spacing w:before="225" w:after="225" w:line="240" w:lineRule="auto"/>
        <w:jc w:val="both"/>
        <w:rPr>
          <w:rFonts w:ascii="Arial" w:hAnsi="Arial" w:cs="Arial"/>
          <w:bCs/>
          <w:color w:val="000000"/>
          <w:sz w:val="18"/>
          <w:szCs w:val="18"/>
        </w:rPr>
      </w:pPr>
      <w:r w:rsidRPr="00BB2A35">
        <w:rPr>
          <w:rFonts w:ascii="Arial" w:hAnsi="Arial" w:cs="Arial"/>
          <w:bCs/>
          <w:color w:val="000000"/>
          <w:sz w:val="18"/>
          <w:szCs w:val="18"/>
        </w:rPr>
        <w:t xml:space="preserve">Izvajalec mora imeti vzpostavljen sistem nadzora kakovosti nad opravljenimi pogodbenimi storitvami in enkrat v mesecu pripraviti poročilo o opravljenem nadzoru kakovosti čiščenja za pretekli mesec in ga priložiti računu. Poročilo vsebuje navedbo naročnikove lokacije, dan izvedenega nadzora kakovosti čiščenja ter morebitne pripombe kontaktne osebe uporabnika in izvajalca. Poročilo podpišeta kontaktna oseba uporabnika poslovnih prostorov, kjer je bila izvedena kontrola in predstavnik izvajalca, ki je opravil kontrolo kakovosti čiščenja. </w:t>
      </w:r>
    </w:p>
    <w:p w14:paraId="41C8A2D6" w14:textId="77777777" w:rsidR="00AE30B7" w:rsidRDefault="00AE30B7" w:rsidP="00AE30B7">
      <w:pPr>
        <w:spacing w:before="225" w:after="225" w:line="240" w:lineRule="auto"/>
        <w:jc w:val="both"/>
        <w:rPr>
          <w:rFonts w:ascii="Arial" w:hAnsi="Arial" w:cs="Arial"/>
          <w:bCs/>
          <w:color w:val="000000"/>
          <w:sz w:val="18"/>
          <w:szCs w:val="18"/>
        </w:rPr>
      </w:pPr>
      <w:r w:rsidRPr="00BB2A35">
        <w:rPr>
          <w:rFonts w:ascii="Arial" w:hAnsi="Arial" w:cs="Arial"/>
          <w:bCs/>
          <w:color w:val="000000"/>
          <w:sz w:val="18"/>
          <w:szCs w:val="18"/>
        </w:rPr>
        <w:t>Oseba, ki opravlja kontrolo kakovosti čiščenja mora zagotoviti sporazumevanje in komunikacijo z naročnikom v slovenskem jeziku.</w:t>
      </w:r>
    </w:p>
    <w:p w14:paraId="491BB399" w14:textId="77777777" w:rsidR="00AE30B7" w:rsidRDefault="00AE30B7" w:rsidP="00AE30B7">
      <w:pPr>
        <w:spacing w:after="225" w:line="240" w:lineRule="auto"/>
        <w:jc w:val="center"/>
        <w:rPr>
          <w:rFonts w:ascii="Arial" w:hAnsi="Arial" w:cs="Arial"/>
          <w:b/>
          <w:bCs/>
          <w:color w:val="000000"/>
          <w:sz w:val="18"/>
          <w:szCs w:val="18"/>
        </w:rPr>
      </w:pPr>
      <w:r>
        <w:rPr>
          <w:rFonts w:ascii="Arial" w:hAnsi="Arial" w:cs="Arial"/>
          <w:b/>
          <w:bCs/>
          <w:color w:val="000000"/>
          <w:sz w:val="18"/>
          <w:szCs w:val="18"/>
        </w:rPr>
        <w:t>20. člen</w:t>
      </w:r>
    </w:p>
    <w:p w14:paraId="46C5D5D7" w14:textId="5734C60F" w:rsidR="00AE30B7" w:rsidRPr="00BB2A35" w:rsidRDefault="00AE30B7" w:rsidP="00AE30B7">
      <w:pPr>
        <w:spacing w:before="225" w:after="225" w:line="240" w:lineRule="auto"/>
        <w:jc w:val="both"/>
        <w:rPr>
          <w:rFonts w:ascii="Arial" w:hAnsi="Arial" w:cs="Arial"/>
          <w:bCs/>
          <w:color w:val="000000"/>
          <w:sz w:val="18"/>
          <w:szCs w:val="18"/>
        </w:rPr>
      </w:pPr>
      <w:r w:rsidRPr="00BB2A35">
        <w:rPr>
          <w:rFonts w:ascii="Arial" w:hAnsi="Arial" w:cs="Arial"/>
          <w:bCs/>
          <w:color w:val="000000"/>
          <w:sz w:val="18"/>
          <w:szCs w:val="18"/>
        </w:rPr>
        <w:t xml:space="preserve">Izvajalec je dolžan voditi evidenco prisotnosti čistilk in čistilcev v posameznem objektu, ki se nahaja na </w:t>
      </w:r>
      <w:r w:rsidR="0021141E">
        <w:rPr>
          <w:rFonts w:ascii="Arial" w:hAnsi="Arial" w:cs="Arial"/>
          <w:bCs/>
          <w:color w:val="000000"/>
          <w:sz w:val="18"/>
          <w:szCs w:val="18"/>
        </w:rPr>
        <w:t>v samem objektu</w:t>
      </w:r>
      <w:r w:rsidRPr="00BB2A35">
        <w:rPr>
          <w:rFonts w:ascii="Arial" w:hAnsi="Arial" w:cs="Arial"/>
          <w:bCs/>
          <w:color w:val="000000"/>
          <w:sz w:val="18"/>
          <w:szCs w:val="18"/>
        </w:rPr>
        <w:t xml:space="preserve">. Za evidenco prisotnosti v </w:t>
      </w:r>
      <w:r>
        <w:rPr>
          <w:rFonts w:ascii="Arial" w:hAnsi="Arial" w:cs="Arial"/>
          <w:bCs/>
          <w:color w:val="000000"/>
          <w:sz w:val="18"/>
          <w:szCs w:val="18"/>
        </w:rPr>
        <w:t xml:space="preserve">objektu </w:t>
      </w:r>
      <w:r w:rsidRPr="00BB2A35">
        <w:rPr>
          <w:rFonts w:ascii="Arial" w:hAnsi="Arial" w:cs="Arial"/>
          <w:bCs/>
          <w:color w:val="000000"/>
          <w:sz w:val="18"/>
          <w:szCs w:val="18"/>
        </w:rPr>
        <w:t>bo izvajalec uporabljal sistem za regist</w:t>
      </w:r>
      <w:r>
        <w:rPr>
          <w:rFonts w:ascii="Arial" w:hAnsi="Arial" w:cs="Arial"/>
          <w:bCs/>
          <w:color w:val="000000"/>
          <w:sz w:val="18"/>
          <w:szCs w:val="18"/>
        </w:rPr>
        <w:t>racijo delovnega časa naročnika, v kolikor bodo to dopuščale tehnične zmožnosti naročnikovega sistema za registracijo. V primeru, da registracija delovnega časa v naročnikovem sistemu ne bo mogoča, bo moral izvajalec ustrezno evidentiranje zagotoviti sam.</w:t>
      </w:r>
    </w:p>
    <w:p w14:paraId="2EA96A1B" w14:textId="39A66367" w:rsidR="00AE30B7" w:rsidRDefault="00AE30B7" w:rsidP="00AE30B7">
      <w:pPr>
        <w:spacing w:before="225" w:after="225" w:line="240" w:lineRule="auto"/>
        <w:jc w:val="both"/>
        <w:rPr>
          <w:rFonts w:ascii="Arial" w:hAnsi="Arial" w:cs="Arial"/>
          <w:bCs/>
          <w:color w:val="000000"/>
          <w:sz w:val="18"/>
          <w:szCs w:val="18"/>
        </w:rPr>
      </w:pPr>
      <w:r w:rsidRPr="00BB2A35">
        <w:rPr>
          <w:rFonts w:ascii="Arial" w:hAnsi="Arial" w:cs="Arial"/>
          <w:bCs/>
          <w:color w:val="000000"/>
          <w:sz w:val="18"/>
          <w:szCs w:val="18"/>
        </w:rPr>
        <w:t>Osebe, ki bodo izvajale storitve na objektu, morajo biti ustrezno vidno označene na (zaščitni) obl</w:t>
      </w:r>
      <w:r w:rsidR="00EC73A7">
        <w:rPr>
          <w:rFonts w:ascii="Arial" w:hAnsi="Arial" w:cs="Arial"/>
          <w:bCs/>
          <w:color w:val="000000"/>
          <w:sz w:val="18"/>
          <w:szCs w:val="18"/>
        </w:rPr>
        <w:t>e</w:t>
      </w:r>
      <w:r w:rsidRPr="00BB2A35">
        <w:rPr>
          <w:rFonts w:ascii="Arial" w:hAnsi="Arial" w:cs="Arial"/>
          <w:bCs/>
          <w:color w:val="000000"/>
          <w:sz w:val="18"/>
          <w:szCs w:val="18"/>
        </w:rPr>
        <w:t>ki z nazivom izvajalca ter imenom in priimkom kadra.</w:t>
      </w:r>
    </w:p>
    <w:p w14:paraId="34584ED9" w14:textId="77777777" w:rsidR="00AE30B7" w:rsidRDefault="00AE30B7" w:rsidP="00AE30B7">
      <w:pPr>
        <w:spacing w:after="225" w:line="240" w:lineRule="auto"/>
        <w:jc w:val="center"/>
        <w:rPr>
          <w:rFonts w:ascii="Arial" w:hAnsi="Arial" w:cs="Arial"/>
          <w:b/>
          <w:bCs/>
          <w:color w:val="000000"/>
          <w:sz w:val="18"/>
          <w:szCs w:val="18"/>
        </w:rPr>
      </w:pPr>
      <w:r>
        <w:rPr>
          <w:rFonts w:ascii="Arial" w:hAnsi="Arial" w:cs="Arial"/>
          <w:b/>
          <w:bCs/>
          <w:color w:val="000000"/>
          <w:sz w:val="18"/>
          <w:szCs w:val="18"/>
        </w:rPr>
        <w:t>21. člen</w:t>
      </w:r>
    </w:p>
    <w:p w14:paraId="3AD5A7C9" w14:textId="5829398F" w:rsidR="00AE30B7" w:rsidRDefault="00AE30B7" w:rsidP="00AE30B7">
      <w:pPr>
        <w:spacing w:before="225" w:after="225" w:line="240" w:lineRule="auto"/>
        <w:jc w:val="both"/>
        <w:rPr>
          <w:rFonts w:ascii="Arial" w:hAnsi="Arial" w:cs="Arial"/>
          <w:bCs/>
          <w:color w:val="000000"/>
          <w:sz w:val="18"/>
          <w:szCs w:val="18"/>
        </w:rPr>
      </w:pPr>
      <w:r w:rsidRPr="00BB2A35">
        <w:rPr>
          <w:rFonts w:ascii="Arial" w:hAnsi="Arial" w:cs="Arial"/>
          <w:bCs/>
          <w:color w:val="000000"/>
          <w:sz w:val="18"/>
          <w:szCs w:val="18"/>
        </w:rPr>
        <w:t>Izvajalec prevzema obveznost, da po končanem čiščenju zapre vsa okna in zaklene vrata</w:t>
      </w:r>
      <w:r w:rsidR="0021141E">
        <w:rPr>
          <w:rFonts w:ascii="Arial" w:hAnsi="Arial" w:cs="Arial"/>
          <w:bCs/>
          <w:color w:val="000000"/>
          <w:sz w:val="18"/>
          <w:szCs w:val="18"/>
        </w:rPr>
        <w:t>.</w:t>
      </w:r>
      <w:r w:rsidRPr="00BB2A35">
        <w:rPr>
          <w:rFonts w:ascii="Arial" w:hAnsi="Arial" w:cs="Arial"/>
          <w:bCs/>
          <w:color w:val="000000"/>
          <w:sz w:val="18"/>
          <w:szCs w:val="18"/>
        </w:rPr>
        <w:t>.</w:t>
      </w:r>
    </w:p>
    <w:p w14:paraId="31929267" w14:textId="77777777" w:rsidR="00AE30B7" w:rsidRDefault="00AE30B7" w:rsidP="00AE30B7">
      <w:pPr>
        <w:spacing w:after="225" w:line="240" w:lineRule="auto"/>
        <w:jc w:val="center"/>
        <w:rPr>
          <w:rFonts w:ascii="Arial" w:hAnsi="Arial" w:cs="Arial"/>
          <w:b/>
          <w:bCs/>
          <w:color w:val="000000"/>
          <w:sz w:val="18"/>
          <w:szCs w:val="18"/>
        </w:rPr>
      </w:pPr>
      <w:r>
        <w:rPr>
          <w:rFonts w:ascii="Arial" w:hAnsi="Arial" w:cs="Arial"/>
          <w:b/>
          <w:bCs/>
          <w:color w:val="000000"/>
          <w:sz w:val="18"/>
          <w:szCs w:val="18"/>
        </w:rPr>
        <w:t>22. člen</w:t>
      </w:r>
    </w:p>
    <w:p w14:paraId="5F073EBA" w14:textId="4403BD85" w:rsidR="00AE30B7" w:rsidRPr="00BB2A35" w:rsidRDefault="00AE30B7" w:rsidP="00AE30B7">
      <w:pPr>
        <w:spacing w:before="225" w:after="225" w:line="240" w:lineRule="auto"/>
        <w:jc w:val="both"/>
        <w:rPr>
          <w:rFonts w:ascii="Arial" w:hAnsi="Arial" w:cs="Arial"/>
          <w:bCs/>
          <w:color w:val="000000"/>
          <w:sz w:val="18"/>
          <w:szCs w:val="18"/>
        </w:rPr>
      </w:pPr>
      <w:r w:rsidRPr="00BB2A35">
        <w:rPr>
          <w:rFonts w:ascii="Arial" w:hAnsi="Arial" w:cs="Arial"/>
          <w:bCs/>
          <w:color w:val="000000"/>
          <w:sz w:val="18"/>
          <w:szCs w:val="18"/>
        </w:rPr>
        <w:t xml:space="preserve">Čiščenje, ki ne spada med redno </w:t>
      </w:r>
      <w:r w:rsidR="0021141E">
        <w:rPr>
          <w:rFonts w:ascii="Arial" w:hAnsi="Arial" w:cs="Arial"/>
          <w:bCs/>
          <w:color w:val="000000"/>
          <w:sz w:val="18"/>
          <w:szCs w:val="18"/>
        </w:rPr>
        <w:t>ali</w:t>
      </w:r>
      <w:r w:rsidRPr="00BB2A35">
        <w:rPr>
          <w:rFonts w:ascii="Arial" w:hAnsi="Arial" w:cs="Arial"/>
          <w:bCs/>
          <w:color w:val="000000"/>
          <w:sz w:val="18"/>
          <w:szCs w:val="18"/>
        </w:rPr>
        <w:t xml:space="preserve"> dodatno čiščenje, se opravi po predhodnem dogovoru s skrbnikom pogodbe na strani naročnika in kontaktno osebo uporabnika, pri čemer izvajalec sestavi terminski plan čiščenja, ki ga predloži kontaktni osebi uporabnika v potrditev najmanj 15 dni pred izvajanjem čiščenja.</w:t>
      </w:r>
    </w:p>
    <w:p w14:paraId="3BED4FA7" w14:textId="77777777" w:rsidR="00AE30B7" w:rsidRPr="00BB2A35" w:rsidRDefault="00AE30B7" w:rsidP="00AE30B7">
      <w:pPr>
        <w:spacing w:before="225" w:after="225" w:line="240" w:lineRule="auto"/>
        <w:jc w:val="both"/>
        <w:rPr>
          <w:rFonts w:ascii="Arial" w:hAnsi="Arial" w:cs="Arial"/>
          <w:bCs/>
          <w:color w:val="000000"/>
          <w:sz w:val="18"/>
          <w:szCs w:val="18"/>
        </w:rPr>
      </w:pPr>
      <w:r w:rsidRPr="00BB2A35">
        <w:rPr>
          <w:rFonts w:ascii="Arial" w:hAnsi="Arial" w:cs="Arial"/>
          <w:bCs/>
          <w:color w:val="000000"/>
          <w:sz w:val="18"/>
          <w:szCs w:val="18"/>
        </w:rPr>
        <w:lastRenderedPageBreak/>
        <w:t>Izvajalec bo opravil storitve dodatnih čiščenj izključno po predhodnem naročilu skrbnika pogodbe. Storitev dodatnih čiščenj po naročilu se šteje za opravljeno z dnem, ko v celoti opravljeno storitev potrdi kontaktna oseba uporabnika.</w:t>
      </w:r>
    </w:p>
    <w:p w14:paraId="1A159455" w14:textId="77777777" w:rsidR="00AE30B7" w:rsidRDefault="00AE30B7" w:rsidP="00AE30B7">
      <w:pPr>
        <w:spacing w:before="225" w:after="225" w:line="240" w:lineRule="auto"/>
        <w:jc w:val="both"/>
        <w:rPr>
          <w:rFonts w:ascii="Arial" w:hAnsi="Arial" w:cs="Arial"/>
          <w:bCs/>
          <w:color w:val="000000"/>
          <w:sz w:val="18"/>
          <w:szCs w:val="18"/>
        </w:rPr>
      </w:pPr>
      <w:r w:rsidRPr="00BB2A35">
        <w:rPr>
          <w:rFonts w:ascii="Arial" w:hAnsi="Arial" w:cs="Arial"/>
          <w:bCs/>
          <w:color w:val="000000"/>
          <w:sz w:val="18"/>
          <w:szCs w:val="18"/>
        </w:rPr>
        <w:t>Navedena potrditev je podlaga za izstavitev računa za opravljeno storitev.</w:t>
      </w:r>
    </w:p>
    <w:p w14:paraId="48E8527A" w14:textId="77777777" w:rsidR="00AE30B7" w:rsidRDefault="00AE30B7" w:rsidP="00AE30B7">
      <w:pPr>
        <w:spacing w:before="225" w:after="225" w:line="240" w:lineRule="auto"/>
        <w:jc w:val="both"/>
        <w:rPr>
          <w:rFonts w:ascii="Arial" w:hAnsi="Arial" w:cs="Arial"/>
          <w:b/>
          <w:bCs/>
          <w:color w:val="000000"/>
          <w:sz w:val="18"/>
          <w:szCs w:val="18"/>
        </w:rPr>
      </w:pPr>
    </w:p>
    <w:p w14:paraId="13B0E4BF" w14:textId="77777777" w:rsidR="00AE30B7" w:rsidRDefault="00AE30B7" w:rsidP="00AE30B7">
      <w:pPr>
        <w:spacing w:before="225" w:after="225" w:line="240" w:lineRule="auto"/>
        <w:jc w:val="both"/>
      </w:pPr>
      <w:r>
        <w:rPr>
          <w:rFonts w:ascii="Arial" w:hAnsi="Arial" w:cs="Arial"/>
          <w:b/>
          <w:bCs/>
          <w:color w:val="000000"/>
          <w:sz w:val="18"/>
          <w:szCs w:val="18"/>
        </w:rPr>
        <w:t>VIII. SKRBNIKI POGODBE</w:t>
      </w:r>
    </w:p>
    <w:p w14:paraId="04441F60" w14:textId="77777777" w:rsidR="00AE30B7" w:rsidRDefault="00AE30B7" w:rsidP="00AE30B7">
      <w:pPr>
        <w:spacing w:after="0" w:line="240" w:lineRule="auto"/>
        <w:jc w:val="center"/>
      </w:pPr>
      <w:r>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8962"/>
      </w:tblGrid>
      <w:tr w:rsidR="00AE30B7" w14:paraId="1C4218F6" w14:textId="77777777" w:rsidTr="00BB27E7">
        <w:tc>
          <w:tcPr>
            <w:tcW w:w="0" w:type="auto"/>
            <w:tcMar>
              <w:top w:w="0" w:type="auto"/>
              <w:bottom w:w="0" w:type="auto"/>
            </w:tcMar>
          </w:tcPr>
          <w:p w14:paraId="44744AE4" w14:textId="77777777" w:rsidR="00AE30B7" w:rsidRDefault="00AE30B7" w:rsidP="00BB27E7">
            <w:pPr>
              <w:spacing w:before="225" w:after="225"/>
              <w:jc w:val="both"/>
            </w:pPr>
            <w:r>
              <w:rPr>
                <w:rFonts w:ascii="Arial" w:hAnsi="Arial" w:cs="Arial"/>
                <w:color w:val="000000"/>
                <w:sz w:val="18"/>
                <w:szCs w:val="18"/>
              </w:rPr>
              <w:t>Skrbnik pogodbe s strani naročnika je ______________</w:t>
            </w:r>
          </w:p>
          <w:p w14:paraId="3C69DC54" w14:textId="77777777" w:rsidR="00AE30B7" w:rsidRDefault="00AE30B7" w:rsidP="00BB27E7">
            <w:pPr>
              <w:spacing w:before="225" w:after="225"/>
              <w:jc w:val="both"/>
            </w:pPr>
            <w:r>
              <w:rPr>
                <w:rFonts w:ascii="Arial" w:hAnsi="Arial" w:cs="Arial"/>
                <w:color w:val="000000"/>
                <w:sz w:val="18"/>
                <w:szCs w:val="18"/>
              </w:rPr>
              <w:t>Predstavnik naročnika je pooblaščen, da zastopa naročnika v vseh vprašanjih, ki se nanašajo na izvedbo storitev, dogovorjenih s to pogodbo.</w:t>
            </w:r>
          </w:p>
          <w:p w14:paraId="443651A4" w14:textId="77777777" w:rsidR="00AE30B7" w:rsidRDefault="00AE30B7" w:rsidP="00BB27E7">
            <w:pPr>
              <w:spacing w:before="225" w:after="225"/>
              <w:jc w:val="both"/>
            </w:pPr>
            <w:r>
              <w:rPr>
                <w:rFonts w:ascii="Arial" w:hAnsi="Arial" w:cs="Arial"/>
                <w:color w:val="000000"/>
                <w:sz w:val="18"/>
                <w:szCs w:val="18"/>
              </w:rPr>
              <w:t>Pooblaščeni predstavnik izvajalca je _______________</w:t>
            </w:r>
          </w:p>
          <w:p w14:paraId="72E6D339" w14:textId="77777777" w:rsidR="00AE30B7" w:rsidRDefault="00AE30B7" w:rsidP="00BB27E7">
            <w:pPr>
              <w:spacing w:before="225" w:after="225"/>
              <w:jc w:val="both"/>
            </w:pPr>
            <w:r>
              <w:rPr>
                <w:rFonts w:ascii="Arial" w:hAnsi="Arial" w:cs="Arial"/>
                <w:color w:val="000000"/>
                <w:sz w:val="18"/>
                <w:szCs w:val="18"/>
              </w:rPr>
              <w:t>Pooblaščeni predstavnik izvajalca je pooblaščen, da zastopa izvajalca v vseh vprašanjih, ki se nanašajo izvajanje storitev po tej pogodbi.</w:t>
            </w:r>
          </w:p>
        </w:tc>
      </w:tr>
    </w:tbl>
    <w:p w14:paraId="2EC45488" w14:textId="77777777" w:rsidR="00AE30B7" w:rsidRDefault="00AE30B7" w:rsidP="00AE30B7">
      <w:pPr>
        <w:spacing w:before="225" w:after="225" w:line="240" w:lineRule="auto"/>
        <w:jc w:val="both"/>
      </w:pPr>
      <w:r>
        <w:rPr>
          <w:rFonts w:ascii="Arial" w:hAnsi="Arial" w:cs="Arial"/>
          <w:b/>
          <w:bCs/>
          <w:color w:val="000000"/>
          <w:sz w:val="18"/>
          <w:szCs w:val="18"/>
        </w:rPr>
        <w:t>IX. POGODBENA KAZEN</w:t>
      </w:r>
    </w:p>
    <w:p w14:paraId="3CEBC3F7" w14:textId="77777777" w:rsidR="00AE30B7" w:rsidRDefault="00AE30B7" w:rsidP="00AE30B7">
      <w:pPr>
        <w:spacing w:after="0" w:line="240" w:lineRule="auto"/>
        <w:jc w:val="center"/>
      </w:pPr>
      <w:r>
        <w:rPr>
          <w:rFonts w:ascii="Arial" w:hAnsi="Arial" w:cs="Arial"/>
          <w:b/>
          <w:bCs/>
          <w:color w:val="000000"/>
          <w:sz w:val="18"/>
          <w:szCs w:val="18"/>
        </w:rPr>
        <w:t>24. člen</w:t>
      </w:r>
    </w:p>
    <w:tbl>
      <w:tblPr>
        <w:tblStyle w:val="NormalTablePHPDOCX"/>
        <w:tblW w:w="0" w:type="auto"/>
        <w:tblInd w:w="108" w:type="dxa"/>
        <w:tblLook w:val="04A0" w:firstRow="1" w:lastRow="0" w:firstColumn="1" w:lastColumn="0" w:noHBand="0" w:noVBand="1"/>
      </w:tblPr>
      <w:tblGrid>
        <w:gridCol w:w="8962"/>
      </w:tblGrid>
      <w:tr w:rsidR="00AE30B7" w14:paraId="04122F22" w14:textId="77777777" w:rsidTr="00BB27E7">
        <w:tc>
          <w:tcPr>
            <w:tcW w:w="0" w:type="auto"/>
            <w:tcMar>
              <w:top w:w="0" w:type="auto"/>
              <w:bottom w:w="0" w:type="auto"/>
            </w:tcMar>
          </w:tcPr>
          <w:p w14:paraId="3BC9BD69" w14:textId="77777777" w:rsidR="00AE30B7" w:rsidRPr="00D50275" w:rsidRDefault="00AE30B7" w:rsidP="00BB27E7">
            <w:pPr>
              <w:spacing w:before="225" w:after="225"/>
              <w:jc w:val="both"/>
              <w:rPr>
                <w:rFonts w:ascii="Arial" w:hAnsi="Arial" w:cs="Arial"/>
                <w:color w:val="000000"/>
                <w:sz w:val="18"/>
                <w:szCs w:val="18"/>
              </w:rPr>
            </w:pPr>
            <w:r w:rsidRPr="00D50275">
              <w:rPr>
                <w:rFonts w:ascii="Arial" w:hAnsi="Arial" w:cs="Arial"/>
                <w:color w:val="000000"/>
                <w:sz w:val="18"/>
                <w:szCs w:val="18"/>
              </w:rPr>
              <w:t>V primeru nekvalitetnega čiščenja je izvajalec dolžan takoj po pisnem opozorilu naročnika, najpozneje pa naslednji dan, izvesti kvalitetno čiščenje oz. odpraviti pomanjkljivosti pri čiščenju. Pisno opozorilo naročnika se šteje od dneva, ko je naročnik opozorilo po elektronski pošti poslal skrbniku pogodbe na strani izvajalca.</w:t>
            </w:r>
          </w:p>
          <w:p w14:paraId="45744773" w14:textId="77777777" w:rsidR="00AE30B7" w:rsidRDefault="00AE30B7" w:rsidP="00BB27E7">
            <w:pPr>
              <w:spacing w:before="225" w:after="225"/>
              <w:jc w:val="both"/>
              <w:rPr>
                <w:rFonts w:ascii="Arial" w:hAnsi="Arial" w:cs="Arial"/>
                <w:color w:val="000000"/>
                <w:sz w:val="18"/>
                <w:szCs w:val="18"/>
              </w:rPr>
            </w:pPr>
            <w:r w:rsidRPr="00D50275">
              <w:rPr>
                <w:rFonts w:ascii="Arial" w:hAnsi="Arial" w:cs="Arial"/>
                <w:color w:val="000000"/>
                <w:sz w:val="18"/>
                <w:szCs w:val="18"/>
              </w:rPr>
              <w:t xml:space="preserve">Če se nekvalitetno čiščenje ponavlja, izvajalec pa se ne odziva na opozorila naročnika, lahko naročnik plačilo računa za mesečno storitev zniža do 10 % mesečne vrednosti stroškov za objekt, pri katerem je prišlo do nekvalitetno opravljene storitve. </w:t>
            </w:r>
            <w:r>
              <w:rPr>
                <w:rFonts w:ascii="Arial" w:hAnsi="Arial" w:cs="Arial"/>
                <w:color w:val="000000"/>
                <w:sz w:val="18"/>
                <w:szCs w:val="18"/>
              </w:rPr>
              <w:t>Pogodbeno kazen lahko naročnik uveljavlja po tretjem pisnem opozorilu, v kolikor izvajalec še vedno ne izvaja storitev skladno s pogodbo. Pogodbena kazen se obračuna pri obračunu storitev izvajalca za naslednji mesec po tem, ko je naročnik izvajalca trikrat opozoril na nekvalitetno čiščenje.</w:t>
            </w:r>
          </w:p>
          <w:p w14:paraId="18E5EC9C" w14:textId="77777777" w:rsidR="00AE30B7" w:rsidRPr="00D50275" w:rsidRDefault="00AE30B7" w:rsidP="00BB27E7">
            <w:pPr>
              <w:spacing w:before="225" w:after="225"/>
              <w:jc w:val="both"/>
              <w:rPr>
                <w:rFonts w:ascii="Arial" w:hAnsi="Arial" w:cs="Arial"/>
                <w:color w:val="000000"/>
                <w:sz w:val="18"/>
                <w:szCs w:val="18"/>
              </w:rPr>
            </w:pPr>
            <w:r w:rsidRPr="00D50275">
              <w:rPr>
                <w:rFonts w:ascii="Arial" w:hAnsi="Arial" w:cs="Arial"/>
                <w:color w:val="000000"/>
                <w:sz w:val="18"/>
                <w:szCs w:val="18"/>
              </w:rPr>
              <w:t xml:space="preserve">Do takšnega zmanjšanja pride, če izvajalec za posamezni objekt v tekočem letu trikrat ne odpravi pomanjkljivosti skladno s prejšnjim odstavkom. </w:t>
            </w:r>
          </w:p>
          <w:p w14:paraId="47B2CA61" w14:textId="77777777" w:rsidR="00AE30B7" w:rsidRPr="00D50275" w:rsidRDefault="00AE30B7" w:rsidP="00BB27E7">
            <w:pPr>
              <w:spacing w:before="225" w:after="225"/>
              <w:jc w:val="both"/>
              <w:rPr>
                <w:rFonts w:ascii="Arial" w:hAnsi="Arial" w:cs="Arial"/>
                <w:color w:val="000000"/>
                <w:sz w:val="18"/>
                <w:szCs w:val="18"/>
              </w:rPr>
            </w:pPr>
            <w:r w:rsidRPr="00D50275">
              <w:rPr>
                <w:rFonts w:ascii="Arial" w:hAnsi="Arial" w:cs="Arial"/>
                <w:color w:val="000000"/>
                <w:sz w:val="18"/>
                <w:szCs w:val="18"/>
              </w:rPr>
              <w:t xml:space="preserve">Če se kljub zmanjšanemu plačilu za storitev za posamezni objekt nekvalitetno čiščenje nadaljuje, lahko naročnik unovči zavarovanje za dobro izvedbo pogodbenih obveznosti te pogodbe in začne postopek prekinitve pogodbenega razmerja s pisno odpovedjo pogodbe. </w:t>
            </w:r>
          </w:p>
          <w:p w14:paraId="310ABD70" w14:textId="77777777" w:rsidR="00AE30B7" w:rsidRDefault="00AE30B7" w:rsidP="00BB27E7">
            <w:pPr>
              <w:spacing w:before="225" w:after="225"/>
              <w:jc w:val="both"/>
            </w:pPr>
            <w:r>
              <w:rPr>
                <w:rFonts w:ascii="Arial" w:hAnsi="Arial" w:cs="Arial"/>
                <w:color w:val="000000"/>
                <w:sz w:val="18"/>
                <w:szCs w:val="18"/>
              </w:rPr>
              <w:t>Če je zaradi nekvalitetnega čiščenja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14:paraId="48A6DCBB" w14:textId="77777777" w:rsidR="00AE30B7" w:rsidRDefault="00AE30B7" w:rsidP="00AE30B7">
      <w:pPr>
        <w:spacing w:before="225" w:after="225" w:line="240" w:lineRule="auto"/>
        <w:jc w:val="both"/>
      </w:pPr>
      <w:r>
        <w:rPr>
          <w:rFonts w:ascii="Arial" w:hAnsi="Arial" w:cs="Arial"/>
          <w:b/>
          <w:bCs/>
          <w:color w:val="000000"/>
          <w:sz w:val="18"/>
          <w:szCs w:val="18"/>
        </w:rPr>
        <w:t>X. ZAVAROVANJE POSLA</w:t>
      </w:r>
    </w:p>
    <w:p w14:paraId="446EC04F" w14:textId="77777777" w:rsidR="00AE30B7" w:rsidRDefault="00AE30B7" w:rsidP="00AE30B7">
      <w:pPr>
        <w:spacing w:after="0" w:line="240" w:lineRule="auto"/>
        <w:jc w:val="center"/>
      </w:pPr>
      <w:r>
        <w:rPr>
          <w:rFonts w:ascii="Arial" w:hAnsi="Arial" w:cs="Arial"/>
          <w:b/>
          <w:bCs/>
          <w:color w:val="000000"/>
          <w:sz w:val="18"/>
          <w:szCs w:val="18"/>
        </w:rPr>
        <w:t>25. člen</w:t>
      </w:r>
    </w:p>
    <w:tbl>
      <w:tblPr>
        <w:tblStyle w:val="NormalTablePHPDOCX"/>
        <w:tblW w:w="0" w:type="auto"/>
        <w:tblInd w:w="108" w:type="dxa"/>
        <w:tblLook w:val="04A0" w:firstRow="1" w:lastRow="0" w:firstColumn="1" w:lastColumn="0" w:noHBand="0" w:noVBand="1"/>
      </w:tblPr>
      <w:tblGrid>
        <w:gridCol w:w="8962"/>
      </w:tblGrid>
      <w:tr w:rsidR="00AE30B7" w14:paraId="3C978FF0" w14:textId="77777777" w:rsidTr="00BB27E7">
        <w:tc>
          <w:tcPr>
            <w:tcW w:w="0" w:type="auto"/>
            <w:tcMar>
              <w:top w:w="0" w:type="auto"/>
              <w:bottom w:w="0" w:type="auto"/>
            </w:tcMar>
          </w:tcPr>
          <w:p w14:paraId="67D47063" w14:textId="77777777" w:rsidR="00AE30B7" w:rsidRDefault="00AE30B7" w:rsidP="00BB27E7">
            <w:pPr>
              <w:spacing w:before="225" w:after="225"/>
              <w:jc w:val="both"/>
            </w:pPr>
            <w:r>
              <w:rPr>
                <w:rFonts w:ascii="Arial" w:hAnsi="Arial" w:cs="Arial"/>
                <w:color w:val="000000"/>
                <w:sz w:val="18"/>
                <w:szCs w:val="18"/>
              </w:rPr>
              <w:t>ZAVAROVANJE ZA DOBRO IZVEDBO</w:t>
            </w:r>
          </w:p>
          <w:p w14:paraId="5BE87010" w14:textId="77777777" w:rsidR="00AE30B7" w:rsidRDefault="00AE30B7" w:rsidP="00BB27E7">
            <w:pPr>
              <w:spacing w:before="225" w:after="225"/>
              <w:jc w:val="both"/>
            </w:pPr>
            <w:r>
              <w:rPr>
                <w:rFonts w:ascii="Arial" w:hAnsi="Arial" w:cs="Arial"/>
                <w:color w:val="000000"/>
                <w:sz w:val="18"/>
                <w:szCs w:val="18"/>
              </w:rPr>
              <w:t>Instrument zavarovanja: _____________</w:t>
            </w:r>
          </w:p>
          <w:p w14:paraId="7F1FF771" w14:textId="77777777" w:rsidR="00AE30B7" w:rsidRDefault="00AE30B7" w:rsidP="00BB27E7">
            <w:pPr>
              <w:spacing w:before="225" w:after="225"/>
              <w:jc w:val="both"/>
            </w:pPr>
            <w:r>
              <w:rPr>
                <w:rFonts w:ascii="Arial" w:hAnsi="Arial" w:cs="Arial"/>
                <w:color w:val="000000"/>
                <w:sz w:val="18"/>
                <w:szCs w:val="18"/>
              </w:rPr>
              <w:t>Višina zavarovanja: _____________</w:t>
            </w:r>
          </w:p>
          <w:p w14:paraId="08649DE5" w14:textId="77777777" w:rsidR="00AE30B7" w:rsidRDefault="00AE30B7" w:rsidP="00BB27E7">
            <w:pPr>
              <w:spacing w:before="225" w:after="225"/>
              <w:jc w:val="both"/>
            </w:pPr>
            <w:r>
              <w:rPr>
                <w:rFonts w:ascii="Arial" w:hAnsi="Arial" w:cs="Arial"/>
                <w:color w:val="000000"/>
                <w:sz w:val="18"/>
                <w:szCs w:val="18"/>
              </w:rPr>
              <w:t>Čas veljavnosti: _____________</w:t>
            </w:r>
          </w:p>
          <w:p w14:paraId="170A06C7" w14:textId="77777777" w:rsidR="00AE30B7" w:rsidRDefault="00AE30B7" w:rsidP="00BB27E7">
            <w:pPr>
              <w:spacing w:before="225" w:after="225"/>
              <w:jc w:val="both"/>
            </w:pPr>
            <w:r>
              <w:rPr>
                <w:rFonts w:ascii="Arial" w:hAnsi="Arial" w:cs="Arial"/>
                <w:color w:val="000000"/>
                <w:sz w:val="18"/>
                <w:szCs w:val="18"/>
              </w:rPr>
              <w:lastRenderedPageBreak/>
              <w:t>Izvajalec mora najpozneje v desetih dneh od sklenitve pogodbe kot pogoj za veljavnost pogodbe izročiti naročniku zavarovanje za dobro izvedbo pogodbenih obveznosti, v nasprotnem primeru lahko naročnik odstopi od pogodbe.</w:t>
            </w:r>
          </w:p>
          <w:p w14:paraId="76B2B6B0" w14:textId="77777777" w:rsidR="00AE30B7" w:rsidRDefault="00AE30B7" w:rsidP="00BB27E7">
            <w:pPr>
              <w:spacing w:before="225" w:after="225"/>
              <w:jc w:val="both"/>
              <w:rPr>
                <w:rFonts w:ascii="Arial" w:hAnsi="Arial" w:cs="Arial"/>
                <w:color w:val="000000"/>
                <w:sz w:val="18"/>
                <w:szCs w:val="18"/>
              </w:rPr>
            </w:pPr>
            <w:r>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p>
          <w:p w14:paraId="41177932" w14:textId="77777777" w:rsidR="00AE30B7" w:rsidRPr="0032055B" w:rsidRDefault="00AE30B7" w:rsidP="00BB27E7">
            <w:pPr>
              <w:spacing w:before="225" w:after="225"/>
              <w:jc w:val="both"/>
              <w:rPr>
                <w:rFonts w:ascii="Arial" w:hAnsi="Arial" w:cs="Arial"/>
                <w:sz w:val="18"/>
              </w:rPr>
            </w:pPr>
            <w:r w:rsidRPr="0032055B">
              <w:rPr>
                <w:rFonts w:ascii="Arial" w:hAnsi="Arial" w:cs="Arial"/>
                <w:sz w:val="18"/>
              </w:rPr>
              <w:t>Če se bodo med trajanjem pogodbe spremenili roki za izvedbo posla, vrsta storitve, kvaliteta in količina, bo moral izbrani ponudnik temu ustrezno spremeniti tudi zavarovanje oziroma podaljšati veljavnost zavarovanja.</w:t>
            </w:r>
          </w:p>
          <w:p w14:paraId="2C1EBE3A" w14:textId="77777777" w:rsidR="00AE30B7" w:rsidRPr="0032055B" w:rsidRDefault="00AE30B7" w:rsidP="00BB27E7">
            <w:pPr>
              <w:spacing w:before="225" w:after="225"/>
              <w:jc w:val="both"/>
              <w:rPr>
                <w:rFonts w:ascii="Arial" w:hAnsi="Arial" w:cs="Arial"/>
                <w:sz w:val="18"/>
              </w:rPr>
            </w:pPr>
            <w:r w:rsidRPr="0032055B">
              <w:rPr>
                <w:rFonts w:ascii="Arial" w:hAnsi="Arial" w:cs="Arial"/>
                <w:sz w:val="18"/>
              </w:rPr>
              <w:t xml:space="preserve">V primerih zamud ali kršitev, za katere je v tej pogodbi določena pogodbena kazen, se prvenstveno obračuna pogodbena kazen na način, določen v </w:t>
            </w:r>
            <w:r>
              <w:rPr>
                <w:rFonts w:ascii="Arial" w:hAnsi="Arial" w:cs="Arial"/>
                <w:sz w:val="18"/>
              </w:rPr>
              <w:t>prejšnjem členu</w:t>
            </w:r>
            <w:r w:rsidRPr="0032055B">
              <w:rPr>
                <w:rFonts w:ascii="Arial" w:hAnsi="Arial" w:cs="Arial"/>
                <w:sz w:val="18"/>
              </w:rPr>
              <w:t>, zavarovanje za dobro izvedbo pogodbenih obveznosti pa se lahko unovči ob nadaljevanju zamude ali kršitve skladno z določili te pogodbe.</w:t>
            </w:r>
          </w:p>
          <w:p w14:paraId="32748ED0" w14:textId="77777777" w:rsidR="00AE30B7" w:rsidRPr="001867EE" w:rsidRDefault="00AE30B7" w:rsidP="00BB27E7">
            <w:pPr>
              <w:spacing w:before="225" w:after="225"/>
              <w:jc w:val="both"/>
              <w:rPr>
                <w:rFonts w:ascii="Arial" w:hAnsi="Arial" w:cs="Arial"/>
                <w:sz w:val="18"/>
              </w:rPr>
            </w:pPr>
            <w:r w:rsidRPr="0032055B">
              <w:rPr>
                <w:rFonts w:ascii="Arial" w:hAnsi="Arial" w:cs="Arial"/>
                <w:sz w:val="18"/>
              </w:rPr>
              <w:t xml:space="preserve">V kolikor bo naročnik unovčil zavarovanje za dobro izvedbo pogodbenih obveznosti, bo moral </w:t>
            </w:r>
            <w:r>
              <w:rPr>
                <w:rFonts w:ascii="Arial" w:hAnsi="Arial" w:cs="Arial"/>
                <w:sz w:val="18"/>
              </w:rPr>
              <w:t xml:space="preserve">izvajalec </w:t>
            </w:r>
            <w:r w:rsidRPr="0032055B">
              <w:rPr>
                <w:rFonts w:ascii="Arial" w:hAnsi="Arial" w:cs="Arial"/>
                <w:sz w:val="18"/>
              </w:rPr>
              <w:t>naročniku v roku desetih delovnih dni od unovčenja zavarovanja, predložiti novo zavarovanje za dobro izvedbo pogodbenih obveznosti v enaki višini in z enako končno veljavnostjo, kot prvotno zavarovanje za dobro</w:t>
            </w:r>
            <w:r>
              <w:rPr>
                <w:rFonts w:ascii="Arial" w:hAnsi="Arial" w:cs="Arial"/>
                <w:sz w:val="18"/>
              </w:rPr>
              <w:t xml:space="preserve"> izvedbo pogodbenih obveznosti.</w:t>
            </w:r>
          </w:p>
        </w:tc>
      </w:tr>
    </w:tbl>
    <w:p w14:paraId="1D79C3E1" w14:textId="77777777" w:rsidR="00AE30B7" w:rsidRDefault="00AE30B7" w:rsidP="00AE30B7">
      <w:pPr>
        <w:spacing w:before="225" w:after="225" w:line="240" w:lineRule="auto"/>
        <w:jc w:val="both"/>
      </w:pPr>
      <w:r>
        <w:rPr>
          <w:rFonts w:ascii="Arial" w:hAnsi="Arial" w:cs="Arial"/>
          <w:b/>
          <w:bCs/>
          <w:color w:val="000000"/>
          <w:sz w:val="18"/>
          <w:szCs w:val="18"/>
        </w:rPr>
        <w:lastRenderedPageBreak/>
        <w:t>XI. ODSTOP OD POGODBE</w:t>
      </w:r>
    </w:p>
    <w:p w14:paraId="635C5279" w14:textId="77777777" w:rsidR="00AE30B7" w:rsidRDefault="00AE30B7" w:rsidP="00AE30B7">
      <w:pPr>
        <w:spacing w:after="0" w:line="240" w:lineRule="auto"/>
        <w:jc w:val="center"/>
      </w:pPr>
      <w:r>
        <w:rPr>
          <w:rFonts w:ascii="Arial" w:hAnsi="Arial" w:cs="Arial"/>
          <w:b/>
          <w:bCs/>
          <w:color w:val="000000"/>
          <w:sz w:val="18"/>
          <w:szCs w:val="18"/>
        </w:rPr>
        <w:t>26. člen</w:t>
      </w:r>
    </w:p>
    <w:tbl>
      <w:tblPr>
        <w:tblStyle w:val="NormalTablePHPDOCX"/>
        <w:tblW w:w="0" w:type="auto"/>
        <w:tblInd w:w="108" w:type="dxa"/>
        <w:tblLook w:val="04A0" w:firstRow="1" w:lastRow="0" w:firstColumn="1" w:lastColumn="0" w:noHBand="0" w:noVBand="1"/>
      </w:tblPr>
      <w:tblGrid>
        <w:gridCol w:w="8962"/>
      </w:tblGrid>
      <w:tr w:rsidR="00AE30B7" w14:paraId="69A8B8F7" w14:textId="77777777" w:rsidTr="00BB27E7">
        <w:tc>
          <w:tcPr>
            <w:tcW w:w="0" w:type="auto"/>
            <w:tcMar>
              <w:top w:w="0" w:type="auto"/>
              <w:bottom w:w="0" w:type="auto"/>
            </w:tcMar>
          </w:tcPr>
          <w:p w14:paraId="67D4CD96" w14:textId="77777777" w:rsidR="00AE30B7" w:rsidRDefault="00AE30B7" w:rsidP="00BB27E7">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69DFE754" w14:textId="77777777" w:rsidR="00AE30B7" w:rsidRDefault="00AE30B7" w:rsidP="00BB27E7">
            <w:pPr>
              <w:spacing w:before="225" w:after="225"/>
              <w:jc w:val="both"/>
            </w:pPr>
            <w:r>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AE30B7" w14:paraId="64CC1122" w14:textId="77777777" w:rsidTr="00BB27E7">
              <w:tc>
                <w:tcPr>
                  <w:tcW w:w="0" w:type="auto"/>
                  <w:tcMar>
                    <w:top w:w="0" w:type="auto"/>
                    <w:bottom w:w="0" w:type="auto"/>
                  </w:tcMar>
                </w:tcPr>
                <w:p w14:paraId="4DBA7AAD" w14:textId="77777777" w:rsidR="00AE30B7" w:rsidRDefault="00AE30B7" w:rsidP="00177514">
                  <w:pPr>
                    <w:numPr>
                      <w:ilvl w:val="0"/>
                      <w:numId w:val="29"/>
                    </w:numPr>
                    <w:jc w:val="both"/>
                    <w:rPr>
                      <w:rFonts w:ascii="Arial" w:hAnsi="Arial" w:cs="Arial"/>
                      <w:color w:val="000000"/>
                      <w:sz w:val="18"/>
                      <w:szCs w:val="18"/>
                    </w:rPr>
                  </w:pPr>
                  <w:r>
                    <w:rPr>
                      <w:rFonts w:ascii="Arial" w:hAnsi="Arial" w:cs="Arial"/>
                      <w:color w:val="000000"/>
                      <w:sz w:val="18"/>
                      <w:szCs w:val="18"/>
                    </w:rPr>
                    <w:t>pride izvajalec v takšno finančno situacijo, ki bi mu onemogočila izvedbo pogodbenih obveznosti;</w:t>
                  </w:r>
                </w:p>
                <w:p w14:paraId="06010DAD" w14:textId="77777777" w:rsidR="00AE30B7" w:rsidRDefault="00AE30B7" w:rsidP="00177514">
                  <w:pPr>
                    <w:numPr>
                      <w:ilvl w:val="0"/>
                      <w:numId w:val="29"/>
                    </w:numPr>
                    <w:jc w:val="both"/>
                    <w:rPr>
                      <w:rFonts w:ascii="Arial" w:hAnsi="Arial" w:cs="Arial"/>
                      <w:color w:val="000000"/>
                      <w:sz w:val="18"/>
                      <w:szCs w:val="18"/>
                    </w:rPr>
                  </w:pPr>
                  <w:r>
                    <w:rPr>
                      <w:rFonts w:ascii="Arial" w:hAnsi="Arial" w:cs="Arial"/>
                      <w:color w:val="000000"/>
                      <w:sz w:val="18"/>
                      <w:szCs w:val="18"/>
                    </w:rPr>
                    <w:t>izvajalec po svoji krivdi v roku 14 dni od veljavnosti pogodbe in uvedbe v delo ne prične z delom;</w:t>
                  </w:r>
                </w:p>
                <w:p w14:paraId="71765C9E" w14:textId="77777777" w:rsidR="00AE30B7" w:rsidRDefault="00AE30B7" w:rsidP="00177514">
                  <w:pPr>
                    <w:numPr>
                      <w:ilvl w:val="0"/>
                      <w:numId w:val="29"/>
                    </w:numPr>
                    <w:jc w:val="both"/>
                    <w:rPr>
                      <w:rFonts w:ascii="Arial" w:hAnsi="Arial" w:cs="Arial"/>
                      <w:color w:val="000000"/>
                      <w:sz w:val="18"/>
                      <w:szCs w:val="18"/>
                    </w:rPr>
                  </w:pPr>
                  <w:r>
                    <w:rPr>
                      <w:rFonts w:ascii="Arial" w:hAnsi="Arial" w:cs="Arial"/>
                      <w:color w:val="000000"/>
                      <w:sz w:val="18"/>
                      <w:szCs w:val="18"/>
                    </w:rPr>
                    <w:t>izvajalec po svoji krivdi kasni z deli po faznih rokih iz potrjenega terminskega plana del več kot 30 dni, oziroma če ne dosega pogodbeno dogovorjene kvalitete in standardov in je ne more vzpostaviti niti v naknadno dogovorjenem roku, ki mu ga določi naročnik.</w:t>
                  </w:r>
                </w:p>
              </w:tc>
            </w:tr>
          </w:tbl>
          <w:p w14:paraId="03BA2963" w14:textId="77777777" w:rsidR="00AE30B7" w:rsidRDefault="00AE30B7" w:rsidP="00BB27E7">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AE30B7" w14:paraId="29E6E6E3" w14:textId="77777777" w:rsidTr="00BB27E7">
              <w:tc>
                <w:tcPr>
                  <w:tcW w:w="0" w:type="auto"/>
                  <w:tcMar>
                    <w:top w:w="0" w:type="auto"/>
                    <w:bottom w:w="0" w:type="auto"/>
                  </w:tcMar>
                </w:tcPr>
                <w:p w14:paraId="17D25AE3" w14:textId="77777777" w:rsidR="00AE30B7" w:rsidRDefault="00AE30B7" w:rsidP="00177514">
                  <w:pPr>
                    <w:numPr>
                      <w:ilvl w:val="0"/>
                      <w:numId w:val="30"/>
                    </w:numPr>
                    <w:jc w:val="both"/>
                    <w:rPr>
                      <w:rFonts w:ascii="Arial" w:hAnsi="Arial" w:cs="Arial"/>
                      <w:color w:val="000000"/>
                      <w:sz w:val="18"/>
                      <w:szCs w:val="18"/>
                    </w:rPr>
                  </w:pPr>
                  <w:r>
                    <w:rPr>
                      <w:rFonts w:ascii="Arial" w:hAnsi="Arial" w:cs="Arial"/>
                      <w:color w:val="000000"/>
                      <w:sz w:val="18"/>
                      <w:szCs w:val="18"/>
                    </w:rPr>
                    <w:t>javno naročilo je bilo bistveno spremenjeno, kar terja nov postopek javnega naročanja;</w:t>
                  </w:r>
                </w:p>
                <w:p w14:paraId="7BF57879" w14:textId="77777777" w:rsidR="00AE30B7" w:rsidRDefault="00AE30B7" w:rsidP="00177514">
                  <w:pPr>
                    <w:numPr>
                      <w:ilvl w:val="0"/>
                      <w:numId w:val="30"/>
                    </w:numPr>
                    <w:jc w:val="both"/>
                    <w:rPr>
                      <w:rFonts w:ascii="Arial" w:hAnsi="Arial" w:cs="Arial"/>
                      <w:color w:val="000000"/>
                      <w:sz w:val="18"/>
                      <w:szCs w:val="18"/>
                    </w:rPr>
                  </w:pPr>
                  <w:r>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131BBB23" w14:textId="77777777" w:rsidR="00AE30B7" w:rsidRDefault="00AE30B7" w:rsidP="00177514">
                  <w:pPr>
                    <w:numPr>
                      <w:ilvl w:val="0"/>
                      <w:numId w:val="30"/>
                    </w:numPr>
                    <w:jc w:val="both"/>
                    <w:rPr>
                      <w:rFonts w:ascii="Arial" w:hAnsi="Arial" w:cs="Arial"/>
                      <w:color w:val="000000"/>
                      <w:sz w:val="18"/>
                      <w:szCs w:val="18"/>
                    </w:rPr>
                  </w:pPr>
                  <w:r>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14:paraId="1A345CA6" w14:textId="77777777" w:rsidR="00AE30B7" w:rsidRDefault="00AE30B7" w:rsidP="00BB27E7">
            <w:pPr>
              <w:spacing w:before="225" w:after="225"/>
              <w:jc w:val="both"/>
            </w:pPr>
            <w:r>
              <w:rPr>
                <w:rFonts w:ascii="Arial" w:hAnsi="Arial" w:cs="Arial"/>
                <w:color w:val="000000"/>
                <w:sz w:val="18"/>
                <w:szCs w:val="18"/>
              </w:rPr>
              <w:t>Odstop od pogodbe učinkuje z dnem, ko izvajalec prejme pisno izjavo naročnika o odstopu.</w:t>
            </w:r>
          </w:p>
          <w:p w14:paraId="65D2F909" w14:textId="77777777" w:rsidR="00AE30B7" w:rsidRDefault="00AE30B7" w:rsidP="00BB27E7">
            <w:pPr>
              <w:spacing w:before="225" w:after="225"/>
              <w:jc w:val="both"/>
            </w:pPr>
            <w:r>
              <w:rPr>
                <w:rFonts w:ascii="Arial" w:hAnsi="Arial" w:cs="Arial"/>
                <w:color w:val="000000"/>
                <w:sz w:val="18"/>
                <w:szCs w:val="18"/>
              </w:rPr>
              <w:t>Naročnik bo istočasno z odstopom od pogodbe pričel s postopki za unovčenje zavarovanja za dobro izvedbo pogodbenih obveznosti.</w:t>
            </w:r>
          </w:p>
        </w:tc>
      </w:tr>
    </w:tbl>
    <w:p w14:paraId="08CCCEC0" w14:textId="4108FAD6" w:rsidR="00AE30B7" w:rsidRDefault="00AE30B7" w:rsidP="00AE30B7">
      <w:pPr>
        <w:spacing w:before="225" w:after="225" w:line="240" w:lineRule="auto"/>
        <w:jc w:val="both"/>
      </w:pPr>
      <w:r>
        <w:rPr>
          <w:rFonts w:ascii="Arial" w:hAnsi="Arial" w:cs="Arial"/>
          <w:b/>
          <w:bCs/>
          <w:color w:val="000000"/>
          <w:sz w:val="18"/>
          <w:szCs w:val="18"/>
        </w:rPr>
        <w:t>XII. SOCIALNA KLAVZULA</w:t>
      </w:r>
      <w:r w:rsidR="00F56E49">
        <w:rPr>
          <w:rFonts w:ascii="Arial" w:hAnsi="Arial" w:cs="Arial"/>
          <w:b/>
          <w:bCs/>
          <w:color w:val="000000"/>
          <w:sz w:val="18"/>
          <w:szCs w:val="18"/>
        </w:rPr>
        <w:t xml:space="preserve"> OZIROMA RAZVEZNI POGOJ</w:t>
      </w:r>
    </w:p>
    <w:p w14:paraId="34244842" w14:textId="77777777" w:rsidR="00AE30B7" w:rsidRDefault="00AE30B7" w:rsidP="00AE30B7">
      <w:pPr>
        <w:spacing w:after="0" w:line="240" w:lineRule="auto"/>
        <w:jc w:val="center"/>
      </w:pPr>
      <w:r>
        <w:rPr>
          <w:rFonts w:ascii="Arial" w:hAnsi="Arial" w:cs="Arial"/>
          <w:b/>
          <w:bCs/>
          <w:color w:val="000000"/>
          <w:sz w:val="18"/>
          <w:szCs w:val="18"/>
        </w:rPr>
        <w:t>27. člen</w:t>
      </w:r>
    </w:p>
    <w:tbl>
      <w:tblPr>
        <w:tblStyle w:val="NormalTablePHPDOCX"/>
        <w:tblW w:w="0" w:type="auto"/>
        <w:tblInd w:w="108" w:type="dxa"/>
        <w:tblLook w:val="04A0" w:firstRow="1" w:lastRow="0" w:firstColumn="1" w:lastColumn="0" w:noHBand="0" w:noVBand="1"/>
      </w:tblPr>
      <w:tblGrid>
        <w:gridCol w:w="8962"/>
      </w:tblGrid>
      <w:tr w:rsidR="00AE30B7" w14:paraId="43861B95" w14:textId="77777777" w:rsidTr="00BB27E7">
        <w:tc>
          <w:tcPr>
            <w:tcW w:w="0" w:type="auto"/>
            <w:tcMar>
              <w:top w:w="0" w:type="auto"/>
              <w:bottom w:w="0" w:type="auto"/>
            </w:tcMar>
          </w:tcPr>
          <w:p w14:paraId="72F44F7F" w14:textId="77777777" w:rsidR="00C67FEA" w:rsidRDefault="00C67FEA" w:rsidP="00C67FEA">
            <w:pPr>
              <w:spacing w:before="225" w:after="225"/>
              <w:jc w:val="both"/>
            </w:pPr>
            <w:r>
              <w:rPr>
                <w:rFonts w:ascii="Arial" w:hAnsi="Arial" w:cs="Arial"/>
                <w:color w:val="000000"/>
                <w:sz w:val="18"/>
                <w:szCs w:val="18"/>
              </w:rPr>
              <w:t xml:space="preserve">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w:t>
            </w:r>
            <w:r>
              <w:rPr>
                <w:rFonts w:ascii="Arial" w:hAnsi="Arial" w:cs="Arial"/>
                <w:color w:val="000000"/>
                <w:sz w:val="18"/>
                <w:szCs w:val="18"/>
              </w:rPr>
              <w:lastRenderedPageBreak/>
              <w:t>delovnega razmerja ali v zvezi z zaposlovanjem na črno in za kateri mu je bila s pravnomočno odločitvijo ali več pravnomočnimi odločitvami izrečena globa za prekršek.</w:t>
            </w:r>
          </w:p>
          <w:p w14:paraId="219AA443" w14:textId="77777777" w:rsidR="00C67FEA" w:rsidRDefault="00C67FEA" w:rsidP="00C67FEA">
            <w:pPr>
              <w:spacing w:before="225" w:after="225"/>
              <w:jc w:val="both"/>
            </w:pPr>
            <w:r>
              <w:rPr>
                <w:rFonts w:ascii="Arial" w:hAnsi="Arial" w:cs="Arial"/>
                <w:color w:val="000000"/>
                <w:sz w:val="18"/>
                <w:szCs w:val="18"/>
              </w:rPr>
              <w:t>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w:t>
            </w:r>
          </w:p>
          <w:p w14:paraId="6EF4E1C4" w14:textId="449C722F" w:rsidR="00AE30B7" w:rsidRDefault="00C67FEA" w:rsidP="00C67FEA">
            <w:pPr>
              <w:spacing w:before="225" w:after="225"/>
              <w:jc w:val="both"/>
            </w:pPr>
            <w:r>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tc>
      </w:tr>
    </w:tbl>
    <w:p w14:paraId="0ADCF4E1" w14:textId="77777777" w:rsidR="00AE30B7" w:rsidRDefault="00AE30B7" w:rsidP="00AE30B7">
      <w:pPr>
        <w:spacing w:before="225" w:after="225" w:line="240" w:lineRule="auto"/>
        <w:jc w:val="both"/>
      </w:pPr>
      <w:r>
        <w:rPr>
          <w:rFonts w:ascii="Arial" w:hAnsi="Arial" w:cs="Arial"/>
          <w:b/>
          <w:bCs/>
          <w:color w:val="000000"/>
          <w:sz w:val="18"/>
          <w:szCs w:val="18"/>
        </w:rPr>
        <w:lastRenderedPageBreak/>
        <w:t>XIII. POSLOVNA SKRIVNOST</w:t>
      </w:r>
    </w:p>
    <w:p w14:paraId="59AB15BB" w14:textId="77777777" w:rsidR="00AE30B7" w:rsidRDefault="00AE30B7" w:rsidP="00AE30B7">
      <w:pPr>
        <w:spacing w:after="0" w:line="240" w:lineRule="auto"/>
        <w:jc w:val="center"/>
      </w:pPr>
      <w:r>
        <w:rPr>
          <w:rFonts w:ascii="Arial" w:hAnsi="Arial" w:cs="Arial"/>
          <w:b/>
          <w:bCs/>
          <w:color w:val="000000"/>
          <w:sz w:val="18"/>
          <w:szCs w:val="18"/>
        </w:rPr>
        <w:t>28. člen</w:t>
      </w:r>
    </w:p>
    <w:tbl>
      <w:tblPr>
        <w:tblStyle w:val="NormalTablePHPDOCX"/>
        <w:tblW w:w="0" w:type="auto"/>
        <w:tblInd w:w="108" w:type="dxa"/>
        <w:tblLook w:val="04A0" w:firstRow="1" w:lastRow="0" w:firstColumn="1" w:lastColumn="0" w:noHBand="0" w:noVBand="1"/>
      </w:tblPr>
      <w:tblGrid>
        <w:gridCol w:w="8962"/>
      </w:tblGrid>
      <w:tr w:rsidR="00AE30B7" w14:paraId="77ABC150" w14:textId="77777777" w:rsidTr="00BB27E7">
        <w:tc>
          <w:tcPr>
            <w:tcW w:w="0" w:type="auto"/>
            <w:tcMar>
              <w:top w:w="0" w:type="auto"/>
              <w:bottom w:w="0" w:type="auto"/>
            </w:tcMar>
          </w:tcPr>
          <w:p w14:paraId="136D9767" w14:textId="77777777" w:rsidR="00AE30B7" w:rsidRDefault="00AE30B7" w:rsidP="00BB27E7">
            <w:pPr>
              <w:spacing w:before="225" w:after="225"/>
              <w:jc w:val="both"/>
            </w:pPr>
            <w:r>
              <w:rPr>
                <w:rFonts w:ascii="Arial" w:hAnsi="Arial" w:cs="Arial"/>
                <w:color w:val="000000"/>
                <w:sz w:val="18"/>
                <w:szCs w:val="18"/>
              </w:rPr>
              <w:t>Pogodbeni stranki sta dolžni vse podatke, do katerih prideta pri izpolnjevanju poslovnih obveznosti ali v zvezi z njimi, varovati kot poslovno skrivnost in sta za to odškodninsko odgovorni.</w:t>
            </w:r>
          </w:p>
          <w:p w14:paraId="6E56168B" w14:textId="77777777" w:rsidR="00AE30B7" w:rsidRDefault="00AE30B7" w:rsidP="00BB27E7">
            <w:pPr>
              <w:spacing w:before="225" w:after="225"/>
              <w:jc w:val="both"/>
            </w:pPr>
            <w:r>
              <w:rPr>
                <w:rFonts w:ascii="Arial" w:hAnsi="Arial" w:cs="Arial"/>
                <w:color w:val="000000"/>
                <w:sz w:val="18"/>
                <w:szCs w:val="18"/>
              </w:rPr>
              <w:t>Za poslovno skrivnost na podlagi te pogodbe se štejejo predvsem podatki, za katere je očitno, da bi nastala občutna škoda katerikoli od pogodbenih strank, če bi zanje izvedela nepooblaščena oseba. Družbeniki, delavci, člani organov družbe in druge osebe so odgovorni za varovanje poslovne skrivnosti s katero se seznanijo pri svojem delu. Za poslovno skrivnost se ne štejejo podatki, ki so po zakonu javni ali podatki o kršitvi zakona ali dobrih poslovnih običajev.</w:t>
            </w:r>
          </w:p>
        </w:tc>
      </w:tr>
    </w:tbl>
    <w:p w14:paraId="13240CC8" w14:textId="77777777" w:rsidR="00AE30B7" w:rsidRDefault="00AE30B7" w:rsidP="00AE30B7">
      <w:pPr>
        <w:spacing w:before="225" w:after="225" w:line="240" w:lineRule="auto"/>
        <w:jc w:val="both"/>
      </w:pPr>
      <w:r>
        <w:rPr>
          <w:rFonts w:ascii="Arial" w:hAnsi="Arial" w:cs="Arial"/>
          <w:b/>
          <w:bCs/>
          <w:color w:val="000000"/>
          <w:sz w:val="18"/>
          <w:szCs w:val="18"/>
        </w:rPr>
        <w:t>XIV. REVIZIJSKA SLED</w:t>
      </w:r>
    </w:p>
    <w:p w14:paraId="690B0BBA" w14:textId="77777777" w:rsidR="00AE30B7" w:rsidRDefault="00AE30B7" w:rsidP="00AE30B7">
      <w:pPr>
        <w:spacing w:after="0" w:line="240" w:lineRule="auto"/>
        <w:jc w:val="center"/>
      </w:pPr>
      <w:r>
        <w:rPr>
          <w:rFonts w:ascii="Arial" w:hAnsi="Arial" w:cs="Arial"/>
          <w:b/>
          <w:bCs/>
          <w:color w:val="000000"/>
          <w:sz w:val="18"/>
          <w:szCs w:val="18"/>
        </w:rPr>
        <w:t>29. člen</w:t>
      </w:r>
    </w:p>
    <w:tbl>
      <w:tblPr>
        <w:tblStyle w:val="NormalTablePHPDOCX"/>
        <w:tblW w:w="0" w:type="auto"/>
        <w:tblInd w:w="108" w:type="dxa"/>
        <w:tblLook w:val="04A0" w:firstRow="1" w:lastRow="0" w:firstColumn="1" w:lastColumn="0" w:noHBand="0" w:noVBand="1"/>
      </w:tblPr>
      <w:tblGrid>
        <w:gridCol w:w="8962"/>
      </w:tblGrid>
      <w:tr w:rsidR="00AE30B7" w14:paraId="4A135ADA" w14:textId="77777777" w:rsidTr="00BB27E7">
        <w:tc>
          <w:tcPr>
            <w:tcW w:w="0" w:type="auto"/>
            <w:tcMar>
              <w:top w:w="0" w:type="auto"/>
              <w:bottom w:w="0" w:type="auto"/>
            </w:tcMar>
          </w:tcPr>
          <w:p w14:paraId="67CDCBD0" w14:textId="77777777" w:rsidR="00AE30B7" w:rsidRDefault="00AE30B7" w:rsidP="00BB27E7">
            <w:pPr>
              <w:spacing w:before="225" w:after="225"/>
              <w:jc w:val="both"/>
            </w:pPr>
            <w:r>
              <w:rPr>
                <w:rFonts w:ascii="Arial" w:hAnsi="Arial" w:cs="Arial"/>
                <w:color w:val="000000"/>
                <w:sz w:val="18"/>
                <w:szCs w:val="18"/>
              </w:rPr>
              <w:t>Vsa dokumentacija, povezana z izvedbo projekta, mora biti hranjena na način, da zagotavlja revizijsko sled izvedbe storitev.</w:t>
            </w:r>
          </w:p>
          <w:p w14:paraId="5D10E452" w14:textId="77777777" w:rsidR="00AE30B7" w:rsidRDefault="00AE30B7" w:rsidP="00BB27E7">
            <w:pPr>
              <w:spacing w:before="225" w:after="225"/>
              <w:jc w:val="both"/>
            </w:pPr>
            <w:r>
              <w:rPr>
                <w:rFonts w:ascii="Arial" w:hAnsi="Arial" w:cs="Arial"/>
                <w:color w:val="000000"/>
                <w:sz w:val="18"/>
                <w:szCs w:val="18"/>
              </w:rPr>
              <w:t>Izvajalec je vso dokumentacijo, povezano z izvedbo storitev, dolžan hraniti v skladu z veljavno zakonodajo oziroma še najmanj 10 let po izpolnitvi pogodbenih obveznosti za potrebe naknadnih preverjanj. Dokumentacija o izvedbi storitev je podlaga za spremljanje in nadzor nad izvedbo storitve.</w:t>
            </w:r>
          </w:p>
          <w:p w14:paraId="6C13FDFF" w14:textId="77777777" w:rsidR="00AE30B7" w:rsidRDefault="00AE30B7" w:rsidP="00BB27E7">
            <w:pPr>
              <w:spacing w:before="225" w:after="225"/>
              <w:jc w:val="both"/>
            </w:pPr>
            <w:r>
              <w:rPr>
                <w:rFonts w:ascii="Arial" w:hAnsi="Arial" w:cs="Arial"/>
                <w:color w:val="000000"/>
                <w:sz w:val="18"/>
                <w:szCs w:val="18"/>
              </w:rPr>
              <w:t>Izvajalec se zavezuje, da bo zagotovil dostop do celotne dokumentacije v zvezi z izvedbo storitev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storitev.</w:t>
            </w:r>
          </w:p>
          <w:p w14:paraId="5604022B" w14:textId="77777777" w:rsidR="00AE30B7" w:rsidRDefault="00AE30B7" w:rsidP="00BB27E7">
            <w:pPr>
              <w:spacing w:before="225" w:after="225"/>
              <w:jc w:val="both"/>
            </w:pPr>
            <w:r>
              <w:rPr>
                <w:rFonts w:ascii="Arial" w:hAnsi="Arial" w:cs="Arial"/>
                <w:color w:val="000000"/>
                <w:sz w:val="18"/>
                <w:szCs w:val="18"/>
              </w:rPr>
              <w:t>Revizijska sled mora omogočati predstavitev časovnega zaporedja vseh dogodkov, povezanih z izvedbo posamezne aktivnosti izvajanja storitev,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72D40010" w14:textId="77777777" w:rsidR="00AE30B7" w:rsidRDefault="00AE30B7" w:rsidP="00BB27E7">
            <w:pPr>
              <w:spacing w:before="225" w:after="225"/>
              <w:jc w:val="both"/>
            </w:pPr>
            <w:r>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63912C8B" w14:textId="77777777" w:rsidR="00AE30B7" w:rsidRDefault="00AE30B7" w:rsidP="00AE30B7">
      <w:pPr>
        <w:spacing w:before="225" w:after="225" w:line="240" w:lineRule="auto"/>
        <w:jc w:val="both"/>
      </w:pPr>
      <w:r>
        <w:rPr>
          <w:rFonts w:ascii="Arial" w:hAnsi="Arial" w:cs="Arial"/>
          <w:b/>
          <w:bCs/>
          <w:color w:val="000000"/>
          <w:sz w:val="18"/>
          <w:szCs w:val="18"/>
        </w:rPr>
        <w:t>XV. PROTIKORUPCIJSKA KLAVZULA</w:t>
      </w:r>
    </w:p>
    <w:p w14:paraId="5366B80C" w14:textId="77777777" w:rsidR="00AE30B7" w:rsidRDefault="00AE30B7" w:rsidP="00AE30B7">
      <w:pPr>
        <w:spacing w:after="0" w:line="240" w:lineRule="auto"/>
        <w:jc w:val="center"/>
      </w:pPr>
      <w:r>
        <w:rPr>
          <w:rFonts w:ascii="Arial" w:hAnsi="Arial" w:cs="Arial"/>
          <w:b/>
          <w:bCs/>
          <w:color w:val="000000"/>
          <w:sz w:val="18"/>
          <w:szCs w:val="18"/>
        </w:rPr>
        <w:t>30. člen</w:t>
      </w:r>
    </w:p>
    <w:tbl>
      <w:tblPr>
        <w:tblStyle w:val="NormalTablePHPDOCX"/>
        <w:tblW w:w="0" w:type="auto"/>
        <w:tblInd w:w="108" w:type="dxa"/>
        <w:tblLook w:val="04A0" w:firstRow="1" w:lastRow="0" w:firstColumn="1" w:lastColumn="0" w:noHBand="0" w:noVBand="1"/>
      </w:tblPr>
      <w:tblGrid>
        <w:gridCol w:w="8962"/>
      </w:tblGrid>
      <w:tr w:rsidR="00AE30B7" w14:paraId="143B59EC" w14:textId="77777777" w:rsidTr="00BB27E7">
        <w:tc>
          <w:tcPr>
            <w:tcW w:w="0" w:type="auto"/>
            <w:tcMar>
              <w:top w:w="0" w:type="auto"/>
              <w:bottom w:w="0" w:type="auto"/>
            </w:tcMar>
          </w:tcPr>
          <w:p w14:paraId="26AF7F40" w14:textId="77777777" w:rsidR="00AE30B7" w:rsidRDefault="00AE30B7" w:rsidP="00BB27E7">
            <w:pPr>
              <w:spacing w:before="225" w:after="225"/>
              <w:jc w:val="both"/>
            </w:pPr>
            <w:r>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Style w:val="NormalTablePHPDOCX"/>
              <w:tblW w:w="0" w:type="auto"/>
              <w:tblLook w:val="04A0" w:firstRow="1" w:lastRow="0" w:firstColumn="1" w:lastColumn="0" w:noHBand="0" w:noVBand="1"/>
            </w:tblPr>
            <w:tblGrid>
              <w:gridCol w:w="8746"/>
            </w:tblGrid>
            <w:tr w:rsidR="00AE30B7" w14:paraId="3DC8A6A7" w14:textId="77777777" w:rsidTr="00BB27E7">
              <w:tc>
                <w:tcPr>
                  <w:tcW w:w="0" w:type="auto"/>
                  <w:tcMar>
                    <w:top w:w="0" w:type="auto"/>
                    <w:bottom w:w="0" w:type="auto"/>
                  </w:tcMar>
                </w:tcPr>
                <w:p w14:paraId="35B17A64" w14:textId="77777777" w:rsidR="00AE30B7" w:rsidRDefault="00AE30B7" w:rsidP="00177514">
                  <w:pPr>
                    <w:numPr>
                      <w:ilvl w:val="0"/>
                      <w:numId w:val="31"/>
                    </w:numPr>
                    <w:jc w:val="both"/>
                    <w:rPr>
                      <w:rFonts w:ascii="Arial" w:hAnsi="Arial" w:cs="Arial"/>
                      <w:color w:val="000000"/>
                      <w:sz w:val="18"/>
                      <w:szCs w:val="18"/>
                    </w:rPr>
                  </w:pPr>
                  <w:r>
                    <w:rPr>
                      <w:rFonts w:ascii="Arial" w:hAnsi="Arial" w:cs="Arial"/>
                      <w:color w:val="000000"/>
                      <w:sz w:val="18"/>
                      <w:szCs w:val="18"/>
                    </w:rPr>
                    <w:lastRenderedPageBreak/>
                    <w:t>pridobitev posla ali</w:t>
                  </w:r>
                </w:p>
                <w:p w14:paraId="74B11462" w14:textId="77777777" w:rsidR="00AE30B7" w:rsidRDefault="00AE30B7" w:rsidP="00177514">
                  <w:pPr>
                    <w:numPr>
                      <w:ilvl w:val="0"/>
                      <w:numId w:val="31"/>
                    </w:numPr>
                    <w:jc w:val="both"/>
                    <w:rPr>
                      <w:rFonts w:ascii="Arial" w:hAnsi="Arial" w:cs="Arial"/>
                      <w:color w:val="000000"/>
                      <w:sz w:val="18"/>
                      <w:szCs w:val="18"/>
                    </w:rPr>
                  </w:pPr>
                  <w:r>
                    <w:rPr>
                      <w:rFonts w:ascii="Arial" w:hAnsi="Arial" w:cs="Arial"/>
                      <w:color w:val="000000"/>
                      <w:sz w:val="18"/>
                      <w:szCs w:val="18"/>
                    </w:rPr>
                    <w:t>za sklenitev posla pod ugodnejšimi pogoji ali</w:t>
                  </w:r>
                </w:p>
                <w:p w14:paraId="4867ED6F" w14:textId="77777777" w:rsidR="00AE30B7" w:rsidRDefault="00AE30B7" w:rsidP="00177514">
                  <w:pPr>
                    <w:numPr>
                      <w:ilvl w:val="0"/>
                      <w:numId w:val="31"/>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w:t>
                  </w:r>
                </w:p>
                <w:p w14:paraId="560CA2A6" w14:textId="77777777" w:rsidR="00AE30B7" w:rsidRDefault="00AE30B7" w:rsidP="00177514">
                  <w:pPr>
                    <w:numPr>
                      <w:ilvl w:val="0"/>
                      <w:numId w:val="31"/>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tc>
            </w:tr>
          </w:tbl>
          <w:p w14:paraId="55AE212B" w14:textId="77777777" w:rsidR="00AE30B7" w:rsidRDefault="00AE30B7" w:rsidP="00BB27E7">
            <w:pPr>
              <w:spacing w:before="225" w:after="225"/>
              <w:jc w:val="both"/>
            </w:pPr>
            <w:r>
              <w:rPr>
                <w:rFonts w:ascii="Arial" w:hAnsi="Arial" w:cs="Arial"/>
                <w:color w:val="000000"/>
                <w:sz w:val="18"/>
                <w:szCs w:val="18"/>
              </w:rPr>
              <w:t>je pogodba nična.</w:t>
            </w:r>
          </w:p>
        </w:tc>
      </w:tr>
    </w:tbl>
    <w:p w14:paraId="43F56A68" w14:textId="77777777" w:rsidR="00AE30B7" w:rsidRDefault="00AE30B7" w:rsidP="00AE30B7">
      <w:pPr>
        <w:spacing w:before="225" w:after="225" w:line="240" w:lineRule="auto"/>
        <w:jc w:val="both"/>
      </w:pPr>
      <w:r>
        <w:rPr>
          <w:rFonts w:ascii="Arial" w:hAnsi="Arial" w:cs="Arial"/>
          <w:b/>
          <w:bCs/>
          <w:color w:val="000000"/>
          <w:sz w:val="18"/>
          <w:szCs w:val="18"/>
        </w:rPr>
        <w:lastRenderedPageBreak/>
        <w:t>XVI. REŠEVANJE SPOROV</w:t>
      </w:r>
    </w:p>
    <w:p w14:paraId="38FFF00C" w14:textId="77777777" w:rsidR="00AE30B7" w:rsidRDefault="00AE30B7" w:rsidP="00AE30B7">
      <w:pPr>
        <w:spacing w:after="0" w:line="240" w:lineRule="auto"/>
        <w:jc w:val="center"/>
      </w:pPr>
      <w:r>
        <w:rPr>
          <w:rFonts w:ascii="Arial" w:hAnsi="Arial" w:cs="Arial"/>
          <w:b/>
          <w:bCs/>
          <w:color w:val="000000"/>
          <w:sz w:val="18"/>
          <w:szCs w:val="18"/>
        </w:rPr>
        <w:t>31. člen</w:t>
      </w:r>
    </w:p>
    <w:tbl>
      <w:tblPr>
        <w:tblStyle w:val="NormalTablePHPDOCX"/>
        <w:tblW w:w="0" w:type="auto"/>
        <w:tblInd w:w="108" w:type="dxa"/>
        <w:tblLook w:val="04A0" w:firstRow="1" w:lastRow="0" w:firstColumn="1" w:lastColumn="0" w:noHBand="0" w:noVBand="1"/>
      </w:tblPr>
      <w:tblGrid>
        <w:gridCol w:w="8962"/>
      </w:tblGrid>
      <w:tr w:rsidR="00AE30B7" w14:paraId="6105F602" w14:textId="77777777" w:rsidTr="00BB27E7">
        <w:tc>
          <w:tcPr>
            <w:tcW w:w="0" w:type="auto"/>
            <w:tcMar>
              <w:top w:w="0" w:type="auto"/>
              <w:bottom w:w="0" w:type="auto"/>
            </w:tcMar>
          </w:tcPr>
          <w:p w14:paraId="4DA8D526" w14:textId="77777777" w:rsidR="00AE30B7" w:rsidRDefault="00AE30B7" w:rsidP="00BB27E7">
            <w:pPr>
              <w:spacing w:before="225" w:after="225"/>
              <w:jc w:val="both"/>
            </w:pPr>
            <w:r>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3CBB9773" w14:textId="77777777" w:rsidR="00AE30B7" w:rsidRDefault="00AE30B7" w:rsidP="00AE30B7">
      <w:pPr>
        <w:spacing w:before="225" w:after="225" w:line="240" w:lineRule="auto"/>
        <w:jc w:val="both"/>
      </w:pPr>
      <w:r>
        <w:rPr>
          <w:rFonts w:ascii="Arial" w:hAnsi="Arial" w:cs="Arial"/>
          <w:b/>
          <w:bCs/>
          <w:color w:val="000000"/>
          <w:sz w:val="18"/>
          <w:szCs w:val="18"/>
        </w:rPr>
        <w:t>XVII. KONČNE DOLOČBE</w:t>
      </w:r>
    </w:p>
    <w:p w14:paraId="03ADDFC3" w14:textId="77777777" w:rsidR="00AE30B7" w:rsidRDefault="00AE30B7" w:rsidP="00AE30B7">
      <w:pPr>
        <w:spacing w:after="0" w:line="240" w:lineRule="auto"/>
        <w:jc w:val="center"/>
      </w:pPr>
      <w:r>
        <w:rPr>
          <w:rFonts w:ascii="Arial" w:hAnsi="Arial" w:cs="Arial"/>
          <w:b/>
          <w:bCs/>
          <w:color w:val="000000"/>
          <w:sz w:val="18"/>
          <w:szCs w:val="18"/>
        </w:rPr>
        <w:t>32. člen</w:t>
      </w:r>
    </w:p>
    <w:tbl>
      <w:tblPr>
        <w:tblStyle w:val="NormalTablePHPDOCX"/>
        <w:tblW w:w="0" w:type="auto"/>
        <w:tblInd w:w="108" w:type="dxa"/>
        <w:tblLook w:val="04A0" w:firstRow="1" w:lastRow="0" w:firstColumn="1" w:lastColumn="0" w:noHBand="0" w:noVBand="1"/>
      </w:tblPr>
      <w:tblGrid>
        <w:gridCol w:w="8962"/>
      </w:tblGrid>
      <w:tr w:rsidR="00AE30B7" w14:paraId="18290500" w14:textId="77777777" w:rsidTr="00BB27E7">
        <w:tc>
          <w:tcPr>
            <w:tcW w:w="0" w:type="auto"/>
            <w:tcMar>
              <w:top w:w="0" w:type="auto"/>
              <w:bottom w:w="0" w:type="auto"/>
            </w:tcMar>
          </w:tcPr>
          <w:p w14:paraId="406DEC2B" w14:textId="77777777" w:rsidR="00AE30B7" w:rsidRDefault="00AE30B7" w:rsidP="00BB27E7">
            <w:pPr>
              <w:spacing w:before="225" w:after="225"/>
              <w:jc w:val="both"/>
            </w:pPr>
            <w:r>
              <w:rPr>
                <w:rFonts w:ascii="Arial" w:hAnsi="Arial" w:cs="Arial"/>
                <w:color w:val="000000"/>
                <w:sz w:val="18"/>
                <w:szCs w:val="18"/>
              </w:rPr>
              <w:t>Ta pogodba je sklenjena in prične veljati z dnem, ko jo podpiše zadnja pogodbena stranka in pod odložnim pogojem predložitve zavarovanja za dobro izvedbo pogodbenih obveznosti.</w:t>
            </w:r>
          </w:p>
          <w:p w14:paraId="540A0D87" w14:textId="77777777" w:rsidR="00AE30B7" w:rsidRDefault="00AE30B7" w:rsidP="00BB27E7">
            <w:pPr>
              <w:spacing w:before="225" w:after="225"/>
              <w:jc w:val="both"/>
            </w:pPr>
            <w:r>
              <w:rPr>
                <w:rFonts w:ascii="Arial" w:hAnsi="Arial" w:cs="Arial"/>
                <w:color w:val="000000"/>
                <w:sz w:val="18"/>
                <w:szCs w:val="18"/>
              </w:rPr>
              <w:t>Pogodba se lahko spremeni ali dopolni s pisnim dodatkom, ki ga sprejmeta in podpišeta obe stranki.</w:t>
            </w:r>
          </w:p>
          <w:p w14:paraId="20B5E111" w14:textId="77777777" w:rsidR="00AE30B7" w:rsidRDefault="00AE30B7" w:rsidP="00BB27E7">
            <w:pPr>
              <w:spacing w:before="225" w:after="225"/>
              <w:jc w:val="both"/>
            </w:pPr>
            <w:r>
              <w:rPr>
                <w:rFonts w:ascii="Arial" w:hAnsi="Arial" w:cs="Arial"/>
                <w:color w:val="000000"/>
                <w:sz w:val="18"/>
                <w:szCs w:val="18"/>
              </w:rPr>
              <w:t>Za razmerja, ki jih predmetna pogodba ne ureja, veljajo določbe zakona, ki ureja obligacijska razmerja.</w:t>
            </w:r>
          </w:p>
          <w:p w14:paraId="7C8807AA" w14:textId="77777777" w:rsidR="00AE30B7" w:rsidRDefault="00AE30B7" w:rsidP="00BB27E7">
            <w:pPr>
              <w:spacing w:before="225" w:after="225"/>
              <w:jc w:val="both"/>
            </w:pPr>
            <w:r>
              <w:rPr>
                <w:rFonts w:ascii="Arial" w:hAnsi="Arial" w:cs="Arial"/>
                <w:color w:val="000000"/>
                <w:sz w:val="18"/>
                <w:szCs w:val="18"/>
              </w:rPr>
              <w:t>Če katerakoli od določb je ali postane neveljavna, to ne vpliva na ostale pogodbene določbe. Neveljavna določba se nadomesti z veljavno, ki mora čim bolj ustrezati namenu, ki ga je zasledovala neveljavna določba.</w:t>
            </w:r>
          </w:p>
          <w:p w14:paraId="099AF155" w14:textId="77777777" w:rsidR="00AE30B7" w:rsidRDefault="00AE30B7" w:rsidP="00BB27E7">
            <w:pPr>
              <w:spacing w:before="225" w:after="225"/>
              <w:jc w:val="both"/>
            </w:pPr>
            <w:r>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tc>
      </w:tr>
    </w:tbl>
    <w:p w14:paraId="78B19089" w14:textId="77777777" w:rsidR="00AE30B7" w:rsidRDefault="00AE30B7" w:rsidP="00AE30B7">
      <w:pPr>
        <w:spacing w:after="0" w:line="240" w:lineRule="auto"/>
        <w:jc w:val="center"/>
      </w:pPr>
      <w:r>
        <w:rPr>
          <w:rFonts w:ascii="Arial" w:hAnsi="Arial" w:cs="Arial"/>
          <w:b/>
          <w:bCs/>
          <w:color w:val="000000"/>
          <w:sz w:val="18"/>
          <w:szCs w:val="18"/>
        </w:rPr>
        <w:t>33. člen</w:t>
      </w:r>
    </w:p>
    <w:tbl>
      <w:tblPr>
        <w:tblStyle w:val="NormalTablePHPDOCX"/>
        <w:tblW w:w="0" w:type="auto"/>
        <w:tblInd w:w="108" w:type="dxa"/>
        <w:tblLook w:val="04A0" w:firstRow="1" w:lastRow="0" w:firstColumn="1" w:lastColumn="0" w:noHBand="0" w:noVBand="1"/>
      </w:tblPr>
      <w:tblGrid>
        <w:gridCol w:w="8962"/>
      </w:tblGrid>
      <w:tr w:rsidR="00AE30B7" w14:paraId="3B523B23" w14:textId="77777777" w:rsidTr="00BB27E7">
        <w:tc>
          <w:tcPr>
            <w:tcW w:w="0" w:type="auto"/>
            <w:tcMar>
              <w:top w:w="0" w:type="auto"/>
              <w:bottom w:w="0" w:type="auto"/>
            </w:tcMar>
          </w:tcPr>
          <w:p w14:paraId="4F02D92C" w14:textId="77777777" w:rsidR="00AE30B7" w:rsidRDefault="00AE30B7" w:rsidP="00BB27E7">
            <w:pPr>
              <w:spacing w:before="225" w:after="225"/>
              <w:jc w:val="both"/>
            </w:pPr>
            <w:r>
              <w:rPr>
                <w:rFonts w:ascii="Arial" w:hAnsi="Arial" w:cs="Arial"/>
                <w:color w:val="000000"/>
                <w:sz w:val="18"/>
                <w:szCs w:val="18"/>
              </w:rPr>
              <w:t>Pogodba je sestavljena in podpisana v štirih (4) enakih izvodih, od katerih izvajalec prejme dva (2) izvoda in naročnik dva (2) izvoda.</w:t>
            </w:r>
          </w:p>
        </w:tc>
      </w:tr>
    </w:tbl>
    <w:p w14:paraId="5CB3727F" w14:textId="77777777" w:rsidR="00AE30B7" w:rsidRDefault="00AE30B7" w:rsidP="00AE30B7">
      <w:pPr>
        <w:spacing w:before="975" w:after="225" w:line="240" w:lineRule="auto"/>
        <w:jc w:val="both"/>
      </w:pPr>
      <w:r>
        <w:rPr>
          <w:rFonts w:ascii="Arial" w:hAnsi="Arial" w:cs="Arial"/>
          <w:color w:val="000000"/>
          <w:sz w:val="18"/>
          <w:szCs w:val="18"/>
        </w:rPr>
        <w:t>V/na ________________, dne ________________</w:t>
      </w:r>
    </w:p>
    <w:p w14:paraId="7C3662F2" w14:textId="048D3A51" w:rsidR="00882719" w:rsidRDefault="00882719" w:rsidP="00AE30B7">
      <w:pPr>
        <w:spacing w:before="224" w:after="224" w:line="240" w:lineRule="auto"/>
        <w:jc w:val="center"/>
        <w:outlineLvl w:val="1"/>
      </w:pPr>
    </w:p>
    <w:sectPr w:rsidR="00882719"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4CBB03" w14:textId="77777777" w:rsidR="00082B30" w:rsidRDefault="00082B30" w:rsidP="006975C6">
      <w:pPr>
        <w:spacing w:after="0" w:line="240" w:lineRule="auto"/>
      </w:pPr>
      <w:r>
        <w:separator/>
      </w:r>
    </w:p>
  </w:endnote>
  <w:endnote w:type="continuationSeparator" w:id="0">
    <w:p w14:paraId="692B2732" w14:textId="77777777" w:rsidR="00082B30" w:rsidRDefault="00082B30"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A378BA" w14:textId="77777777" w:rsidR="00472DD1" w:rsidRDefault="00472DD1" w:rsidP="00BB27E7">
    <w:pPr>
      <w:pStyle w:val="Footer"/>
      <w:tabs>
        <w:tab w:val="left" w:pos="3301"/>
      </w:tabs>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84F99F" w14:textId="77777777" w:rsidR="00472DD1" w:rsidRDefault="00472DD1" w:rsidP="00BB27E7">
    <w:pPr>
      <w:pStyle w:val="Footer"/>
      <w:tabs>
        <w:tab w:val="left" w:pos="3301"/>
      </w:tabs>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49177" w14:textId="77777777" w:rsidR="00472DD1" w:rsidRDefault="00472DD1" w:rsidP="00BB27E7">
    <w:pPr>
      <w:pStyle w:val="Footer"/>
      <w:tabs>
        <w:tab w:val="left" w:pos="3301"/>
      </w:tabs>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0DFCA0" w14:textId="77777777" w:rsidR="00472DD1" w:rsidRDefault="00472DD1" w:rsidP="00BB27E7">
    <w:pPr>
      <w:pStyle w:val="Footer"/>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638CAD" w14:textId="77777777" w:rsidR="00472DD1" w:rsidRDefault="00472DD1" w:rsidP="00BB27E7">
    <w:pPr>
      <w:pStyle w:val="Footer"/>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A22B8E" w14:textId="77777777" w:rsidR="00472DD1" w:rsidRDefault="00472DD1" w:rsidP="00BB27E7">
    <w:pPr>
      <w:pStyle w:val="Footer"/>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47D293" w14:textId="77777777" w:rsidR="00472DD1" w:rsidRDefault="00472DD1" w:rsidP="00BB27E7">
    <w:pPr>
      <w:pStyle w:val="Footer"/>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30463F" w14:textId="77777777" w:rsidR="00472DD1" w:rsidRDefault="00472DD1" w:rsidP="00BB27E7">
    <w:pPr>
      <w:pStyle w:val="Footer"/>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8D6C4C" w14:textId="77777777" w:rsidR="00472DD1" w:rsidRDefault="00472DD1" w:rsidP="00BB27E7">
    <w:pPr>
      <w:pStyle w:val="Footer"/>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54CDC3" w14:textId="77777777" w:rsidR="00472DD1" w:rsidRDefault="00472DD1" w:rsidP="00BB27E7">
    <w:pPr>
      <w:pStyle w:val="Footer"/>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40AF78" w14:textId="77777777" w:rsidR="00472DD1" w:rsidRDefault="00472DD1" w:rsidP="00BB27E7">
    <w:pPr>
      <w:pStyle w:val="Footer"/>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4251AB" w14:textId="77777777" w:rsidR="00472DD1" w:rsidRDefault="00472DD1" w:rsidP="00BB27E7">
    <w:pPr>
      <w:pStyle w:val="Footer"/>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D59477" w14:textId="77777777" w:rsidR="00082B30" w:rsidRDefault="00082B30" w:rsidP="006975C6">
      <w:pPr>
        <w:spacing w:after="0" w:line="240" w:lineRule="auto"/>
      </w:pPr>
      <w:r>
        <w:separator/>
      </w:r>
    </w:p>
  </w:footnote>
  <w:footnote w:type="continuationSeparator" w:id="0">
    <w:p w14:paraId="6F73EE0A" w14:textId="77777777" w:rsidR="00082B30" w:rsidRDefault="00082B30" w:rsidP="006975C6">
      <w:pPr>
        <w:spacing w:after="0" w:line="240" w:lineRule="auto"/>
      </w:pPr>
      <w:r>
        <w:continuationSeparator/>
      </w:r>
    </w:p>
  </w:footnote>
  <w:footnote w:id="1">
    <w:p w14:paraId="7EF53ACB" w14:textId="5C176299" w:rsidR="00472DD1" w:rsidRPr="00F15193" w:rsidRDefault="00472DD1">
      <w:pPr>
        <w:pStyle w:val="FootnoteText"/>
        <w:rPr>
          <w:rFonts w:ascii="Arial" w:hAnsi="Arial" w:cs="Arial"/>
          <w:sz w:val="16"/>
          <w:szCs w:val="16"/>
        </w:rPr>
      </w:pPr>
      <w:r w:rsidRPr="00F15193">
        <w:rPr>
          <w:rStyle w:val="FootnoteReference"/>
          <w:rFonts w:ascii="Arial" w:hAnsi="Arial" w:cs="Arial"/>
          <w:sz w:val="16"/>
          <w:szCs w:val="16"/>
        </w:rPr>
        <w:footnoteRef/>
      </w:r>
      <w:r w:rsidRPr="00F15193">
        <w:rPr>
          <w:rFonts w:ascii="Arial" w:hAnsi="Arial" w:cs="Arial"/>
          <w:sz w:val="16"/>
          <w:szCs w:val="16"/>
        </w:rPr>
        <w:t xml:space="preserve"> Vrednost storitve čiščenja za celotno obdobje pogodbe se poda na podlagi ocenjenih količin, kot izhaja iz poglavja Tehnične specifikacije, točka »STORITVE ČIŠČENJA«.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1576"/>
      <w:gridCol w:w="3285"/>
      <w:gridCol w:w="4209"/>
    </w:tblGrid>
    <w:tr w:rsidR="009632A3" w:rsidRPr="006F1DA5" w14:paraId="6A02E4A7" w14:textId="77777777" w:rsidTr="00B662DF">
      <w:trPr>
        <w:trHeight w:val="1268"/>
      </w:trPr>
      <w:tc>
        <w:tcPr>
          <w:tcW w:w="1668" w:type="dxa"/>
        </w:tcPr>
        <w:p w14:paraId="140235DF" w14:textId="77777777" w:rsidR="009632A3" w:rsidRPr="006F1DA5" w:rsidRDefault="009632A3" w:rsidP="009632A3">
          <w:pPr>
            <w:pStyle w:val="Header"/>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59264" behindDoc="0" locked="0" layoutInCell="1" allowOverlap="1" wp14:anchorId="17CECAF0" wp14:editId="734C07CA">
                <wp:simplePos x="0" y="0"/>
                <wp:positionH relativeFrom="page">
                  <wp:posOffset>182576</wp:posOffset>
                </wp:positionH>
                <wp:positionV relativeFrom="paragraph">
                  <wp:posOffset>-81832</wp:posOffset>
                </wp:positionV>
                <wp:extent cx="815009" cy="815009"/>
                <wp:effectExtent l="0" t="0" r="0" b="0"/>
                <wp:wrapNone/>
                <wp:docPr id="6" name="Picture 6" descr="A picture containing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company name&#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819196" cy="819196"/>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33D95C31" w14:textId="77777777" w:rsidR="009632A3" w:rsidRPr="00B458BD" w:rsidRDefault="009632A3" w:rsidP="009632A3">
          <w:pPr>
            <w:pStyle w:val="Header"/>
            <w:rPr>
              <w:rFonts w:ascii="Arial" w:hAnsi="Arial" w:cs="Arial"/>
              <w:b/>
              <w:color w:val="000000" w:themeColor="text1"/>
              <w:sz w:val="17"/>
              <w:szCs w:val="17"/>
            </w:rPr>
          </w:pPr>
          <w:r w:rsidRPr="00B458BD">
            <w:rPr>
              <w:rFonts w:ascii="Arial" w:hAnsi="Arial" w:cs="Arial"/>
              <w:b/>
              <w:color w:val="000000" w:themeColor="text1"/>
              <w:sz w:val="17"/>
              <w:szCs w:val="17"/>
            </w:rPr>
            <w:t xml:space="preserve">Zavod za turizem in kulturo Kranj </w:t>
          </w:r>
        </w:p>
        <w:p w14:paraId="34B295C6" w14:textId="77777777" w:rsidR="009632A3" w:rsidRPr="00B458BD" w:rsidRDefault="009632A3" w:rsidP="009632A3">
          <w:pPr>
            <w:pStyle w:val="Header"/>
            <w:rPr>
              <w:rFonts w:ascii="Arial" w:hAnsi="Arial" w:cs="Arial"/>
              <w:color w:val="000000" w:themeColor="text1"/>
              <w:sz w:val="17"/>
              <w:szCs w:val="17"/>
            </w:rPr>
          </w:pPr>
          <w:r w:rsidRPr="00B458BD">
            <w:rPr>
              <w:rFonts w:ascii="Arial" w:hAnsi="Arial" w:cs="Arial"/>
              <w:color w:val="000000" w:themeColor="text1"/>
              <w:sz w:val="17"/>
              <w:szCs w:val="17"/>
            </w:rPr>
            <w:t>Glavni trg 2</w:t>
          </w:r>
        </w:p>
        <w:p w14:paraId="42289BD4" w14:textId="77777777" w:rsidR="009632A3" w:rsidRPr="00B458BD" w:rsidRDefault="009632A3" w:rsidP="009632A3">
          <w:pPr>
            <w:pStyle w:val="Header"/>
            <w:rPr>
              <w:rFonts w:ascii="Arial" w:hAnsi="Arial" w:cs="Arial"/>
              <w:color w:val="000000" w:themeColor="text1"/>
              <w:sz w:val="17"/>
              <w:szCs w:val="17"/>
            </w:rPr>
          </w:pPr>
          <w:r w:rsidRPr="00B458BD">
            <w:rPr>
              <w:rFonts w:ascii="Arial" w:hAnsi="Arial" w:cs="Arial"/>
              <w:color w:val="000000" w:themeColor="text1"/>
              <w:sz w:val="17"/>
              <w:szCs w:val="17"/>
            </w:rPr>
            <w:t>4000 Kranj</w:t>
          </w:r>
        </w:p>
        <w:p w14:paraId="2AEEF81F" w14:textId="77777777" w:rsidR="009632A3" w:rsidRPr="00B458BD" w:rsidRDefault="009632A3" w:rsidP="009632A3">
          <w:pPr>
            <w:pStyle w:val="Header"/>
            <w:rPr>
              <w:rFonts w:ascii="Arial" w:hAnsi="Arial" w:cs="Arial"/>
              <w:color w:val="000000" w:themeColor="text1"/>
              <w:sz w:val="17"/>
              <w:szCs w:val="17"/>
            </w:rPr>
          </w:pPr>
          <w:r w:rsidRPr="00B458BD">
            <w:rPr>
              <w:rFonts w:ascii="Arial" w:hAnsi="Arial" w:cs="Arial"/>
              <w:color w:val="000000" w:themeColor="text1"/>
              <w:sz w:val="17"/>
              <w:szCs w:val="17"/>
            </w:rPr>
            <w:t>Splet: https://www.visitkranj.com</w:t>
          </w:r>
        </w:p>
        <w:p w14:paraId="2CB18A84" w14:textId="77777777" w:rsidR="009632A3" w:rsidRPr="006F1DA5" w:rsidRDefault="009632A3" w:rsidP="009632A3">
          <w:pPr>
            <w:pStyle w:val="Header"/>
            <w:rPr>
              <w:rFonts w:ascii="Arial" w:hAnsi="Arial" w:cs="Arial"/>
              <w:b/>
              <w:color w:val="000000" w:themeColor="text1"/>
            </w:rPr>
          </w:pPr>
          <w:r w:rsidRPr="00B458BD">
            <w:rPr>
              <w:rFonts w:ascii="Arial" w:hAnsi="Arial" w:cs="Arial"/>
              <w:color w:val="000000" w:themeColor="text1"/>
              <w:sz w:val="17"/>
              <w:szCs w:val="17"/>
            </w:rPr>
            <w:t>Email: info@visitkranj.si</w:t>
          </w:r>
        </w:p>
      </w:tc>
      <w:tc>
        <w:tcPr>
          <w:tcW w:w="4209" w:type="dxa"/>
        </w:tcPr>
        <w:p w14:paraId="321BA7D8" w14:textId="77777777" w:rsidR="009632A3" w:rsidRPr="006F1DA5" w:rsidRDefault="009632A3" w:rsidP="009632A3">
          <w:pPr>
            <w:pStyle w:val="Header"/>
            <w:rPr>
              <w:rFonts w:ascii="Arial" w:hAnsi="Arial" w:cs="Arial"/>
              <w:b/>
              <w:color w:val="000000" w:themeColor="text1"/>
            </w:rPr>
          </w:pPr>
          <w:r>
            <w:rPr>
              <w:rFonts w:ascii="Arial" w:hAnsi="Arial" w:cs="Arial"/>
              <w:b/>
              <w:noProof/>
              <w:color w:val="000000" w:themeColor="text1"/>
              <w:lang w:eastAsia="sl-SI"/>
            </w:rPr>
            <w:drawing>
              <wp:inline distT="0" distB="0" distL="0" distR="0" wp14:anchorId="46D3CFD6" wp14:editId="46D91D88">
                <wp:extent cx="2532893" cy="768098"/>
                <wp:effectExtent l="0" t="0" r="0" b="0"/>
                <wp:docPr id="7"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14:paraId="19AA4350" w14:textId="77777777" w:rsidR="009632A3" w:rsidRDefault="009632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A5D0F"/>
    <w:multiLevelType w:val="hybridMultilevel"/>
    <w:tmpl w:val="9CB68348"/>
    <w:lvl w:ilvl="0" w:tplc="04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6DB1CF3"/>
    <w:multiLevelType w:val="hybridMultilevel"/>
    <w:tmpl w:val="6CFC67D0"/>
    <w:lvl w:ilvl="0" w:tplc="27D46EB2">
      <w:start w:val="1"/>
      <w:numFmt w:val="bullet"/>
      <w:lvlText w:val=""/>
      <w:lvlJc w:val="left"/>
      <w:pPr>
        <w:ind w:left="720" w:hanging="360"/>
      </w:pPr>
      <w:rPr>
        <w:rFonts w:ascii="Symbol" w:hAnsi="Symbol" w:cs="Symbol" w:hint="default"/>
        <w:sz w:val="18"/>
        <w:szCs w:val="18"/>
      </w:rPr>
    </w:lvl>
    <w:lvl w:ilvl="1" w:tplc="9EF81596">
      <w:start w:val="1"/>
      <w:numFmt w:val="bullet"/>
      <w:lvlText w:val="o"/>
      <w:lvlJc w:val="left"/>
      <w:pPr>
        <w:ind w:left="1440" w:hanging="360"/>
      </w:pPr>
      <w:rPr>
        <w:rFonts w:ascii="Courier New" w:hAnsi="Courier New" w:cs="Courier New" w:hint="default"/>
      </w:rPr>
    </w:lvl>
    <w:lvl w:ilvl="2" w:tplc="7BA020A8">
      <w:start w:val="1"/>
      <w:numFmt w:val="bullet"/>
      <w:lvlText w:val=""/>
      <w:lvlJc w:val="left"/>
      <w:pPr>
        <w:ind w:left="2160" w:hanging="360"/>
      </w:pPr>
      <w:rPr>
        <w:rFonts w:ascii="Wingdings" w:hAnsi="Wingdings" w:cs="Wingdings" w:hint="default"/>
      </w:rPr>
    </w:lvl>
    <w:lvl w:ilvl="3" w:tplc="35DA5CAE">
      <w:start w:val="1"/>
      <w:numFmt w:val="bullet"/>
      <w:lvlText w:val=""/>
      <w:lvlJc w:val="left"/>
      <w:pPr>
        <w:ind w:left="2880" w:hanging="360"/>
      </w:pPr>
      <w:rPr>
        <w:rFonts w:ascii="Symbol" w:hAnsi="Symbol" w:cs="Symbol" w:hint="default"/>
      </w:rPr>
    </w:lvl>
    <w:lvl w:ilvl="4" w:tplc="1632CAD8">
      <w:start w:val="1"/>
      <w:numFmt w:val="bullet"/>
      <w:lvlText w:val="o"/>
      <w:lvlJc w:val="left"/>
      <w:pPr>
        <w:ind w:left="3600" w:hanging="360"/>
      </w:pPr>
      <w:rPr>
        <w:rFonts w:ascii="Courier New" w:hAnsi="Courier New" w:cs="Courier New" w:hint="default"/>
      </w:rPr>
    </w:lvl>
    <w:lvl w:ilvl="5" w:tplc="39144178">
      <w:start w:val="1"/>
      <w:numFmt w:val="bullet"/>
      <w:lvlText w:val=""/>
      <w:lvlJc w:val="left"/>
      <w:pPr>
        <w:ind w:left="4320" w:hanging="360"/>
      </w:pPr>
      <w:rPr>
        <w:rFonts w:ascii="Wingdings" w:hAnsi="Wingdings" w:cs="Wingdings" w:hint="default"/>
      </w:rPr>
    </w:lvl>
    <w:lvl w:ilvl="6" w:tplc="123AA88C">
      <w:start w:val="1"/>
      <w:numFmt w:val="bullet"/>
      <w:lvlText w:val=""/>
      <w:lvlJc w:val="left"/>
      <w:pPr>
        <w:ind w:left="5040" w:hanging="360"/>
      </w:pPr>
      <w:rPr>
        <w:rFonts w:ascii="Symbol" w:hAnsi="Symbol" w:cs="Symbol" w:hint="default"/>
      </w:rPr>
    </w:lvl>
    <w:lvl w:ilvl="7" w:tplc="97FADDE2">
      <w:start w:val="1"/>
      <w:numFmt w:val="bullet"/>
      <w:lvlText w:val="o"/>
      <w:lvlJc w:val="left"/>
      <w:pPr>
        <w:ind w:left="5760" w:hanging="360"/>
      </w:pPr>
      <w:rPr>
        <w:rFonts w:ascii="Courier New" w:hAnsi="Courier New" w:cs="Courier New" w:hint="default"/>
      </w:rPr>
    </w:lvl>
    <w:lvl w:ilvl="8" w:tplc="BD04F1D6">
      <w:start w:val="1"/>
      <w:numFmt w:val="bullet"/>
      <w:lvlText w:val=""/>
      <w:lvlJc w:val="left"/>
      <w:pPr>
        <w:ind w:left="6480" w:hanging="360"/>
      </w:pPr>
      <w:rPr>
        <w:rFonts w:ascii="Wingdings" w:hAnsi="Wingdings" w:cs="Wingdings" w:hint="default"/>
      </w:rPr>
    </w:lvl>
  </w:abstractNum>
  <w:abstractNum w:abstractNumId="2" w15:restartNumberingAfterBreak="0">
    <w:nsid w:val="0C9903A9"/>
    <w:multiLevelType w:val="hybridMultilevel"/>
    <w:tmpl w:val="301AA416"/>
    <w:lvl w:ilvl="0" w:tplc="5F221A86">
      <w:start w:val="1"/>
      <w:numFmt w:val="bullet"/>
      <w:lvlText w:val=""/>
      <w:lvlJc w:val="left"/>
      <w:pPr>
        <w:tabs>
          <w:tab w:val="num" w:pos="720"/>
        </w:tabs>
        <w:ind w:left="720" w:hanging="360"/>
      </w:pPr>
      <w:rPr>
        <w:rFonts w:ascii="Symbol" w:hAnsi="Symbo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3C1927"/>
    <w:multiLevelType w:val="hybridMultilevel"/>
    <w:tmpl w:val="3370CF76"/>
    <w:lvl w:ilvl="0" w:tplc="8AC42BE0">
      <w:start w:val="1"/>
      <w:numFmt w:val="bullet"/>
      <w:lvlText w:val=""/>
      <w:lvlJc w:val="left"/>
      <w:pPr>
        <w:ind w:left="720" w:hanging="360"/>
      </w:pPr>
      <w:rPr>
        <w:rFonts w:ascii="Symbol" w:hAnsi="Symbol" w:cs="Symbol" w:hint="default"/>
        <w:sz w:val="18"/>
        <w:szCs w:val="18"/>
      </w:rPr>
    </w:lvl>
    <w:lvl w:ilvl="1" w:tplc="B088C0B8">
      <w:start w:val="1"/>
      <w:numFmt w:val="bullet"/>
      <w:lvlText w:val="o"/>
      <w:lvlJc w:val="left"/>
      <w:pPr>
        <w:ind w:left="1440" w:hanging="360"/>
      </w:pPr>
      <w:rPr>
        <w:rFonts w:ascii="Courier New" w:hAnsi="Courier New" w:cs="Courier New" w:hint="default"/>
      </w:rPr>
    </w:lvl>
    <w:lvl w:ilvl="2" w:tplc="DE92248C">
      <w:start w:val="1"/>
      <w:numFmt w:val="bullet"/>
      <w:lvlText w:val=""/>
      <w:lvlJc w:val="left"/>
      <w:pPr>
        <w:ind w:left="2160" w:hanging="360"/>
      </w:pPr>
      <w:rPr>
        <w:rFonts w:ascii="Wingdings" w:hAnsi="Wingdings" w:cs="Wingdings" w:hint="default"/>
      </w:rPr>
    </w:lvl>
    <w:lvl w:ilvl="3" w:tplc="75222628">
      <w:start w:val="1"/>
      <w:numFmt w:val="bullet"/>
      <w:lvlText w:val=""/>
      <w:lvlJc w:val="left"/>
      <w:pPr>
        <w:ind w:left="2880" w:hanging="360"/>
      </w:pPr>
      <w:rPr>
        <w:rFonts w:ascii="Symbol" w:hAnsi="Symbol" w:cs="Symbol" w:hint="default"/>
      </w:rPr>
    </w:lvl>
    <w:lvl w:ilvl="4" w:tplc="101445C2">
      <w:start w:val="1"/>
      <w:numFmt w:val="bullet"/>
      <w:lvlText w:val="o"/>
      <w:lvlJc w:val="left"/>
      <w:pPr>
        <w:ind w:left="3600" w:hanging="360"/>
      </w:pPr>
      <w:rPr>
        <w:rFonts w:ascii="Courier New" w:hAnsi="Courier New" w:cs="Courier New" w:hint="default"/>
      </w:rPr>
    </w:lvl>
    <w:lvl w:ilvl="5" w:tplc="7E20EF06">
      <w:start w:val="1"/>
      <w:numFmt w:val="bullet"/>
      <w:lvlText w:val=""/>
      <w:lvlJc w:val="left"/>
      <w:pPr>
        <w:ind w:left="4320" w:hanging="360"/>
      </w:pPr>
      <w:rPr>
        <w:rFonts w:ascii="Wingdings" w:hAnsi="Wingdings" w:cs="Wingdings" w:hint="default"/>
      </w:rPr>
    </w:lvl>
    <w:lvl w:ilvl="6" w:tplc="3DBCE8B8">
      <w:start w:val="1"/>
      <w:numFmt w:val="bullet"/>
      <w:lvlText w:val=""/>
      <w:lvlJc w:val="left"/>
      <w:pPr>
        <w:ind w:left="5040" w:hanging="360"/>
      </w:pPr>
      <w:rPr>
        <w:rFonts w:ascii="Symbol" w:hAnsi="Symbol" w:cs="Symbol" w:hint="default"/>
      </w:rPr>
    </w:lvl>
    <w:lvl w:ilvl="7" w:tplc="761EE54C">
      <w:start w:val="1"/>
      <w:numFmt w:val="bullet"/>
      <w:lvlText w:val="o"/>
      <w:lvlJc w:val="left"/>
      <w:pPr>
        <w:ind w:left="5760" w:hanging="360"/>
      </w:pPr>
      <w:rPr>
        <w:rFonts w:ascii="Courier New" w:hAnsi="Courier New" w:cs="Courier New" w:hint="default"/>
      </w:rPr>
    </w:lvl>
    <w:lvl w:ilvl="8" w:tplc="3D90380A">
      <w:start w:val="1"/>
      <w:numFmt w:val="bullet"/>
      <w:lvlText w:val=""/>
      <w:lvlJc w:val="left"/>
      <w:pPr>
        <w:ind w:left="6480" w:hanging="360"/>
      </w:pPr>
      <w:rPr>
        <w:rFonts w:ascii="Wingdings" w:hAnsi="Wingdings" w:cs="Wingdings" w:hint="default"/>
      </w:rPr>
    </w:lvl>
  </w:abstractNum>
  <w:abstractNum w:abstractNumId="4" w15:restartNumberingAfterBreak="0">
    <w:nsid w:val="13CA731B"/>
    <w:multiLevelType w:val="hybridMultilevel"/>
    <w:tmpl w:val="313A0906"/>
    <w:lvl w:ilvl="0" w:tplc="04090001">
      <w:start w:val="1"/>
      <w:numFmt w:val="bullet"/>
      <w:lvlText w:val=""/>
      <w:lvlJc w:val="left"/>
      <w:pPr>
        <w:ind w:left="720" w:hanging="360"/>
      </w:pPr>
      <w:rPr>
        <w:rFonts w:ascii="Symbol" w:hAnsi="Symbol" w:hint="default"/>
        <w:sz w:val="18"/>
        <w:szCs w:val="18"/>
      </w:rPr>
    </w:lvl>
    <w:lvl w:ilvl="1" w:tplc="796A3460">
      <w:start w:val="1"/>
      <w:numFmt w:val="bullet"/>
      <w:lvlText w:val="o"/>
      <w:lvlJc w:val="left"/>
      <w:pPr>
        <w:ind w:left="1440" w:hanging="360"/>
      </w:pPr>
      <w:rPr>
        <w:rFonts w:ascii="Courier New" w:hAnsi="Courier New" w:cs="Courier New" w:hint="default"/>
      </w:rPr>
    </w:lvl>
    <w:lvl w:ilvl="2" w:tplc="AF945D56">
      <w:start w:val="1"/>
      <w:numFmt w:val="bullet"/>
      <w:lvlText w:val=""/>
      <w:lvlJc w:val="left"/>
      <w:pPr>
        <w:ind w:left="2160" w:hanging="360"/>
      </w:pPr>
      <w:rPr>
        <w:rFonts w:ascii="Wingdings" w:hAnsi="Wingdings" w:cs="Wingdings" w:hint="default"/>
      </w:rPr>
    </w:lvl>
    <w:lvl w:ilvl="3" w:tplc="283CFFDC">
      <w:start w:val="1"/>
      <w:numFmt w:val="bullet"/>
      <w:lvlText w:val=""/>
      <w:lvlJc w:val="left"/>
      <w:pPr>
        <w:ind w:left="2880" w:hanging="360"/>
      </w:pPr>
      <w:rPr>
        <w:rFonts w:ascii="Symbol" w:hAnsi="Symbol" w:cs="Symbol" w:hint="default"/>
      </w:rPr>
    </w:lvl>
    <w:lvl w:ilvl="4" w:tplc="66FE7F06">
      <w:start w:val="1"/>
      <w:numFmt w:val="bullet"/>
      <w:lvlText w:val="o"/>
      <w:lvlJc w:val="left"/>
      <w:pPr>
        <w:ind w:left="3600" w:hanging="360"/>
      </w:pPr>
      <w:rPr>
        <w:rFonts w:ascii="Courier New" w:hAnsi="Courier New" w:cs="Courier New" w:hint="default"/>
      </w:rPr>
    </w:lvl>
    <w:lvl w:ilvl="5" w:tplc="7E5C377A">
      <w:start w:val="1"/>
      <w:numFmt w:val="bullet"/>
      <w:lvlText w:val=""/>
      <w:lvlJc w:val="left"/>
      <w:pPr>
        <w:ind w:left="4320" w:hanging="360"/>
      </w:pPr>
      <w:rPr>
        <w:rFonts w:ascii="Wingdings" w:hAnsi="Wingdings" w:cs="Wingdings" w:hint="default"/>
      </w:rPr>
    </w:lvl>
    <w:lvl w:ilvl="6" w:tplc="9EE05F8A">
      <w:start w:val="1"/>
      <w:numFmt w:val="bullet"/>
      <w:lvlText w:val=""/>
      <w:lvlJc w:val="left"/>
      <w:pPr>
        <w:ind w:left="5040" w:hanging="360"/>
      </w:pPr>
      <w:rPr>
        <w:rFonts w:ascii="Symbol" w:hAnsi="Symbol" w:cs="Symbol" w:hint="default"/>
      </w:rPr>
    </w:lvl>
    <w:lvl w:ilvl="7" w:tplc="AF5A8420">
      <w:start w:val="1"/>
      <w:numFmt w:val="bullet"/>
      <w:lvlText w:val="o"/>
      <w:lvlJc w:val="left"/>
      <w:pPr>
        <w:ind w:left="5760" w:hanging="360"/>
      </w:pPr>
      <w:rPr>
        <w:rFonts w:ascii="Courier New" w:hAnsi="Courier New" w:cs="Courier New" w:hint="default"/>
      </w:rPr>
    </w:lvl>
    <w:lvl w:ilvl="8" w:tplc="4FB649EA">
      <w:start w:val="1"/>
      <w:numFmt w:val="bullet"/>
      <w:lvlText w:val=""/>
      <w:lvlJc w:val="left"/>
      <w:pPr>
        <w:ind w:left="6480" w:hanging="360"/>
      </w:pPr>
      <w:rPr>
        <w:rFonts w:ascii="Wingdings" w:hAnsi="Wingdings" w:cs="Wingdings" w:hint="default"/>
      </w:rPr>
    </w:lvl>
  </w:abstractNum>
  <w:abstractNum w:abstractNumId="5" w15:restartNumberingAfterBreak="0">
    <w:nsid w:val="1654411E"/>
    <w:multiLevelType w:val="hybridMultilevel"/>
    <w:tmpl w:val="D890C42A"/>
    <w:lvl w:ilvl="0" w:tplc="0FE2A3BA">
      <w:start w:val="1"/>
      <w:numFmt w:val="bullet"/>
      <w:lvlText w:val=""/>
      <w:lvlJc w:val="left"/>
      <w:pPr>
        <w:ind w:left="720" w:hanging="360"/>
      </w:pPr>
      <w:rPr>
        <w:rFonts w:ascii="Symbol" w:hAnsi="Symbol" w:cs="Symbol" w:hint="default"/>
        <w:sz w:val="18"/>
        <w:szCs w:val="18"/>
      </w:rPr>
    </w:lvl>
    <w:lvl w:ilvl="1" w:tplc="8EE8E7C0">
      <w:start w:val="1"/>
      <w:numFmt w:val="bullet"/>
      <w:lvlText w:val="o"/>
      <w:lvlJc w:val="left"/>
      <w:pPr>
        <w:ind w:left="1440" w:hanging="360"/>
      </w:pPr>
      <w:rPr>
        <w:rFonts w:ascii="Courier New" w:hAnsi="Courier New" w:cs="Courier New" w:hint="default"/>
      </w:rPr>
    </w:lvl>
    <w:lvl w:ilvl="2" w:tplc="52F4CA4E">
      <w:start w:val="1"/>
      <w:numFmt w:val="bullet"/>
      <w:lvlText w:val=""/>
      <w:lvlJc w:val="left"/>
      <w:pPr>
        <w:ind w:left="2160" w:hanging="360"/>
      </w:pPr>
      <w:rPr>
        <w:rFonts w:ascii="Wingdings" w:hAnsi="Wingdings" w:cs="Wingdings" w:hint="default"/>
      </w:rPr>
    </w:lvl>
    <w:lvl w:ilvl="3" w:tplc="A61AD2D2">
      <w:start w:val="1"/>
      <w:numFmt w:val="bullet"/>
      <w:lvlText w:val=""/>
      <w:lvlJc w:val="left"/>
      <w:pPr>
        <w:ind w:left="2880" w:hanging="360"/>
      </w:pPr>
      <w:rPr>
        <w:rFonts w:ascii="Symbol" w:hAnsi="Symbol" w:cs="Symbol" w:hint="default"/>
      </w:rPr>
    </w:lvl>
    <w:lvl w:ilvl="4" w:tplc="3E56EC3E">
      <w:start w:val="1"/>
      <w:numFmt w:val="bullet"/>
      <w:lvlText w:val="o"/>
      <w:lvlJc w:val="left"/>
      <w:pPr>
        <w:ind w:left="3600" w:hanging="360"/>
      </w:pPr>
      <w:rPr>
        <w:rFonts w:ascii="Courier New" w:hAnsi="Courier New" w:cs="Courier New" w:hint="default"/>
      </w:rPr>
    </w:lvl>
    <w:lvl w:ilvl="5" w:tplc="A9B4C934">
      <w:start w:val="1"/>
      <w:numFmt w:val="bullet"/>
      <w:lvlText w:val=""/>
      <w:lvlJc w:val="left"/>
      <w:pPr>
        <w:ind w:left="4320" w:hanging="360"/>
      </w:pPr>
      <w:rPr>
        <w:rFonts w:ascii="Wingdings" w:hAnsi="Wingdings" w:cs="Wingdings" w:hint="default"/>
      </w:rPr>
    </w:lvl>
    <w:lvl w:ilvl="6" w:tplc="6282AA8C">
      <w:start w:val="1"/>
      <w:numFmt w:val="bullet"/>
      <w:lvlText w:val=""/>
      <w:lvlJc w:val="left"/>
      <w:pPr>
        <w:ind w:left="5040" w:hanging="360"/>
      </w:pPr>
      <w:rPr>
        <w:rFonts w:ascii="Symbol" w:hAnsi="Symbol" w:cs="Symbol" w:hint="default"/>
      </w:rPr>
    </w:lvl>
    <w:lvl w:ilvl="7" w:tplc="34E21AA6">
      <w:start w:val="1"/>
      <w:numFmt w:val="bullet"/>
      <w:lvlText w:val="o"/>
      <w:lvlJc w:val="left"/>
      <w:pPr>
        <w:ind w:left="5760" w:hanging="360"/>
      </w:pPr>
      <w:rPr>
        <w:rFonts w:ascii="Courier New" w:hAnsi="Courier New" w:cs="Courier New" w:hint="default"/>
      </w:rPr>
    </w:lvl>
    <w:lvl w:ilvl="8" w:tplc="9CB2C7C4">
      <w:start w:val="1"/>
      <w:numFmt w:val="bullet"/>
      <w:lvlText w:val=""/>
      <w:lvlJc w:val="left"/>
      <w:pPr>
        <w:ind w:left="6480" w:hanging="360"/>
      </w:pPr>
      <w:rPr>
        <w:rFonts w:ascii="Wingdings" w:hAnsi="Wingdings" w:cs="Wingdings" w:hint="default"/>
      </w:rPr>
    </w:lvl>
  </w:abstractNum>
  <w:abstractNum w:abstractNumId="6" w15:restartNumberingAfterBreak="0">
    <w:nsid w:val="1F77452E"/>
    <w:multiLevelType w:val="hybridMultilevel"/>
    <w:tmpl w:val="827C38A2"/>
    <w:lvl w:ilvl="0" w:tplc="FB70C274">
      <w:start w:val="1"/>
      <w:numFmt w:val="bullet"/>
      <w:lvlText w:val=""/>
      <w:lvlJc w:val="left"/>
      <w:pPr>
        <w:ind w:left="720" w:hanging="360"/>
      </w:pPr>
      <w:rPr>
        <w:rFonts w:ascii="Symbol" w:hAnsi="Symbol" w:cs="Symbol" w:hint="default"/>
        <w:sz w:val="18"/>
        <w:szCs w:val="18"/>
      </w:rPr>
    </w:lvl>
    <w:lvl w:ilvl="1" w:tplc="69BE1B76">
      <w:start w:val="1"/>
      <w:numFmt w:val="bullet"/>
      <w:lvlText w:val="o"/>
      <w:lvlJc w:val="left"/>
      <w:pPr>
        <w:ind w:left="1440" w:hanging="360"/>
      </w:pPr>
      <w:rPr>
        <w:rFonts w:ascii="Courier New" w:hAnsi="Courier New" w:cs="Courier New" w:hint="default"/>
      </w:rPr>
    </w:lvl>
    <w:lvl w:ilvl="2" w:tplc="E2CC71C0">
      <w:start w:val="1"/>
      <w:numFmt w:val="bullet"/>
      <w:lvlText w:val=""/>
      <w:lvlJc w:val="left"/>
      <w:pPr>
        <w:ind w:left="2160" w:hanging="360"/>
      </w:pPr>
      <w:rPr>
        <w:rFonts w:ascii="Wingdings" w:hAnsi="Wingdings" w:cs="Wingdings" w:hint="default"/>
      </w:rPr>
    </w:lvl>
    <w:lvl w:ilvl="3" w:tplc="6A1E7752">
      <w:start w:val="1"/>
      <w:numFmt w:val="bullet"/>
      <w:lvlText w:val=""/>
      <w:lvlJc w:val="left"/>
      <w:pPr>
        <w:ind w:left="2880" w:hanging="360"/>
      </w:pPr>
      <w:rPr>
        <w:rFonts w:ascii="Symbol" w:hAnsi="Symbol" w:cs="Symbol" w:hint="default"/>
      </w:rPr>
    </w:lvl>
    <w:lvl w:ilvl="4" w:tplc="E31AEFA8">
      <w:start w:val="1"/>
      <w:numFmt w:val="bullet"/>
      <w:lvlText w:val="o"/>
      <w:lvlJc w:val="left"/>
      <w:pPr>
        <w:ind w:left="3600" w:hanging="360"/>
      </w:pPr>
      <w:rPr>
        <w:rFonts w:ascii="Courier New" w:hAnsi="Courier New" w:cs="Courier New" w:hint="default"/>
      </w:rPr>
    </w:lvl>
    <w:lvl w:ilvl="5" w:tplc="AE9AC274">
      <w:start w:val="1"/>
      <w:numFmt w:val="bullet"/>
      <w:lvlText w:val=""/>
      <w:lvlJc w:val="left"/>
      <w:pPr>
        <w:ind w:left="4320" w:hanging="360"/>
      </w:pPr>
      <w:rPr>
        <w:rFonts w:ascii="Wingdings" w:hAnsi="Wingdings" w:cs="Wingdings" w:hint="default"/>
      </w:rPr>
    </w:lvl>
    <w:lvl w:ilvl="6" w:tplc="4D6EC3B2">
      <w:start w:val="1"/>
      <w:numFmt w:val="bullet"/>
      <w:lvlText w:val=""/>
      <w:lvlJc w:val="left"/>
      <w:pPr>
        <w:ind w:left="5040" w:hanging="360"/>
      </w:pPr>
      <w:rPr>
        <w:rFonts w:ascii="Symbol" w:hAnsi="Symbol" w:cs="Symbol" w:hint="default"/>
      </w:rPr>
    </w:lvl>
    <w:lvl w:ilvl="7" w:tplc="302688BC">
      <w:start w:val="1"/>
      <w:numFmt w:val="bullet"/>
      <w:lvlText w:val="o"/>
      <w:lvlJc w:val="left"/>
      <w:pPr>
        <w:ind w:left="5760" w:hanging="360"/>
      </w:pPr>
      <w:rPr>
        <w:rFonts w:ascii="Courier New" w:hAnsi="Courier New" w:cs="Courier New" w:hint="default"/>
      </w:rPr>
    </w:lvl>
    <w:lvl w:ilvl="8" w:tplc="0E18EDF6">
      <w:start w:val="1"/>
      <w:numFmt w:val="bullet"/>
      <w:lvlText w:val=""/>
      <w:lvlJc w:val="left"/>
      <w:pPr>
        <w:ind w:left="6480" w:hanging="360"/>
      </w:pPr>
      <w:rPr>
        <w:rFonts w:ascii="Wingdings" w:hAnsi="Wingdings" w:cs="Wingdings" w:hint="default"/>
      </w:rPr>
    </w:lvl>
  </w:abstractNum>
  <w:abstractNum w:abstractNumId="7" w15:restartNumberingAfterBreak="0">
    <w:nsid w:val="1FBD4426"/>
    <w:multiLevelType w:val="hybridMultilevel"/>
    <w:tmpl w:val="5E86CE8A"/>
    <w:lvl w:ilvl="0" w:tplc="317A5F6A">
      <w:start w:val="1"/>
      <w:numFmt w:val="bullet"/>
      <w:lvlText w:val=""/>
      <w:lvlJc w:val="left"/>
      <w:pPr>
        <w:ind w:left="720" w:hanging="360"/>
      </w:pPr>
      <w:rPr>
        <w:rFonts w:ascii="Symbol" w:hAnsi="Symbol" w:cs="Symbol" w:hint="default"/>
        <w:sz w:val="18"/>
        <w:szCs w:val="18"/>
      </w:rPr>
    </w:lvl>
    <w:lvl w:ilvl="1" w:tplc="E24E495A">
      <w:start w:val="1"/>
      <w:numFmt w:val="bullet"/>
      <w:lvlText w:val="o"/>
      <w:lvlJc w:val="left"/>
      <w:pPr>
        <w:ind w:left="1440" w:hanging="360"/>
      </w:pPr>
      <w:rPr>
        <w:rFonts w:ascii="Courier New" w:hAnsi="Courier New" w:cs="Courier New" w:hint="default"/>
      </w:rPr>
    </w:lvl>
    <w:lvl w:ilvl="2" w:tplc="76645C6E">
      <w:start w:val="1"/>
      <w:numFmt w:val="bullet"/>
      <w:lvlText w:val=""/>
      <w:lvlJc w:val="left"/>
      <w:pPr>
        <w:ind w:left="2160" w:hanging="360"/>
      </w:pPr>
      <w:rPr>
        <w:rFonts w:ascii="Wingdings" w:hAnsi="Wingdings" w:cs="Wingdings" w:hint="default"/>
      </w:rPr>
    </w:lvl>
    <w:lvl w:ilvl="3" w:tplc="7C52BC9A">
      <w:start w:val="1"/>
      <w:numFmt w:val="bullet"/>
      <w:lvlText w:val=""/>
      <w:lvlJc w:val="left"/>
      <w:pPr>
        <w:ind w:left="2880" w:hanging="360"/>
      </w:pPr>
      <w:rPr>
        <w:rFonts w:ascii="Symbol" w:hAnsi="Symbol" w:cs="Symbol" w:hint="default"/>
      </w:rPr>
    </w:lvl>
    <w:lvl w:ilvl="4" w:tplc="ED00BE68">
      <w:start w:val="1"/>
      <w:numFmt w:val="bullet"/>
      <w:lvlText w:val="o"/>
      <w:lvlJc w:val="left"/>
      <w:pPr>
        <w:ind w:left="3600" w:hanging="360"/>
      </w:pPr>
      <w:rPr>
        <w:rFonts w:ascii="Courier New" w:hAnsi="Courier New" w:cs="Courier New" w:hint="default"/>
      </w:rPr>
    </w:lvl>
    <w:lvl w:ilvl="5" w:tplc="342A7A3E">
      <w:start w:val="1"/>
      <w:numFmt w:val="bullet"/>
      <w:lvlText w:val=""/>
      <w:lvlJc w:val="left"/>
      <w:pPr>
        <w:ind w:left="4320" w:hanging="360"/>
      </w:pPr>
      <w:rPr>
        <w:rFonts w:ascii="Wingdings" w:hAnsi="Wingdings" w:cs="Wingdings" w:hint="default"/>
      </w:rPr>
    </w:lvl>
    <w:lvl w:ilvl="6" w:tplc="28B2A1B4">
      <w:start w:val="1"/>
      <w:numFmt w:val="bullet"/>
      <w:lvlText w:val=""/>
      <w:lvlJc w:val="left"/>
      <w:pPr>
        <w:ind w:left="5040" w:hanging="360"/>
      </w:pPr>
      <w:rPr>
        <w:rFonts w:ascii="Symbol" w:hAnsi="Symbol" w:cs="Symbol" w:hint="default"/>
      </w:rPr>
    </w:lvl>
    <w:lvl w:ilvl="7" w:tplc="ECAAD30C">
      <w:start w:val="1"/>
      <w:numFmt w:val="bullet"/>
      <w:lvlText w:val="o"/>
      <w:lvlJc w:val="left"/>
      <w:pPr>
        <w:ind w:left="5760" w:hanging="360"/>
      </w:pPr>
      <w:rPr>
        <w:rFonts w:ascii="Courier New" w:hAnsi="Courier New" w:cs="Courier New" w:hint="default"/>
      </w:rPr>
    </w:lvl>
    <w:lvl w:ilvl="8" w:tplc="19EE09AE">
      <w:start w:val="1"/>
      <w:numFmt w:val="bullet"/>
      <w:lvlText w:val=""/>
      <w:lvlJc w:val="left"/>
      <w:pPr>
        <w:ind w:left="6480" w:hanging="360"/>
      </w:pPr>
      <w:rPr>
        <w:rFonts w:ascii="Wingdings" w:hAnsi="Wingdings" w:cs="Wingdings" w:hint="default"/>
      </w:rPr>
    </w:lvl>
  </w:abstractNum>
  <w:abstractNum w:abstractNumId="8" w15:restartNumberingAfterBreak="0">
    <w:nsid w:val="20F17626"/>
    <w:multiLevelType w:val="hybridMultilevel"/>
    <w:tmpl w:val="6DC8EBF4"/>
    <w:lvl w:ilvl="0" w:tplc="0409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3790522"/>
    <w:multiLevelType w:val="hybridMultilevel"/>
    <w:tmpl w:val="28FA51BC"/>
    <w:lvl w:ilvl="0" w:tplc="291ED7A8">
      <w:start w:val="1"/>
      <w:numFmt w:val="bullet"/>
      <w:lvlText w:val="-"/>
      <w:lvlJc w:val="left"/>
      <w:pPr>
        <w:ind w:left="720" w:hanging="360"/>
      </w:pPr>
      <w:rPr>
        <w:rFonts w:ascii="Arial Unicode MS" w:eastAsia="Arial Unicode MS" w:hAnsi="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4A92A34"/>
    <w:multiLevelType w:val="hybridMultilevel"/>
    <w:tmpl w:val="8070AC10"/>
    <w:lvl w:ilvl="0" w:tplc="1B4819D4">
      <w:numFmt w:val="bullet"/>
      <w:lvlText w:val="-"/>
      <w:lvlJc w:val="left"/>
      <w:pPr>
        <w:ind w:left="1429" w:hanging="360"/>
      </w:pPr>
      <w:rPr>
        <w:rFonts w:ascii="Times New Roman" w:eastAsia="Times New Roman" w:hAnsi="Times New Roman" w:cs="Times New Roman" w:hint="default"/>
        <w:sz w:val="24"/>
        <w:szCs w:val="24"/>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1" w15:restartNumberingAfterBreak="0">
    <w:nsid w:val="26485AC9"/>
    <w:multiLevelType w:val="hybridMultilevel"/>
    <w:tmpl w:val="247E7B30"/>
    <w:lvl w:ilvl="0" w:tplc="0409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6E97303"/>
    <w:multiLevelType w:val="hybridMultilevel"/>
    <w:tmpl w:val="FC4C9F8E"/>
    <w:lvl w:ilvl="0" w:tplc="BD388B76">
      <w:start w:val="1"/>
      <w:numFmt w:val="bullet"/>
      <w:lvlText w:val=""/>
      <w:lvlJc w:val="left"/>
      <w:pPr>
        <w:ind w:left="720" w:hanging="360"/>
      </w:pPr>
      <w:rPr>
        <w:rFonts w:ascii="Symbol" w:hAnsi="Symbol" w:cs="Symbol" w:hint="default"/>
        <w:sz w:val="18"/>
        <w:szCs w:val="18"/>
      </w:rPr>
    </w:lvl>
    <w:lvl w:ilvl="1" w:tplc="A748E4B2">
      <w:start w:val="1"/>
      <w:numFmt w:val="bullet"/>
      <w:lvlText w:val="o"/>
      <w:lvlJc w:val="left"/>
      <w:pPr>
        <w:ind w:left="1440" w:hanging="360"/>
      </w:pPr>
      <w:rPr>
        <w:rFonts w:ascii="Courier New" w:hAnsi="Courier New" w:cs="Courier New" w:hint="default"/>
      </w:rPr>
    </w:lvl>
    <w:lvl w:ilvl="2" w:tplc="0E9CE5DC">
      <w:start w:val="1"/>
      <w:numFmt w:val="bullet"/>
      <w:lvlText w:val=""/>
      <w:lvlJc w:val="left"/>
      <w:pPr>
        <w:ind w:left="2160" w:hanging="360"/>
      </w:pPr>
      <w:rPr>
        <w:rFonts w:ascii="Wingdings" w:hAnsi="Wingdings" w:cs="Wingdings" w:hint="default"/>
      </w:rPr>
    </w:lvl>
    <w:lvl w:ilvl="3" w:tplc="AAC85550">
      <w:start w:val="1"/>
      <w:numFmt w:val="bullet"/>
      <w:lvlText w:val=""/>
      <w:lvlJc w:val="left"/>
      <w:pPr>
        <w:ind w:left="2880" w:hanging="360"/>
      </w:pPr>
      <w:rPr>
        <w:rFonts w:ascii="Symbol" w:hAnsi="Symbol" w:cs="Symbol" w:hint="default"/>
      </w:rPr>
    </w:lvl>
    <w:lvl w:ilvl="4" w:tplc="73FE673C">
      <w:start w:val="1"/>
      <w:numFmt w:val="bullet"/>
      <w:lvlText w:val="o"/>
      <w:lvlJc w:val="left"/>
      <w:pPr>
        <w:ind w:left="3600" w:hanging="360"/>
      </w:pPr>
      <w:rPr>
        <w:rFonts w:ascii="Courier New" w:hAnsi="Courier New" w:cs="Courier New" w:hint="default"/>
      </w:rPr>
    </w:lvl>
    <w:lvl w:ilvl="5" w:tplc="F7B6CE18">
      <w:start w:val="1"/>
      <w:numFmt w:val="bullet"/>
      <w:lvlText w:val=""/>
      <w:lvlJc w:val="left"/>
      <w:pPr>
        <w:ind w:left="4320" w:hanging="360"/>
      </w:pPr>
      <w:rPr>
        <w:rFonts w:ascii="Wingdings" w:hAnsi="Wingdings" w:cs="Wingdings" w:hint="default"/>
      </w:rPr>
    </w:lvl>
    <w:lvl w:ilvl="6" w:tplc="164A55A6">
      <w:start w:val="1"/>
      <w:numFmt w:val="bullet"/>
      <w:lvlText w:val=""/>
      <w:lvlJc w:val="left"/>
      <w:pPr>
        <w:ind w:left="5040" w:hanging="360"/>
      </w:pPr>
      <w:rPr>
        <w:rFonts w:ascii="Symbol" w:hAnsi="Symbol" w:cs="Symbol" w:hint="default"/>
      </w:rPr>
    </w:lvl>
    <w:lvl w:ilvl="7" w:tplc="456C9CA2">
      <w:start w:val="1"/>
      <w:numFmt w:val="bullet"/>
      <w:lvlText w:val="o"/>
      <w:lvlJc w:val="left"/>
      <w:pPr>
        <w:ind w:left="5760" w:hanging="360"/>
      </w:pPr>
      <w:rPr>
        <w:rFonts w:ascii="Courier New" w:hAnsi="Courier New" w:cs="Courier New" w:hint="default"/>
      </w:rPr>
    </w:lvl>
    <w:lvl w:ilvl="8" w:tplc="5F942E36">
      <w:start w:val="1"/>
      <w:numFmt w:val="bullet"/>
      <w:lvlText w:val=""/>
      <w:lvlJc w:val="left"/>
      <w:pPr>
        <w:ind w:left="6480" w:hanging="360"/>
      </w:pPr>
      <w:rPr>
        <w:rFonts w:ascii="Wingdings" w:hAnsi="Wingdings" w:cs="Wingdings" w:hint="default"/>
      </w:rPr>
    </w:lvl>
  </w:abstractNum>
  <w:abstractNum w:abstractNumId="13" w15:restartNumberingAfterBreak="0">
    <w:nsid w:val="29893631"/>
    <w:multiLevelType w:val="hybridMultilevel"/>
    <w:tmpl w:val="7AF6AD8A"/>
    <w:lvl w:ilvl="0" w:tplc="1FF69E3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AC46CD6"/>
    <w:multiLevelType w:val="hybridMultilevel"/>
    <w:tmpl w:val="981E4826"/>
    <w:lvl w:ilvl="0" w:tplc="0409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5" w15:restartNumberingAfterBreak="0">
    <w:nsid w:val="2CA337D6"/>
    <w:multiLevelType w:val="hybridMultilevel"/>
    <w:tmpl w:val="8B1C2EE6"/>
    <w:lvl w:ilvl="0" w:tplc="8B6AD478">
      <w:start w:val="1"/>
      <w:numFmt w:val="bullet"/>
      <w:lvlText w:val=""/>
      <w:lvlJc w:val="left"/>
      <w:pPr>
        <w:ind w:left="720" w:hanging="360"/>
      </w:pPr>
      <w:rPr>
        <w:rFonts w:ascii="Symbol" w:hAnsi="Symbol" w:cs="Symbol" w:hint="default"/>
        <w:sz w:val="18"/>
        <w:szCs w:val="18"/>
      </w:rPr>
    </w:lvl>
    <w:lvl w:ilvl="1" w:tplc="97C83BD6">
      <w:start w:val="1"/>
      <w:numFmt w:val="bullet"/>
      <w:lvlText w:val="o"/>
      <w:lvlJc w:val="left"/>
      <w:pPr>
        <w:ind w:left="1440" w:hanging="360"/>
      </w:pPr>
      <w:rPr>
        <w:rFonts w:ascii="Courier New" w:hAnsi="Courier New" w:cs="Courier New" w:hint="default"/>
      </w:rPr>
    </w:lvl>
    <w:lvl w:ilvl="2" w:tplc="02CCBD9A">
      <w:start w:val="1"/>
      <w:numFmt w:val="bullet"/>
      <w:lvlText w:val=""/>
      <w:lvlJc w:val="left"/>
      <w:pPr>
        <w:ind w:left="2160" w:hanging="360"/>
      </w:pPr>
      <w:rPr>
        <w:rFonts w:ascii="Wingdings" w:hAnsi="Wingdings" w:cs="Wingdings" w:hint="default"/>
      </w:rPr>
    </w:lvl>
    <w:lvl w:ilvl="3" w:tplc="54E2C9B8">
      <w:start w:val="1"/>
      <w:numFmt w:val="bullet"/>
      <w:lvlText w:val=""/>
      <w:lvlJc w:val="left"/>
      <w:pPr>
        <w:ind w:left="2880" w:hanging="360"/>
      </w:pPr>
      <w:rPr>
        <w:rFonts w:ascii="Symbol" w:hAnsi="Symbol" w:cs="Symbol" w:hint="default"/>
      </w:rPr>
    </w:lvl>
    <w:lvl w:ilvl="4" w:tplc="5672DABE">
      <w:start w:val="1"/>
      <w:numFmt w:val="bullet"/>
      <w:lvlText w:val="o"/>
      <w:lvlJc w:val="left"/>
      <w:pPr>
        <w:ind w:left="3600" w:hanging="360"/>
      </w:pPr>
      <w:rPr>
        <w:rFonts w:ascii="Courier New" w:hAnsi="Courier New" w:cs="Courier New" w:hint="default"/>
      </w:rPr>
    </w:lvl>
    <w:lvl w:ilvl="5" w:tplc="3CD413F4">
      <w:start w:val="1"/>
      <w:numFmt w:val="bullet"/>
      <w:lvlText w:val=""/>
      <w:lvlJc w:val="left"/>
      <w:pPr>
        <w:ind w:left="4320" w:hanging="360"/>
      </w:pPr>
      <w:rPr>
        <w:rFonts w:ascii="Wingdings" w:hAnsi="Wingdings" w:cs="Wingdings" w:hint="default"/>
      </w:rPr>
    </w:lvl>
    <w:lvl w:ilvl="6" w:tplc="F2E83C12">
      <w:start w:val="1"/>
      <w:numFmt w:val="bullet"/>
      <w:lvlText w:val=""/>
      <w:lvlJc w:val="left"/>
      <w:pPr>
        <w:ind w:left="5040" w:hanging="360"/>
      </w:pPr>
      <w:rPr>
        <w:rFonts w:ascii="Symbol" w:hAnsi="Symbol" w:cs="Symbol" w:hint="default"/>
      </w:rPr>
    </w:lvl>
    <w:lvl w:ilvl="7" w:tplc="CA04A94A">
      <w:start w:val="1"/>
      <w:numFmt w:val="bullet"/>
      <w:lvlText w:val="o"/>
      <w:lvlJc w:val="left"/>
      <w:pPr>
        <w:ind w:left="5760" w:hanging="360"/>
      </w:pPr>
      <w:rPr>
        <w:rFonts w:ascii="Courier New" w:hAnsi="Courier New" w:cs="Courier New" w:hint="default"/>
      </w:rPr>
    </w:lvl>
    <w:lvl w:ilvl="8" w:tplc="061475EC">
      <w:start w:val="1"/>
      <w:numFmt w:val="bullet"/>
      <w:lvlText w:val=""/>
      <w:lvlJc w:val="left"/>
      <w:pPr>
        <w:ind w:left="6480" w:hanging="360"/>
      </w:pPr>
      <w:rPr>
        <w:rFonts w:ascii="Wingdings" w:hAnsi="Wingdings" w:cs="Wingdings" w:hint="default"/>
      </w:rPr>
    </w:lvl>
  </w:abstractNum>
  <w:abstractNum w:abstractNumId="16" w15:restartNumberingAfterBreak="0">
    <w:nsid w:val="36675CE4"/>
    <w:multiLevelType w:val="hybridMultilevel"/>
    <w:tmpl w:val="9DDEDFB0"/>
    <w:lvl w:ilvl="0" w:tplc="E32ED950">
      <w:start w:val="1"/>
      <w:numFmt w:val="bullet"/>
      <w:lvlText w:val=""/>
      <w:lvlJc w:val="left"/>
      <w:pPr>
        <w:ind w:left="720" w:hanging="360"/>
      </w:pPr>
      <w:rPr>
        <w:rFonts w:ascii="Symbol" w:hAnsi="Symbol" w:cs="Symbol" w:hint="default"/>
        <w:sz w:val="18"/>
        <w:szCs w:val="18"/>
      </w:rPr>
    </w:lvl>
    <w:lvl w:ilvl="1" w:tplc="76341E8E">
      <w:start w:val="1"/>
      <w:numFmt w:val="bullet"/>
      <w:lvlText w:val="o"/>
      <w:lvlJc w:val="left"/>
      <w:pPr>
        <w:ind w:left="1440" w:hanging="360"/>
      </w:pPr>
      <w:rPr>
        <w:rFonts w:ascii="Courier New" w:hAnsi="Courier New" w:cs="Courier New" w:hint="default"/>
      </w:rPr>
    </w:lvl>
    <w:lvl w:ilvl="2" w:tplc="B36828EE">
      <w:start w:val="1"/>
      <w:numFmt w:val="bullet"/>
      <w:lvlText w:val=""/>
      <w:lvlJc w:val="left"/>
      <w:pPr>
        <w:ind w:left="2160" w:hanging="360"/>
      </w:pPr>
      <w:rPr>
        <w:rFonts w:ascii="Wingdings" w:hAnsi="Wingdings" w:cs="Wingdings" w:hint="default"/>
      </w:rPr>
    </w:lvl>
    <w:lvl w:ilvl="3" w:tplc="7B6EA06C">
      <w:start w:val="1"/>
      <w:numFmt w:val="bullet"/>
      <w:lvlText w:val=""/>
      <w:lvlJc w:val="left"/>
      <w:pPr>
        <w:ind w:left="2880" w:hanging="360"/>
      </w:pPr>
      <w:rPr>
        <w:rFonts w:ascii="Symbol" w:hAnsi="Symbol" w:cs="Symbol" w:hint="default"/>
      </w:rPr>
    </w:lvl>
    <w:lvl w:ilvl="4" w:tplc="E7D2EBE2">
      <w:start w:val="1"/>
      <w:numFmt w:val="bullet"/>
      <w:lvlText w:val="o"/>
      <w:lvlJc w:val="left"/>
      <w:pPr>
        <w:ind w:left="3600" w:hanging="360"/>
      </w:pPr>
      <w:rPr>
        <w:rFonts w:ascii="Courier New" w:hAnsi="Courier New" w:cs="Courier New" w:hint="default"/>
      </w:rPr>
    </w:lvl>
    <w:lvl w:ilvl="5" w:tplc="BEC651CA">
      <w:start w:val="1"/>
      <w:numFmt w:val="bullet"/>
      <w:lvlText w:val=""/>
      <w:lvlJc w:val="left"/>
      <w:pPr>
        <w:ind w:left="4320" w:hanging="360"/>
      </w:pPr>
      <w:rPr>
        <w:rFonts w:ascii="Wingdings" w:hAnsi="Wingdings" w:cs="Wingdings" w:hint="default"/>
      </w:rPr>
    </w:lvl>
    <w:lvl w:ilvl="6" w:tplc="0994C164">
      <w:start w:val="1"/>
      <w:numFmt w:val="bullet"/>
      <w:lvlText w:val=""/>
      <w:lvlJc w:val="left"/>
      <w:pPr>
        <w:ind w:left="5040" w:hanging="360"/>
      </w:pPr>
      <w:rPr>
        <w:rFonts w:ascii="Symbol" w:hAnsi="Symbol" w:cs="Symbol" w:hint="default"/>
      </w:rPr>
    </w:lvl>
    <w:lvl w:ilvl="7" w:tplc="CBB434EA">
      <w:start w:val="1"/>
      <w:numFmt w:val="bullet"/>
      <w:lvlText w:val="o"/>
      <w:lvlJc w:val="left"/>
      <w:pPr>
        <w:ind w:left="5760" w:hanging="360"/>
      </w:pPr>
      <w:rPr>
        <w:rFonts w:ascii="Courier New" w:hAnsi="Courier New" w:cs="Courier New" w:hint="default"/>
      </w:rPr>
    </w:lvl>
    <w:lvl w:ilvl="8" w:tplc="3DFEADFE">
      <w:start w:val="1"/>
      <w:numFmt w:val="bullet"/>
      <w:lvlText w:val=""/>
      <w:lvlJc w:val="left"/>
      <w:pPr>
        <w:ind w:left="6480" w:hanging="360"/>
      </w:pPr>
      <w:rPr>
        <w:rFonts w:ascii="Wingdings" w:hAnsi="Wingdings" w:cs="Wingdings" w:hint="default"/>
      </w:rPr>
    </w:lvl>
  </w:abstractNum>
  <w:abstractNum w:abstractNumId="17" w15:restartNumberingAfterBreak="0">
    <w:nsid w:val="37777D3D"/>
    <w:multiLevelType w:val="hybridMultilevel"/>
    <w:tmpl w:val="BBB0D588"/>
    <w:lvl w:ilvl="0" w:tplc="7FA2D14E">
      <w:start w:val="1"/>
      <w:numFmt w:val="bullet"/>
      <w:lvlText w:val=""/>
      <w:lvlJc w:val="left"/>
      <w:pPr>
        <w:ind w:left="720" w:hanging="360"/>
      </w:pPr>
      <w:rPr>
        <w:rFonts w:ascii="Symbol" w:hAnsi="Symbol" w:cs="Symbol" w:hint="default"/>
        <w:sz w:val="18"/>
        <w:szCs w:val="18"/>
      </w:rPr>
    </w:lvl>
    <w:lvl w:ilvl="1" w:tplc="3822F206">
      <w:start w:val="1"/>
      <w:numFmt w:val="bullet"/>
      <w:lvlText w:val="o"/>
      <w:lvlJc w:val="left"/>
      <w:pPr>
        <w:ind w:left="1440" w:hanging="360"/>
      </w:pPr>
      <w:rPr>
        <w:rFonts w:ascii="Courier New" w:hAnsi="Courier New" w:cs="Courier New" w:hint="default"/>
      </w:rPr>
    </w:lvl>
    <w:lvl w:ilvl="2" w:tplc="9AA8B2E6">
      <w:start w:val="1"/>
      <w:numFmt w:val="bullet"/>
      <w:lvlText w:val=""/>
      <w:lvlJc w:val="left"/>
      <w:pPr>
        <w:ind w:left="2160" w:hanging="360"/>
      </w:pPr>
      <w:rPr>
        <w:rFonts w:ascii="Wingdings" w:hAnsi="Wingdings" w:cs="Wingdings" w:hint="default"/>
      </w:rPr>
    </w:lvl>
    <w:lvl w:ilvl="3" w:tplc="CCAEA554">
      <w:start w:val="1"/>
      <w:numFmt w:val="bullet"/>
      <w:lvlText w:val=""/>
      <w:lvlJc w:val="left"/>
      <w:pPr>
        <w:ind w:left="2880" w:hanging="360"/>
      </w:pPr>
      <w:rPr>
        <w:rFonts w:ascii="Symbol" w:hAnsi="Symbol" w:cs="Symbol" w:hint="default"/>
      </w:rPr>
    </w:lvl>
    <w:lvl w:ilvl="4" w:tplc="2640BE22">
      <w:start w:val="1"/>
      <w:numFmt w:val="bullet"/>
      <w:lvlText w:val="o"/>
      <w:lvlJc w:val="left"/>
      <w:pPr>
        <w:ind w:left="3600" w:hanging="360"/>
      </w:pPr>
      <w:rPr>
        <w:rFonts w:ascii="Courier New" w:hAnsi="Courier New" w:cs="Courier New" w:hint="default"/>
      </w:rPr>
    </w:lvl>
    <w:lvl w:ilvl="5" w:tplc="B0844718">
      <w:start w:val="1"/>
      <w:numFmt w:val="bullet"/>
      <w:lvlText w:val=""/>
      <w:lvlJc w:val="left"/>
      <w:pPr>
        <w:ind w:left="4320" w:hanging="360"/>
      </w:pPr>
      <w:rPr>
        <w:rFonts w:ascii="Wingdings" w:hAnsi="Wingdings" w:cs="Wingdings" w:hint="default"/>
      </w:rPr>
    </w:lvl>
    <w:lvl w:ilvl="6" w:tplc="DB7CCAB0">
      <w:start w:val="1"/>
      <w:numFmt w:val="bullet"/>
      <w:lvlText w:val=""/>
      <w:lvlJc w:val="left"/>
      <w:pPr>
        <w:ind w:left="5040" w:hanging="360"/>
      </w:pPr>
      <w:rPr>
        <w:rFonts w:ascii="Symbol" w:hAnsi="Symbol" w:cs="Symbol" w:hint="default"/>
      </w:rPr>
    </w:lvl>
    <w:lvl w:ilvl="7" w:tplc="554A6B94">
      <w:start w:val="1"/>
      <w:numFmt w:val="bullet"/>
      <w:lvlText w:val="o"/>
      <w:lvlJc w:val="left"/>
      <w:pPr>
        <w:ind w:left="5760" w:hanging="360"/>
      </w:pPr>
      <w:rPr>
        <w:rFonts w:ascii="Courier New" w:hAnsi="Courier New" w:cs="Courier New" w:hint="default"/>
      </w:rPr>
    </w:lvl>
    <w:lvl w:ilvl="8" w:tplc="6900C530">
      <w:start w:val="1"/>
      <w:numFmt w:val="bullet"/>
      <w:lvlText w:val=""/>
      <w:lvlJc w:val="left"/>
      <w:pPr>
        <w:ind w:left="6480" w:hanging="360"/>
      </w:pPr>
      <w:rPr>
        <w:rFonts w:ascii="Wingdings" w:hAnsi="Wingdings" w:cs="Wingdings" w:hint="default"/>
      </w:rPr>
    </w:lvl>
  </w:abstractNum>
  <w:abstractNum w:abstractNumId="18" w15:restartNumberingAfterBreak="0">
    <w:nsid w:val="38C221FF"/>
    <w:multiLevelType w:val="hybridMultilevel"/>
    <w:tmpl w:val="DF988BE2"/>
    <w:lvl w:ilvl="0" w:tplc="F7D8CF96">
      <w:start w:val="1"/>
      <w:numFmt w:val="bullet"/>
      <w:lvlText w:val=""/>
      <w:lvlJc w:val="left"/>
      <w:pPr>
        <w:ind w:left="720" w:hanging="360"/>
      </w:pPr>
      <w:rPr>
        <w:rFonts w:ascii="Symbol" w:hAnsi="Symbol" w:cs="Symbol" w:hint="default"/>
        <w:sz w:val="18"/>
        <w:szCs w:val="18"/>
      </w:rPr>
    </w:lvl>
    <w:lvl w:ilvl="1" w:tplc="53B4813C">
      <w:start w:val="1"/>
      <w:numFmt w:val="bullet"/>
      <w:lvlText w:val="o"/>
      <w:lvlJc w:val="left"/>
      <w:pPr>
        <w:ind w:left="1440" w:hanging="360"/>
      </w:pPr>
      <w:rPr>
        <w:rFonts w:ascii="Courier New" w:hAnsi="Courier New" w:cs="Courier New" w:hint="default"/>
      </w:rPr>
    </w:lvl>
    <w:lvl w:ilvl="2" w:tplc="66B4818E">
      <w:start w:val="1"/>
      <w:numFmt w:val="bullet"/>
      <w:lvlText w:val=""/>
      <w:lvlJc w:val="left"/>
      <w:pPr>
        <w:ind w:left="2160" w:hanging="360"/>
      </w:pPr>
      <w:rPr>
        <w:rFonts w:ascii="Wingdings" w:hAnsi="Wingdings" w:cs="Wingdings" w:hint="default"/>
      </w:rPr>
    </w:lvl>
    <w:lvl w:ilvl="3" w:tplc="9250A5E6">
      <w:start w:val="1"/>
      <w:numFmt w:val="bullet"/>
      <w:lvlText w:val=""/>
      <w:lvlJc w:val="left"/>
      <w:pPr>
        <w:ind w:left="2880" w:hanging="360"/>
      </w:pPr>
      <w:rPr>
        <w:rFonts w:ascii="Symbol" w:hAnsi="Symbol" w:cs="Symbol" w:hint="default"/>
      </w:rPr>
    </w:lvl>
    <w:lvl w:ilvl="4" w:tplc="F86AA5A2">
      <w:start w:val="1"/>
      <w:numFmt w:val="bullet"/>
      <w:lvlText w:val="o"/>
      <w:lvlJc w:val="left"/>
      <w:pPr>
        <w:ind w:left="3600" w:hanging="360"/>
      </w:pPr>
      <w:rPr>
        <w:rFonts w:ascii="Courier New" w:hAnsi="Courier New" w:cs="Courier New" w:hint="default"/>
      </w:rPr>
    </w:lvl>
    <w:lvl w:ilvl="5" w:tplc="A90818CE">
      <w:start w:val="1"/>
      <w:numFmt w:val="bullet"/>
      <w:lvlText w:val=""/>
      <w:lvlJc w:val="left"/>
      <w:pPr>
        <w:ind w:left="4320" w:hanging="360"/>
      </w:pPr>
      <w:rPr>
        <w:rFonts w:ascii="Wingdings" w:hAnsi="Wingdings" w:cs="Wingdings" w:hint="default"/>
      </w:rPr>
    </w:lvl>
    <w:lvl w:ilvl="6" w:tplc="EFBC9746">
      <w:start w:val="1"/>
      <w:numFmt w:val="bullet"/>
      <w:lvlText w:val=""/>
      <w:lvlJc w:val="left"/>
      <w:pPr>
        <w:ind w:left="5040" w:hanging="360"/>
      </w:pPr>
      <w:rPr>
        <w:rFonts w:ascii="Symbol" w:hAnsi="Symbol" w:cs="Symbol" w:hint="default"/>
      </w:rPr>
    </w:lvl>
    <w:lvl w:ilvl="7" w:tplc="E138BFA6">
      <w:start w:val="1"/>
      <w:numFmt w:val="bullet"/>
      <w:lvlText w:val="o"/>
      <w:lvlJc w:val="left"/>
      <w:pPr>
        <w:ind w:left="5760" w:hanging="360"/>
      </w:pPr>
      <w:rPr>
        <w:rFonts w:ascii="Courier New" w:hAnsi="Courier New" w:cs="Courier New" w:hint="default"/>
      </w:rPr>
    </w:lvl>
    <w:lvl w:ilvl="8" w:tplc="DFC2C71E">
      <w:start w:val="1"/>
      <w:numFmt w:val="bullet"/>
      <w:lvlText w:val=""/>
      <w:lvlJc w:val="left"/>
      <w:pPr>
        <w:ind w:left="6480" w:hanging="360"/>
      </w:pPr>
      <w:rPr>
        <w:rFonts w:ascii="Wingdings" w:hAnsi="Wingdings" w:cs="Wingdings" w:hint="default"/>
      </w:rPr>
    </w:lvl>
  </w:abstractNum>
  <w:abstractNum w:abstractNumId="19" w15:restartNumberingAfterBreak="0">
    <w:nsid w:val="3DCB5248"/>
    <w:multiLevelType w:val="hybridMultilevel"/>
    <w:tmpl w:val="C22217B2"/>
    <w:lvl w:ilvl="0" w:tplc="0409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FD4711F"/>
    <w:multiLevelType w:val="hybridMultilevel"/>
    <w:tmpl w:val="F19A4DAE"/>
    <w:lvl w:ilvl="0" w:tplc="8A508F0C">
      <w:start w:val="1"/>
      <w:numFmt w:val="bullet"/>
      <w:lvlText w:val=""/>
      <w:lvlJc w:val="left"/>
      <w:pPr>
        <w:ind w:left="720" w:hanging="360"/>
      </w:pPr>
      <w:rPr>
        <w:rFonts w:ascii="Symbol" w:hAnsi="Symbol" w:cs="Symbol" w:hint="default"/>
        <w:sz w:val="18"/>
        <w:szCs w:val="18"/>
      </w:rPr>
    </w:lvl>
    <w:lvl w:ilvl="1" w:tplc="451496B8">
      <w:start w:val="1"/>
      <w:numFmt w:val="bullet"/>
      <w:lvlText w:val="o"/>
      <w:lvlJc w:val="left"/>
      <w:pPr>
        <w:ind w:left="1440" w:hanging="360"/>
      </w:pPr>
      <w:rPr>
        <w:rFonts w:ascii="Courier New" w:hAnsi="Courier New" w:cs="Courier New" w:hint="default"/>
      </w:rPr>
    </w:lvl>
    <w:lvl w:ilvl="2" w:tplc="B52E33BE">
      <w:start w:val="1"/>
      <w:numFmt w:val="bullet"/>
      <w:lvlText w:val=""/>
      <w:lvlJc w:val="left"/>
      <w:pPr>
        <w:ind w:left="2160" w:hanging="360"/>
      </w:pPr>
      <w:rPr>
        <w:rFonts w:ascii="Wingdings" w:hAnsi="Wingdings" w:cs="Wingdings" w:hint="default"/>
      </w:rPr>
    </w:lvl>
    <w:lvl w:ilvl="3" w:tplc="76A29160">
      <w:start w:val="1"/>
      <w:numFmt w:val="bullet"/>
      <w:lvlText w:val=""/>
      <w:lvlJc w:val="left"/>
      <w:pPr>
        <w:ind w:left="2880" w:hanging="360"/>
      </w:pPr>
      <w:rPr>
        <w:rFonts w:ascii="Symbol" w:hAnsi="Symbol" w:cs="Symbol" w:hint="default"/>
      </w:rPr>
    </w:lvl>
    <w:lvl w:ilvl="4" w:tplc="73A4C4A0">
      <w:start w:val="1"/>
      <w:numFmt w:val="bullet"/>
      <w:lvlText w:val="o"/>
      <w:lvlJc w:val="left"/>
      <w:pPr>
        <w:ind w:left="3600" w:hanging="360"/>
      </w:pPr>
      <w:rPr>
        <w:rFonts w:ascii="Courier New" w:hAnsi="Courier New" w:cs="Courier New" w:hint="default"/>
      </w:rPr>
    </w:lvl>
    <w:lvl w:ilvl="5" w:tplc="D76CCD52">
      <w:start w:val="1"/>
      <w:numFmt w:val="bullet"/>
      <w:lvlText w:val=""/>
      <w:lvlJc w:val="left"/>
      <w:pPr>
        <w:ind w:left="4320" w:hanging="360"/>
      </w:pPr>
      <w:rPr>
        <w:rFonts w:ascii="Wingdings" w:hAnsi="Wingdings" w:cs="Wingdings" w:hint="default"/>
      </w:rPr>
    </w:lvl>
    <w:lvl w:ilvl="6" w:tplc="5EEC188E">
      <w:start w:val="1"/>
      <w:numFmt w:val="bullet"/>
      <w:lvlText w:val=""/>
      <w:lvlJc w:val="left"/>
      <w:pPr>
        <w:ind w:left="5040" w:hanging="360"/>
      </w:pPr>
      <w:rPr>
        <w:rFonts w:ascii="Symbol" w:hAnsi="Symbol" w:cs="Symbol" w:hint="default"/>
      </w:rPr>
    </w:lvl>
    <w:lvl w:ilvl="7" w:tplc="811EBE04">
      <w:start w:val="1"/>
      <w:numFmt w:val="bullet"/>
      <w:lvlText w:val="o"/>
      <w:lvlJc w:val="left"/>
      <w:pPr>
        <w:ind w:left="5760" w:hanging="360"/>
      </w:pPr>
      <w:rPr>
        <w:rFonts w:ascii="Courier New" w:hAnsi="Courier New" w:cs="Courier New" w:hint="default"/>
      </w:rPr>
    </w:lvl>
    <w:lvl w:ilvl="8" w:tplc="19AC20C4">
      <w:start w:val="1"/>
      <w:numFmt w:val="bullet"/>
      <w:lvlText w:val=""/>
      <w:lvlJc w:val="left"/>
      <w:pPr>
        <w:ind w:left="6480" w:hanging="360"/>
      </w:pPr>
      <w:rPr>
        <w:rFonts w:ascii="Wingdings" w:hAnsi="Wingdings" w:cs="Wingdings" w:hint="default"/>
      </w:rPr>
    </w:lvl>
  </w:abstractNum>
  <w:abstractNum w:abstractNumId="21" w15:restartNumberingAfterBreak="0">
    <w:nsid w:val="3FF37CF4"/>
    <w:multiLevelType w:val="hybridMultilevel"/>
    <w:tmpl w:val="F730900C"/>
    <w:lvl w:ilvl="0" w:tplc="5F221A86">
      <w:start w:val="1"/>
      <w:numFmt w:val="bullet"/>
      <w:lvlText w:val=""/>
      <w:lvlJc w:val="left"/>
      <w:pPr>
        <w:tabs>
          <w:tab w:val="num" w:pos="774"/>
        </w:tabs>
        <w:ind w:left="774" w:hanging="360"/>
      </w:pPr>
      <w:rPr>
        <w:rFonts w:ascii="Symbol" w:hAnsi="Symbol" w:hint="default"/>
        <w:color w:val="auto"/>
      </w:rPr>
    </w:lvl>
    <w:lvl w:ilvl="1" w:tplc="04240003" w:tentative="1">
      <w:start w:val="1"/>
      <w:numFmt w:val="bullet"/>
      <w:lvlText w:val="o"/>
      <w:lvlJc w:val="left"/>
      <w:pPr>
        <w:tabs>
          <w:tab w:val="num" w:pos="1494"/>
        </w:tabs>
        <w:ind w:left="1494" w:hanging="360"/>
      </w:pPr>
      <w:rPr>
        <w:rFonts w:ascii="Courier New" w:hAnsi="Courier New" w:cs="Courier New" w:hint="default"/>
      </w:rPr>
    </w:lvl>
    <w:lvl w:ilvl="2" w:tplc="04240005" w:tentative="1">
      <w:start w:val="1"/>
      <w:numFmt w:val="bullet"/>
      <w:lvlText w:val=""/>
      <w:lvlJc w:val="left"/>
      <w:pPr>
        <w:tabs>
          <w:tab w:val="num" w:pos="2214"/>
        </w:tabs>
        <w:ind w:left="2214" w:hanging="360"/>
      </w:pPr>
      <w:rPr>
        <w:rFonts w:ascii="Wingdings" w:hAnsi="Wingdings" w:hint="default"/>
      </w:rPr>
    </w:lvl>
    <w:lvl w:ilvl="3" w:tplc="04240001" w:tentative="1">
      <w:start w:val="1"/>
      <w:numFmt w:val="bullet"/>
      <w:lvlText w:val=""/>
      <w:lvlJc w:val="left"/>
      <w:pPr>
        <w:tabs>
          <w:tab w:val="num" w:pos="2934"/>
        </w:tabs>
        <w:ind w:left="2934" w:hanging="360"/>
      </w:pPr>
      <w:rPr>
        <w:rFonts w:ascii="Symbol" w:hAnsi="Symbol" w:hint="default"/>
      </w:rPr>
    </w:lvl>
    <w:lvl w:ilvl="4" w:tplc="04240003" w:tentative="1">
      <w:start w:val="1"/>
      <w:numFmt w:val="bullet"/>
      <w:lvlText w:val="o"/>
      <w:lvlJc w:val="left"/>
      <w:pPr>
        <w:tabs>
          <w:tab w:val="num" w:pos="3654"/>
        </w:tabs>
        <w:ind w:left="3654" w:hanging="360"/>
      </w:pPr>
      <w:rPr>
        <w:rFonts w:ascii="Courier New" w:hAnsi="Courier New" w:cs="Courier New" w:hint="default"/>
      </w:rPr>
    </w:lvl>
    <w:lvl w:ilvl="5" w:tplc="04240005" w:tentative="1">
      <w:start w:val="1"/>
      <w:numFmt w:val="bullet"/>
      <w:lvlText w:val=""/>
      <w:lvlJc w:val="left"/>
      <w:pPr>
        <w:tabs>
          <w:tab w:val="num" w:pos="4374"/>
        </w:tabs>
        <w:ind w:left="4374" w:hanging="360"/>
      </w:pPr>
      <w:rPr>
        <w:rFonts w:ascii="Wingdings" w:hAnsi="Wingdings" w:hint="default"/>
      </w:rPr>
    </w:lvl>
    <w:lvl w:ilvl="6" w:tplc="04240001" w:tentative="1">
      <w:start w:val="1"/>
      <w:numFmt w:val="bullet"/>
      <w:lvlText w:val=""/>
      <w:lvlJc w:val="left"/>
      <w:pPr>
        <w:tabs>
          <w:tab w:val="num" w:pos="5094"/>
        </w:tabs>
        <w:ind w:left="5094" w:hanging="360"/>
      </w:pPr>
      <w:rPr>
        <w:rFonts w:ascii="Symbol" w:hAnsi="Symbol" w:hint="default"/>
      </w:rPr>
    </w:lvl>
    <w:lvl w:ilvl="7" w:tplc="04240003" w:tentative="1">
      <w:start w:val="1"/>
      <w:numFmt w:val="bullet"/>
      <w:lvlText w:val="o"/>
      <w:lvlJc w:val="left"/>
      <w:pPr>
        <w:tabs>
          <w:tab w:val="num" w:pos="5814"/>
        </w:tabs>
        <w:ind w:left="5814" w:hanging="360"/>
      </w:pPr>
      <w:rPr>
        <w:rFonts w:ascii="Courier New" w:hAnsi="Courier New" w:cs="Courier New" w:hint="default"/>
      </w:rPr>
    </w:lvl>
    <w:lvl w:ilvl="8" w:tplc="04240005" w:tentative="1">
      <w:start w:val="1"/>
      <w:numFmt w:val="bullet"/>
      <w:lvlText w:val=""/>
      <w:lvlJc w:val="left"/>
      <w:pPr>
        <w:tabs>
          <w:tab w:val="num" w:pos="6534"/>
        </w:tabs>
        <w:ind w:left="6534" w:hanging="360"/>
      </w:pPr>
      <w:rPr>
        <w:rFonts w:ascii="Wingdings" w:hAnsi="Wingdings" w:hint="default"/>
      </w:rPr>
    </w:lvl>
  </w:abstractNum>
  <w:abstractNum w:abstractNumId="22" w15:restartNumberingAfterBreak="0">
    <w:nsid w:val="41A33B78"/>
    <w:multiLevelType w:val="hybridMultilevel"/>
    <w:tmpl w:val="57FAA462"/>
    <w:lvl w:ilvl="0" w:tplc="D2E896F8">
      <w:start w:val="1"/>
      <w:numFmt w:val="bullet"/>
      <w:lvlText w:val=""/>
      <w:lvlJc w:val="left"/>
      <w:pPr>
        <w:ind w:left="720" w:hanging="360"/>
      </w:pPr>
      <w:rPr>
        <w:rFonts w:ascii="Symbol" w:hAnsi="Symbol" w:cs="Symbol" w:hint="default"/>
        <w:sz w:val="18"/>
        <w:szCs w:val="18"/>
      </w:rPr>
    </w:lvl>
    <w:lvl w:ilvl="1" w:tplc="31DADD0C">
      <w:start w:val="1"/>
      <w:numFmt w:val="bullet"/>
      <w:lvlText w:val="o"/>
      <w:lvlJc w:val="left"/>
      <w:pPr>
        <w:ind w:left="1440" w:hanging="360"/>
      </w:pPr>
      <w:rPr>
        <w:rFonts w:ascii="Courier New" w:hAnsi="Courier New" w:cs="Courier New" w:hint="default"/>
      </w:rPr>
    </w:lvl>
    <w:lvl w:ilvl="2" w:tplc="A0186034">
      <w:start w:val="1"/>
      <w:numFmt w:val="bullet"/>
      <w:lvlText w:val=""/>
      <w:lvlJc w:val="left"/>
      <w:pPr>
        <w:ind w:left="2160" w:hanging="360"/>
      </w:pPr>
      <w:rPr>
        <w:rFonts w:ascii="Wingdings" w:hAnsi="Wingdings" w:cs="Wingdings" w:hint="default"/>
      </w:rPr>
    </w:lvl>
    <w:lvl w:ilvl="3" w:tplc="0F6C2116">
      <w:start w:val="1"/>
      <w:numFmt w:val="bullet"/>
      <w:lvlText w:val=""/>
      <w:lvlJc w:val="left"/>
      <w:pPr>
        <w:ind w:left="2880" w:hanging="360"/>
      </w:pPr>
      <w:rPr>
        <w:rFonts w:ascii="Symbol" w:hAnsi="Symbol" w:cs="Symbol" w:hint="default"/>
      </w:rPr>
    </w:lvl>
    <w:lvl w:ilvl="4" w:tplc="B97A1988">
      <w:start w:val="1"/>
      <w:numFmt w:val="bullet"/>
      <w:lvlText w:val="o"/>
      <w:lvlJc w:val="left"/>
      <w:pPr>
        <w:ind w:left="3600" w:hanging="360"/>
      </w:pPr>
      <w:rPr>
        <w:rFonts w:ascii="Courier New" w:hAnsi="Courier New" w:cs="Courier New" w:hint="default"/>
      </w:rPr>
    </w:lvl>
    <w:lvl w:ilvl="5" w:tplc="FF3069FA">
      <w:start w:val="1"/>
      <w:numFmt w:val="bullet"/>
      <w:lvlText w:val=""/>
      <w:lvlJc w:val="left"/>
      <w:pPr>
        <w:ind w:left="4320" w:hanging="360"/>
      </w:pPr>
      <w:rPr>
        <w:rFonts w:ascii="Wingdings" w:hAnsi="Wingdings" w:cs="Wingdings" w:hint="default"/>
      </w:rPr>
    </w:lvl>
    <w:lvl w:ilvl="6" w:tplc="28CC9540">
      <w:start w:val="1"/>
      <w:numFmt w:val="bullet"/>
      <w:lvlText w:val=""/>
      <w:lvlJc w:val="left"/>
      <w:pPr>
        <w:ind w:left="5040" w:hanging="360"/>
      </w:pPr>
      <w:rPr>
        <w:rFonts w:ascii="Symbol" w:hAnsi="Symbol" w:cs="Symbol" w:hint="default"/>
      </w:rPr>
    </w:lvl>
    <w:lvl w:ilvl="7" w:tplc="60CCD1D8">
      <w:start w:val="1"/>
      <w:numFmt w:val="bullet"/>
      <w:lvlText w:val="o"/>
      <w:lvlJc w:val="left"/>
      <w:pPr>
        <w:ind w:left="5760" w:hanging="360"/>
      </w:pPr>
      <w:rPr>
        <w:rFonts w:ascii="Courier New" w:hAnsi="Courier New" w:cs="Courier New" w:hint="default"/>
      </w:rPr>
    </w:lvl>
    <w:lvl w:ilvl="8" w:tplc="C08A0388">
      <w:start w:val="1"/>
      <w:numFmt w:val="bullet"/>
      <w:lvlText w:val=""/>
      <w:lvlJc w:val="left"/>
      <w:pPr>
        <w:ind w:left="6480" w:hanging="360"/>
      </w:pPr>
      <w:rPr>
        <w:rFonts w:ascii="Wingdings" w:hAnsi="Wingdings" w:cs="Wingdings" w:hint="default"/>
      </w:rPr>
    </w:lvl>
  </w:abstractNum>
  <w:abstractNum w:abstractNumId="23" w15:restartNumberingAfterBreak="0">
    <w:nsid w:val="47FA762F"/>
    <w:multiLevelType w:val="hybridMultilevel"/>
    <w:tmpl w:val="5F46763E"/>
    <w:lvl w:ilvl="0" w:tplc="B08EE2E6">
      <w:start w:val="1"/>
      <w:numFmt w:val="bullet"/>
      <w:lvlText w:val=""/>
      <w:lvlJc w:val="left"/>
      <w:pPr>
        <w:ind w:left="720" w:hanging="360"/>
      </w:pPr>
      <w:rPr>
        <w:rFonts w:ascii="Symbol" w:hAnsi="Symbol" w:cs="Symbol" w:hint="default"/>
        <w:sz w:val="18"/>
        <w:szCs w:val="18"/>
      </w:rPr>
    </w:lvl>
    <w:lvl w:ilvl="1" w:tplc="2E5244E6">
      <w:start w:val="1"/>
      <w:numFmt w:val="bullet"/>
      <w:lvlText w:val="o"/>
      <w:lvlJc w:val="left"/>
      <w:pPr>
        <w:ind w:left="1440" w:hanging="360"/>
      </w:pPr>
      <w:rPr>
        <w:rFonts w:ascii="Courier New" w:hAnsi="Courier New" w:cs="Courier New" w:hint="default"/>
      </w:rPr>
    </w:lvl>
    <w:lvl w:ilvl="2" w:tplc="8F66E124">
      <w:start w:val="1"/>
      <w:numFmt w:val="bullet"/>
      <w:lvlText w:val=""/>
      <w:lvlJc w:val="left"/>
      <w:pPr>
        <w:ind w:left="2160" w:hanging="360"/>
      </w:pPr>
      <w:rPr>
        <w:rFonts w:ascii="Wingdings" w:hAnsi="Wingdings" w:cs="Wingdings" w:hint="default"/>
      </w:rPr>
    </w:lvl>
    <w:lvl w:ilvl="3" w:tplc="CE345AD0">
      <w:start w:val="1"/>
      <w:numFmt w:val="bullet"/>
      <w:lvlText w:val=""/>
      <w:lvlJc w:val="left"/>
      <w:pPr>
        <w:ind w:left="2880" w:hanging="360"/>
      </w:pPr>
      <w:rPr>
        <w:rFonts w:ascii="Symbol" w:hAnsi="Symbol" w:cs="Symbol" w:hint="default"/>
      </w:rPr>
    </w:lvl>
    <w:lvl w:ilvl="4" w:tplc="599084C8">
      <w:start w:val="1"/>
      <w:numFmt w:val="bullet"/>
      <w:lvlText w:val="o"/>
      <w:lvlJc w:val="left"/>
      <w:pPr>
        <w:ind w:left="3600" w:hanging="360"/>
      </w:pPr>
      <w:rPr>
        <w:rFonts w:ascii="Courier New" w:hAnsi="Courier New" w:cs="Courier New" w:hint="default"/>
      </w:rPr>
    </w:lvl>
    <w:lvl w:ilvl="5" w:tplc="9418E160">
      <w:start w:val="1"/>
      <w:numFmt w:val="bullet"/>
      <w:lvlText w:val=""/>
      <w:lvlJc w:val="left"/>
      <w:pPr>
        <w:ind w:left="4320" w:hanging="360"/>
      </w:pPr>
      <w:rPr>
        <w:rFonts w:ascii="Wingdings" w:hAnsi="Wingdings" w:cs="Wingdings" w:hint="default"/>
      </w:rPr>
    </w:lvl>
    <w:lvl w:ilvl="6" w:tplc="B28AE646">
      <w:start w:val="1"/>
      <w:numFmt w:val="bullet"/>
      <w:lvlText w:val=""/>
      <w:lvlJc w:val="left"/>
      <w:pPr>
        <w:ind w:left="5040" w:hanging="360"/>
      </w:pPr>
      <w:rPr>
        <w:rFonts w:ascii="Symbol" w:hAnsi="Symbol" w:cs="Symbol" w:hint="default"/>
      </w:rPr>
    </w:lvl>
    <w:lvl w:ilvl="7" w:tplc="9AEE3AF0">
      <w:start w:val="1"/>
      <w:numFmt w:val="bullet"/>
      <w:lvlText w:val="o"/>
      <w:lvlJc w:val="left"/>
      <w:pPr>
        <w:ind w:left="5760" w:hanging="360"/>
      </w:pPr>
      <w:rPr>
        <w:rFonts w:ascii="Courier New" w:hAnsi="Courier New" w:cs="Courier New" w:hint="default"/>
      </w:rPr>
    </w:lvl>
    <w:lvl w:ilvl="8" w:tplc="584CF1D0">
      <w:start w:val="1"/>
      <w:numFmt w:val="bullet"/>
      <w:lvlText w:val=""/>
      <w:lvlJc w:val="left"/>
      <w:pPr>
        <w:ind w:left="6480" w:hanging="360"/>
      </w:pPr>
      <w:rPr>
        <w:rFonts w:ascii="Wingdings" w:hAnsi="Wingdings" w:cs="Wingdings" w:hint="default"/>
      </w:rPr>
    </w:lvl>
  </w:abstractNum>
  <w:abstractNum w:abstractNumId="24" w15:restartNumberingAfterBreak="0">
    <w:nsid w:val="4A170C7D"/>
    <w:multiLevelType w:val="hybridMultilevel"/>
    <w:tmpl w:val="3F867C3C"/>
    <w:lvl w:ilvl="0" w:tplc="8F1EFF20">
      <w:start w:val="1"/>
      <w:numFmt w:val="bullet"/>
      <w:lvlText w:val=""/>
      <w:lvlJc w:val="left"/>
      <w:pPr>
        <w:ind w:left="720" w:hanging="360"/>
      </w:pPr>
      <w:rPr>
        <w:rFonts w:ascii="Symbol" w:hAnsi="Symbol" w:hint="default"/>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B7927B9"/>
    <w:multiLevelType w:val="hybridMultilevel"/>
    <w:tmpl w:val="D90C54AA"/>
    <w:lvl w:ilvl="0" w:tplc="0409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4C510C5D"/>
    <w:multiLevelType w:val="hybridMultilevel"/>
    <w:tmpl w:val="E826BC5E"/>
    <w:lvl w:ilvl="0" w:tplc="04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19639EE"/>
    <w:multiLevelType w:val="hybridMultilevel"/>
    <w:tmpl w:val="5768BE1C"/>
    <w:lvl w:ilvl="0" w:tplc="B680FF48">
      <w:start w:val="1"/>
      <w:numFmt w:val="bullet"/>
      <w:lvlText w:val=""/>
      <w:lvlJc w:val="left"/>
      <w:pPr>
        <w:ind w:left="720" w:hanging="360"/>
      </w:pPr>
      <w:rPr>
        <w:rFonts w:ascii="Symbol" w:hAnsi="Symbol" w:cs="Symbol" w:hint="default"/>
        <w:sz w:val="18"/>
        <w:szCs w:val="18"/>
      </w:rPr>
    </w:lvl>
    <w:lvl w:ilvl="1" w:tplc="14E64012">
      <w:start w:val="1"/>
      <w:numFmt w:val="bullet"/>
      <w:lvlText w:val="o"/>
      <w:lvlJc w:val="left"/>
      <w:pPr>
        <w:ind w:left="1440" w:hanging="360"/>
      </w:pPr>
      <w:rPr>
        <w:rFonts w:ascii="Courier New" w:hAnsi="Courier New" w:cs="Courier New" w:hint="default"/>
      </w:rPr>
    </w:lvl>
    <w:lvl w:ilvl="2" w:tplc="63CE694A">
      <w:start w:val="1"/>
      <w:numFmt w:val="bullet"/>
      <w:lvlText w:val=""/>
      <w:lvlJc w:val="left"/>
      <w:pPr>
        <w:ind w:left="2160" w:hanging="360"/>
      </w:pPr>
      <w:rPr>
        <w:rFonts w:ascii="Wingdings" w:hAnsi="Wingdings" w:cs="Wingdings" w:hint="default"/>
      </w:rPr>
    </w:lvl>
    <w:lvl w:ilvl="3" w:tplc="B8F66610">
      <w:start w:val="1"/>
      <w:numFmt w:val="bullet"/>
      <w:lvlText w:val=""/>
      <w:lvlJc w:val="left"/>
      <w:pPr>
        <w:ind w:left="2880" w:hanging="360"/>
      </w:pPr>
      <w:rPr>
        <w:rFonts w:ascii="Symbol" w:hAnsi="Symbol" w:cs="Symbol" w:hint="default"/>
      </w:rPr>
    </w:lvl>
    <w:lvl w:ilvl="4" w:tplc="0E9CC22E">
      <w:start w:val="1"/>
      <w:numFmt w:val="bullet"/>
      <w:lvlText w:val="o"/>
      <w:lvlJc w:val="left"/>
      <w:pPr>
        <w:ind w:left="3600" w:hanging="360"/>
      </w:pPr>
      <w:rPr>
        <w:rFonts w:ascii="Courier New" w:hAnsi="Courier New" w:cs="Courier New" w:hint="default"/>
      </w:rPr>
    </w:lvl>
    <w:lvl w:ilvl="5" w:tplc="13980D42">
      <w:start w:val="1"/>
      <w:numFmt w:val="bullet"/>
      <w:lvlText w:val=""/>
      <w:lvlJc w:val="left"/>
      <w:pPr>
        <w:ind w:left="4320" w:hanging="360"/>
      </w:pPr>
      <w:rPr>
        <w:rFonts w:ascii="Wingdings" w:hAnsi="Wingdings" w:cs="Wingdings" w:hint="default"/>
      </w:rPr>
    </w:lvl>
    <w:lvl w:ilvl="6" w:tplc="156E854A">
      <w:start w:val="1"/>
      <w:numFmt w:val="bullet"/>
      <w:lvlText w:val=""/>
      <w:lvlJc w:val="left"/>
      <w:pPr>
        <w:ind w:left="5040" w:hanging="360"/>
      </w:pPr>
      <w:rPr>
        <w:rFonts w:ascii="Symbol" w:hAnsi="Symbol" w:cs="Symbol" w:hint="default"/>
      </w:rPr>
    </w:lvl>
    <w:lvl w:ilvl="7" w:tplc="E9248CC2">
      <w:start w:val="1"/>
      <w:numFmt w:val="bullet"/>
      <w:lvlText w:val="o"/>
      <w:lvlJc w:val="left"/>
      <w:pPr>
        <w:ind w:left="5760" w:hanging="360"/>
      </w:pPr>
      <w:rPr>
        <w:rFonts w:ascii="Courier New" w:hAnsi="Courier New" w:cs="Courier New" w:hint="default"/>
      </w:rPr>
    </w:lvl>
    <w:lvl w:ilvl="8" w:tplc="6CB4BADA">
      <w:start w:val="1"/>
      <w:numFmt w:val="bullet"/>
      <w:lvlText w:val=""/>
      <w:lvlJc w:val="left"/>
      <w:pPr>
        <w:ind w:left="6480" w:hanging="360"/>
      </w:pPr>
      <w:rPr>
        <w:rFonts w:ascii="Wingdings" w:hAnsi="Wingdings" w:cs="Wingdings" w:hint="default"/>
      </w:rPr>
    </w:lvl>
  </w:abstractNum>
  <w:abstractNum w:abstractNumId="28" w15:restartNumberingAfterBreak="0">
    <w:nsid w:val="51A31ADB"/>
    <w:multiLevelType w:val="hybridMultilevel"/>
    <w:tmpl w:val="DEA631DA"/>
    <w:lvl w:ilvl="0" w:tplc="15CEFD48">
      <w:start w:val="2"/>
      <w:numFmt w:val="bullet"/>
      <w:lvlText w:val="-"/>
      <w:lvlJc w:val="left"/>
      <w:pPr>
        <w:ind w:left="360" w:hanging="360"/>
      </w:pPr>
      <w:rPr>
        <w:rFonts w:ascii="Arial" w:eastAsia="Calibri"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52054009"/>
    <w:multiLevelType w:val="hybridMultilevel"/>
    <w:tmpl w:val="D120724A"/>
    <w:lvl w:ilvl="0" w:tplc="E278B50E">
      <w:start w:val="1"/>
      <w:numFmt w:val="bullet"/>
      <w:lvlText w:val=""/>
      <w:lvlJc w:val="left"/>
      <w:pPr>
        <w:ind w:left="720" w:hanging="360"/>
      </w:pPr>
      <w:rPr>
        <w:rFonts w:ascii="Symbol" w:hAnsi="Symbol" w:cs="Symbol" w:hint="default"/>
        <w:sz w:val="18"/>
        <w:szCs w:val="18"/>
      </w:rPr>
    </w:lvl>
    <w:lvl w:ilvl="1" w:tplc="818E841C">
      <w:start w:val="1"/>
      <w:numFmt w:val="bullet"/>
      <w:lvlText w:val="o"/>
      <w:lvlJc w:val="left"/>
      <w:pPr>
        <w:ind w:left="1440" w:hanging="360"/>
      </w:pPr>
      <w:rPr>
        <w:rFonts w:ascii="Courier New" w:hAnsi="Courier New" w:cs="Courier New" w:hint="default"/>
      </w:rPr>
    </w:lvl>
    <w:lvl w:ilvl="2" w:tplc="D056018C">
      <w:start w:val="1"/>
      <w:numFmt w:val="bullet"/>
      <w:lvlText w:val=""/>
      <w:lvlJc w:val="left"/>
      <w:pPr>
        <w:ind w:left="2160" w:hanging="360"/>
      </w:pPr>
      <w:rPr>
        <w:rFonts w:ascii="Wingdings" w:hAnsi="Wingdings" w:cs="Wingdings" w:hint="default"/>
      </w:rPr>
    </w:lvl>
    <w:lvl w:ilvl="3" w:tplc="C6E6E60E">
      <w:start w:val="1"/>
      <w:numFmt w:val="bullet"/>
      <w:lvlText w:val=""/>
      <w:lvlJc w:val="left"/>
      <w:pPr>
        <w:ind w:left="2880" w:hanging="360"/>
      </w:pPr>
      <w:rPr>
        <w:rFonts w:ascii="Symbol" w:hAnsi="Symbol" w:cs="Symbol" w:hint="default"/>
      </w:rPr>
    </w:lvl>
    <w:lvl w:ilvl="4" w:tplc="34482AD6">
      <w:start w:val="1"/>
      <w:numFmt w:val="bullet"/>
      <w:lvlText w:val="o"/>
      <w:lvlJc w:val="left"/>
      <w:pPr>
        <w:ind w:left="3600" w:hanging="360"/>
      </w:pPr>
      <w:rPr>
        <w:rFonts w:ascii="Courier New" w:hAnsi="Courier New" w:cs="Courier New" w:hint="default"/>
      </w:rPr>
    </w:lvl>
    <w:lvl w:ilvl="5" w:tplc="B088DBF4">
      <w:start w:val="1"/>
      <w:numFmt w:val="bullet"/>
      <w:lvlText w:val=""/>
      <w:lvlJc w:val="left"/>
      <w:pPr>
        <w:ind w:left="4320" w:hanging="360"/>
      </w:pPr>
      <w:rPr>
        <w:rFonts w:ascii="Wingdings" w:hAnsi="Wingdings" w:cs="Wingdings" w:hint="default"/>
      </w:rPr>
    </w:lvl>
    <w:lvl w:ilvl="6" w:tplc="B284F430">
      <w:start w:val="1"/>
      <w:numFmt w:val="bullet"/>
      <w:lvlText w:val=""/>
      <w:lvlJc w:val="left"/>
      <w:pPr>
        <w:ind w:left="5040" w:hanging="360"/>
      </w:pPr>
      <w:rPr>
        <w:rFonts w:ascii="Symbol" w:hAnsi="Symbol" w:cs="Symbol" w:hint="default"/>
      </w:rPr>
    </w:lvl>
    <w:lvl w:ilvl="7" w:tplc="5E74DEB6">
      <w:start w:val="1"/>
      <w:numFmt w:val="bullet"/>
      <w:lvlText w:val="o"/>
      <w:lvlJc w:val="left"/>
      <w:pPr>
        <w:ind w:left="5760" w:hanging="360"/>
      </w:pPr>
      <w:rPr>
        <w:rFonts w:ascii="Courier New" w:hAnsi="Courier New" w:cs="Courier New" w:hint="default"/>
      </w:rPr>
    </w:lvl>
    <w:lvl w:ilvl="8" w:tplc="70722AD0">
      <w:start w:val="1"/>
      <w:numFmt w:val="bullet"/>
      <w:lvlText w:val=""/>
      <w:lvlJc w:val="left"/>
      <w:pPr>
        <w:ind w:left="6480" w:hanging="360"/>
      </w:pPr>
      <w:rPr>
        <w:rFonts w:ascii="Wingdings" w:hAnsi="Wingdings" w:cs="Wingdings" w:hint="default"/>
      </w:rPr>
    </w:lvl>
  </w:abstractNum>
  <w:abstractNum w:abstractNumId="30" w15:restartNumberingAfterBreak="0">
    <w:nsid w:val="53594739"/>
    <w:multiLevelType w:val="hybridMultilevel"/>
    <w:tmpl w:val="758E4DAC"/>
    <w:lvl w:ilvl="0" w:tplc="4E5A6CC8">
      <w:start w:val="1"/>
      <w:numFmt w:val="bullet"/>
      <w:lvlText w:val=""/>
      <w:lvlJc w:val="left"/>
      <w:pPr>
        <w:ind w:left="720" w:hanging="360"/>
      </w:pPr>
      <w:rPr>
        <w:rFonts w:ascii="Symbol" w:hAnsi="Symbol" w:cs="Symbol" w:hint="default"/>
        <w:sz w:val="18"/>
        <w:szCs w:val="18"/>
      </w:rPr>
    </w:lvl>
    <w:lvl w:ilvl="1" w:tplc="1500E8DA">
      <w:start w:val="1"/>
      <w:numFmt w:val="bullet"/>
      <w:lvlText w:val="o"/>
      <w:lvlJc w:val="left"/>
      <w:pPr>
        <w:ind w:left="1440" w:hanging="360"/>
      </w:pPr>
      <w:rPr>
        <w:rFonts w:ascii="Courier New" w:hAnsi="Courier New" w:cs="Courier New" w:hint="default"/>
      </w:rPr>
    </w:lvl>
    <w:lvl w:ilvl="2" w:tplc="8A7AE0E2">
      <w:start w:val="1"/>
      <w:numFmt w:val="bullet"/>
      <w:lvlText w:val=""/>
      <w:lvlJc w:val="left"/>
      <w:pPr>
        <w:ind w:left="2160" w:hanging="360"/>
      </w:pPr>
      <w:rPr>
        <w:rFonts w:ascii="Wingdings" w:hAnsi="Wingdings" w:cs="Wingdings" w:hint="default"/>
      </w:rPr>
    </w:lvl>
    <w:lvl w:ilvl="3" w:tplc="E7D44BB8">
      <w:start w:val="1"/>
      <w:numFmt w:val="bullet"/>
      <w:lvlText w:val=""/>
      <w:lvlJc w:val="left"/>
      <w:pPr>
        <w:ind w:left="2880" w:hanging="360"/>
      </w:pPr>
      <w:rPr>
        <w:rFonts w:ascii="Symbol" w:hAnsi="Symbol" w:cs="Symbol" w:hint="default"/>
      </w:rPr>
    </w:lvl>
    <w:lvl w:ilvl="4" w:tplc="3F4CCD2C">
      <w:start w:val="1"/>
      <w:numFmt w:val="bullet"/>
      <w:lvlText w:val="o"/>
      <w:lvlJc w:val="left"/>
      <w:pPr>
        <w:ind w:left="3600" w:hanging="360"/>
      </w:pPr>
      <w:rPr>
        <w:rFonts w:ascii="Courier New" w:hAnsi="Courier New" w:cs="Courier New" w:hint="default"/>
      </w:rPr>
    </w:lvl>
    <w:lvl w:ilvl="5" w:tplc="8A489186">
      <w:start w:val="1"/>
      <w:numFmt w:val="bullet"/>
      <w:lvlText w:val=""/>
      <w:lvlJc w:val="left"/>
      <w:pPr>
        <w:ind w:left="4320" w:hanging="360"/>
      </w:pPr>
      <w:rPr>
        <w:rFonts w:ascii="Wingdings" w:hAnsi="Wingdings" w:cs="Wingdings" w:hint="default"/>
      </w:rPr>
    </w:lvl>
    <w:lvl w:ilvl="6" w:tplc="5D5C0802">
      <w:start w:val="1"/>
      <w:numFmt w:val="bullet"/>
      <w:lvlText w:val=""/>
      <w:lvlJc w:val="left"/>
      <w:pPr>
        <w:ind w:left="5040" w:hanging="360"/>
      </w:pPr>
      <w:rPr>
        <w:rFonts w:ascii="Symbol" w:hAnsi="Symbol" w:cs="Symbol" w:hint="default"/>
      </w:rPr>
    </w:lvl>
    <w:lvl w:ilvl="7" w:tplc="6E2C0EDC">
      <w:start w:val="1"/>
      <w:numFmt w:val="bullet"/>
      <w:lvlText w:val="o"/>
      <w:lvlJc w:val="left"/>
      <w:pPr>
        <w:ind w:left="5760" w:hanging="360"/>
      </w:pPr>
      <w:rPr>
        <w:rFonts w:ascii="Courier New" w:hAnsi="Courier New" w:cs="Courier New" w:hint="default"/>
      </w:rPr>
    </w:lvl>
    <w:lvl w:ilvl="8" w:tplc="53BCA6CC">
      <w:start w:val="1"/>
      <w:numFmt w:val="bullet"/>
      <w:lvlText w:val=""/>
      <w:lvlJc w:val="left"/>
      <w:pPr>
        <w:ind w:left="6480" w:hanging="360"/>
      </w:pPr>
      <w:rPr>
        <w:rFonts w:ascii="Wingdings" w:hAnsi="Wingdings" w:cs="Wingdings" w:hint="default"/>
      </w:rPr>
    </w:lvl>
  </w:abstractNum>
  <w:abstractNum w:abstractNumId="31" w15:restartNumberingAfterBreak="0">
    <w:nsid w:val="54FB6D26"/>
    <w:multiLevelType w:val="hybridMultilevel"/>
    <w:tmpl w:val="660416A6"/>
    <w:lvl w:ilvl="0" w:tplc="46383224">
      <w:start w:val="1"/>
      <w:numFmt w:val="bullet"/>
      <w:lvlText w:val=""/>
      <w:lvlJc w:val="left"/>
      <w:pPr>
        <w:ind w:left="720" w:hanging="360"/>
      </w:pPr>
      <w:rPr>
        <w:rFonts w:ascii="Symbol" w:hAnsi="Symbol" w:cs="Symbol" w:hint="default"/>
        <w:sz w:val="18"/>
        <w:szCs w:val="18"/>
      </w:rPr>
    </w:lvl>
    <w:lvl w:ilvl="1" w:tplc="CD0CC734">
      <w:start w:val="1"/>
      <w:numFmt w:val="bullet"/>
      <w:lvlText w:val="o"/>
      <w:lvlJc w:val="left"/>
      <w:pPr>
        <w:ind w:left="1440" w:hanging="360"/>
      </w:pPr>
      <w:rPr>
        <w:rFonts w:ascii="Courier New" w:hAnsi="Courier New" w:cs="Courier New" w:hint="default"/>
      </w:rPr>
    </w:lvl>
    <w:lvl w:ilvl="2" w:tplc="ADAE66A4">
      <w:start w:val="1"/>
      <w:numFmt w:val="bullet"/>
      <w:lvlText w:val=""/>
      <w:lvlJc w:val="left"/>
      <w:pPr>
        <w:ind w:left="2160" w:hanging="360"/>
      </w:pPr>
      <w:rPr>
        <w:rFonts w:ascii="Wingdings" w:hAnsi="Wingdings" w:cs="Wingdings" w:hint="default"/>
      </w:rPr>
    </w:lvl>
    <w:lvl w:ilvl="3" w:tplc="194CC826">
      <w:start w:val="1"/>
      <w:numFmt w:val="bullet"/>
      <w:lvlText w:val=""/>
      <w:lvlJc w:val="left"/>
      <w:pPr>
        <w:ind w:left="2880" w:hanging="360"/>
      </w:pPr>
      <w:rPr>
        <w:rFonts w:ascii="Symbol" w:hAnsi="Symbol" w:cs="Symbol" w:hint="default"/>
      </w:rPr>
    </w:lvl>
    <w:lvl w:ilvl="4" w:tplc="18885EBE">
      <w:start w:val="1"/>
      <w:numFmt w:val="bullet"/>
      <w:lvlText w:val="o"/>
      <w:lvlJc w:val="left"/>
      <w:pPr>
        <w:ind w:left="3600" w:hanging="360"/>
      </w:pPr>
      <w:rPr>
        <w:rFonts w:ascii="Courier New" w:hAnsi="Courier New" w:cs="Courier New" w:hint="default"/>
      </w:rPr>
    </w:lvl>
    <w:lvl w:ilvl="5" w:tplc="3056DF44">
      <w:start w:val="1"/>
      <w:numFmt w:val="bullet"/>
      <w:lvlText w:val=""/>
      <w:lvlJc w:val="left"/>
      <w:pPr>
        <w:ind w:left="4320" w:hanging="360"/>
      </w:pPr>
      <w:rPr>
        <w:rFonts w:ascii="Wingdings" w:hAnsi="Wingdings" w:cs="Wingdings" w:hint="default"/>
      </w:rPr>
    </w:lvl>
    <w:lvl w:ilvl="6" w:tplc="E17275D4">
      <w:start w:val="1"/>
      <w:numFmt w:val="bullet"/>
      <w:lvlText w:val=""/>
      <w:lvlJc w:val="left"/>
      <w:pPr>
        <w:ind w:left="5040" w:hanging="360"/>
      </w:pPr>
      <w:rPr>
        <w:rFonts w:ascii="Symbol" w:hAnsi="Symbol" w:cs="Symbol" w:hint="default"/>
      </w:rPr>
    </w:lvl>
    <w:lvl w:ilvl="7" w:tplc="C01EF7F0">
      <w:start w:val="1"/>
      <w:numFmt w:val="bullet"/>
      <w:lvlText w:val="o"/>
      <w:lvlJc w:val="left"/>
      <w:pPr>
        <w:ind w:left="5760" w:hanging="360"/>
      </w:pPr>
      <w:rPr>
        <w:rFonts w:ascii="Courier New" w:hAnsi="Courier New" w:cs="Courier New" w:hint="default"/>
      </w:rPr>
    </w:lvl>
    <w:lvl w:ilvl="8" w:tplc="76865752">
      <w:start w:val="1"/>
      <w:numFmt w:val="bullet"/>
      <w:lvlText w:val=""/>
      <w:lvlJc w:val="left"/>
      <w:pPr>
        <w:ind w:left="6480" w:hanging="360"/>
      </w:pPr>
      <w:rPr>
        <w:rFonts w:ascii="Wingdings" w:hAnsi="Wingdings" w:cs="Wingdings" w:hint="default"/>
      </w:rPr>
    </w:lvl>
  </w:abstractNum>
  <w:abstractNum w:abstractNumId="32" w15:restartNumberingAfterBreak="0">
    <w:nsid w:val="561C4AB5"/>
    <w:multiLevelType w:val="hybridMultilevel"/>
    <w:tmpl w:val="6EA40FC4"/>
    <w:lvl w:ilvl="0" w:tplc="0409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DF3780A"/>
    <w:multiLevelType w:val="hybridMultilevel"/>
    <w:tmpl w:val="B630BE70"/>
    <w:lvl w:ilvl="0" w:tplc="5DE6BE54">
      <w:start w:val="1"/>
      <w:numFmt w:val="bullet"/>
      <w:lvlText w:val=""/>
      <w:lvlJc w:val="left"/>
      <w:pPr>
        <w:ind w:left="720" w:hanging="360"/>
      </w:pPr>
      <w:rPr>
        <w:rFonts w:ascii="Symbol" w:hAnsi="Symbol" w:cs="Symbol" w:hint="default"/>
        <w:sz w:val="18"/>
        <w:szCs w:val="18"/>
      </w:rPr>
    </w:lvl>
    <w:lvl w:ilvl="1" w:tplc="52F4D938">
      <w:start w:val="1"/>
      <w:numFmt w:val="bullet"/>
      <w:lvlText w:val="o"/>
      <w:lvlJc w:val="left"/>
      <w:pPr>
        <w:ind w:left="1440" w:hanging="360"/>
      </w:pPr>
      <w:rPr>
        <w:rFonts w:ascii="Courier New" w:hAnsi="Courier New" w:cs="Courier New" w:hint="default"/>
      </w:rPr>
    </w:lvl>
    <w:lvl w:ilvl="2" w:tplc="CA248480">
      <w:start w:val="1"/>
      <w:numFmt w:val="bullet"/>
      <w:lvlText w:val=""/>
      <w:lvlJc w:val="left"/>
      <w:pPr>
        <w:ind w:left="2160" w:hanging="360"/>
      </w:pPr>
      <w:rPr>
        <w:rFonts w:ascii="Wingdings" w:hAnsi="Wingdings" w:cs="Wingdings" w:hint="default"/>
      </w:rPr>
    </w:lvl>
    <w:lvl w:ilvl="3" w:tplc="C13E00E6">
      <w:start w:val="1"/>
      <w:numFmt w:val="bullet"/>
      <w:lvlText w:val=""/>
      <w:lvlJc w:val="left"/>
      <w:pPr>
        <w:ind w:left="2880" w:hanging="360"/>
      </w:pPr>
      <w:rPr>
        <w:rFonts w:ascii="Symbol" w:hAnsi="Symbol" w:cs="Symbol" w:hint="default"/>
      </w:rPr>
    </w:lvl>
    <w:lvl w:ilvl="4" w:tplc="AF7232E8">
      <w:start w:val="1"/>
      <w:numFmt w:val="bullet"/>
      <w:lvlText w:val="o"/>
      <w:lvlJc w:val="left"/>
      <w:pPr>
        <w:ind w:left="3600" w:hanging="360"/>
      </w:pPr>
      <w:rPr>
        <w:rFonts w:ascii="Courier New" w:hAnsi="Courier New" w:cs="Courier New" w:hint="default"/>
      </w:rPr>
    </w:lvl>
    <w:lvl w:ilvl="5" w:tplc="648EF902">
      <w:start w:val="1"/>
      <w:numFmt w:val="bullet"/>
      <w:lvlText w:val=""/>
      <w:lvlJc w:val="left"/>
      <w:pPr>
        <w:ind w:left="4320" w:hanging="360"/>
      </w:pPr>
      <w:rPr>
        <w:rFonts w:ascii="Wingdings" w:hAnsi="Wingdings" w:cs="Wingdings" w:hint="default"/>
      </w:rPr>
    </w:lvl>
    <w:lvl w:ilvl="6" w:tplc="63703980">
      <w:start w:val="1"/>
      <w:numFmt w:val="bullet"/>
      <w:lvlText w:val=""/>
      <w:lvlJc w:val="left"/>
      <w:pPr>
        <w:ind w:left="5040" w:hanging="360"/>
      </w:pPr>
      <w:rPr>
        <w:rFonts w:ascii="Symbol" w:hAnsi="Symbol" w:cs="Symbol" w:hint="default"/>
      </w:rPr>
    </w:lvl>
    <w:lvl w:ilvl="7" w:tplc="64D0000A">
      <w:start w:val="1"/>
      <w:numFmt w:val="bullet"/>
      <w:lvlText w:val="o"/>
      <w:lvlJc w:val="left"/>
      <w:pPr>
        <w:ind w:left="5760" w:hanging="360"/>
      </w:pPr>
      <w:rPr>
        <w:rFonts w:ascii="Courier New" w:hAnsi="Courier New" w:cs="Courier New" w:hint="default"/>
      </w:rPr>
    </w:lvl>
    <w:lvl w:ilvl="8" w:tplc="E8324928">
      <w:start w:val="1"/>
      <w:numFmt w:val="bullet"/>
      <w:lvlText w:val=""/>
      <w:lvlJc w:val="left"/>
      <w:pPr>
        <w:ind w:left="6480" w:hanging="360"/>
      </w:pPr>
      <w:rPr>
        <w:rFonts w:ascii="Wingdings" w:hAnsi="Wingdings" w:cs="Wingdings" w:hint="default"/>
      </w:rPr>
    </w:lvl>
  </w:abstractNum>
  <w:abstractNum w:abstractNumId="34" w15:restartNumberingAfterBreak="0">
    <w:nsid w:val="745E180D"/>
    <w:multiLevelType w:val="hybridMultilevel"/>
    <w:tmpl w:val="BFF6C332"/>
    <w:lvl w:ilvl="0" w:tplc="D2EE9418">
      <w:start w:val="1"/>
      <w:numFmt w:val="bullet"/>
      <w:lvlText w:val=""/>
      <w:lvlJc w:val="left"/>
      <w:pPr>
        <w:ind w:left="720" w:hanging="360"/>
      </w:pPr>
      <w:rPr>
        <w:rFonts w:ascii="Symbol" w:hAnsi="Symbol" w:cs="Symbol" w:hint="default"/>
        <w:sz w:val="18"/>
        <w:szCs w:val="18"/>
      </w:rPr>
    </w:lvl>
    <w:lvl w:ilvl="1" w:tplc="EDA2DED8">
      <w:start w:val="1"/>
      <w:numFmt w:val="bullet"/>
      <w:lvlText w:val="o"/>
      <w:lvlJc w:val="left"/>
      <w:pPr>
        <w:ind w:left="1440" w:hanging="360"/>
      </w:pPr>
      <w:rPr>
        <w:rFonts w:ascii="Courier New" w:hAnsi="Courier New" w:cs="Courier New" w:hint="default"/>
      </w:rPr>
    </w:lvl>
    <w:lvl w:ilvl="2" w:tplc="9ABC90DE">
      <w:start w:val="1"/>
      <w:numFmt w:val="bullet"/>
      <w:lvlText w:val=""/>
      <w:lvlJc w:val="left"/>
      <w:pPr>
        <w:ind w:left="2160" w:hanging="360"/>
      </w:pPr>
      <w:rPr>
        <w:rFonts w:ascii="Wingdings" w:hAnsi="Wingdings" w:cs="Wingdings" w:hint="default"/>
      </w:rPr>
    </w:lvl>
    <w:lvl w:ilvl="3" w:tplc="15AA6208">
      <w:start w:val="1"/>
      <w:numFmt w:val="bullet"/>
      <w:lvlText w:val=""/>
      <w:lvlJc w:val="left"/>
      <w:pPr>
        <w:ind w:left="2880" w:hanging="360"/>
      </w:pPr>
      <w:rPr>
        <w:rFonts w:ascii="Symbol" w:hAnsi="Symbol" w:cs="Symbol" w:hint="default"/>
      </w:rPr>
    </w:lvl>
    <w:lvl w:ilvl="4" w:tplc="3F088772">
      <w:start w:val="1"/>
      <w:numFmt w:val="bullet"/>
      <w:lvlText w:val="o"/>
      <w:lvlJc w:val="left"/>
      <w:pPr>
        <w:ind w:left="3600" w:hanging="360"/>
      </w:pPr>
      <w:rPr>
        <w:rFonts w:ascii="Courier New" w:hAnsi="Courier New" w:cs="Courier New" w:hint="default"/>
      </w:rPr>
    </w:lvl>
    <w:lvl w:ilvl="5" w:tplc="BC72E032">
      <w:start w:val="1"/>
      <w:numFmt w:val="bullet"/>
      <w:lvlText w:val=""/>
      <w:lvlJc w:val="left"/>
      <w:pPr>
        <w:ind w:left="4320" w:hanging="360"/>
      </w:pPr>
      <w:rPr>
        <w:rFonts w:ascii="Wingdings" w:hAnsi="Wingdings" w:cs="Wingdings" w:hint="default"/>
      </w:rPr>
    </w:lvl>
    <w:lvl w:ilvl="6" w:tplc="8A8EDA8E">
      <w:start w:val="1"/>
      <w:numFmt w:val="bullet"/>
      <w:lvlText w:val=""/>
      <w:lvlJc w:val="left"/>
      <w:pPr>
        <w:ind w:left="5040" w:hanging="360"/>
      </w:pPr>
      <w:rPr>
        <w:rFonts w:ascii="Symbol" w:hAnsi="Symbol" w:cs="Symbol" w:hint="default"/>
      </w:rPr>
    </w:lvl>
    <w:lvl w:ilvl="7" w:tplc="18ACD176">
      <w:start w:val="1"/>
      <w:numFmt w:val="bullet"/>
      <w:lvlText w:val="o"/>
      <w:lvlJc w:val="left"/>
      <w:pPr>
        <w:ind w:left="5760" w:hanging="360"/>
      </w:pPr>
      <w:rPr>
        <w:rFonts w:ascii="Courier New" w:hAnsi="Courier New" w:cs="Courier New" w:hint="default"/>
      </w:rPr>
    </w:lvl>
    <w:lvl w:ilvl="8" w:tplc="2B34CC3C">
      <w:start w:val="1"/>
      <w:numFmt w:val="bullet"/>
      <w:lvlText w:val=""/>
      <w:lvlJc w:val="left"/>
      <w:pPr>
        <w:ind w:left="6480" w:hanging="360"/>
      </w:pPr>
      <w:rPr>
        <w:rFonts w:ascii="Wingdings" w:hAnsi="Wingdings" w:cs="Wingdings" w:hint="default"/>
      </w:rPr>
    </w:lvl>
  </w:abstractNum>
  <w:abstractNum w:abstractNumId="35" w15:restartNumberingAfterBreak="0">
    <w:nsid w:val="77430BF9"/>
    <w:multiLevelType w:val="hybridMultilevel"/>
    <w:tmpl w:val="19FE6F16"/>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AFC6463"/>
    <w:multiLevelType w:val="hybridMultilevel"/>
    <w:tmpl w:val="F27E9304"/>
    <w:lvl w:ilvl="0" w:tplc="301AA40A">
      <w:start w:val="5"/>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AFD7C5E"/>
    <w:multiLevelType w:val="hybridMultilevel"/>
    <w:tmpl w:val="045210FE"/>
    <w:lvl w:ilvl="0" w:tplc="4EEC372E">
      <w:start w:val="1"/>
      <w:numFmt w:val="bullet"/>
      <w:lvlText w:val=""/>
      <w:lvlJc w:val="left"/>
      <w:pPr>
        <w:ind w:left="720" w:hanging="360"/>
      </w:pPr>
      <w:rPr>
        <w:rFonts w:ascii="Symbol" w:hAnsi="Symbol" w:cs="Symbol" w:hint="default"/>
        <w:sz w:val="18"/>
        <w:szCs w:val="18"/>
      </w:rPr>
    </w:lvl>
    <w:lvl w:ilvl="1" w:tplc="55C4B672">
      <w:start w:val="1"/>
      <w:numFmt w:val="bullet"/>
      <w:lvlText w:val="o"/>
      <w:lvlJc w:val="left"/>
      <w:pPr>
        <w:ind w:left="1440" w:hanging="360"/>
      </w:pPr>
      <w:rPr>
        <w:rFonts w:ascii="Courier New" w:hAnsi="Courier New" w:cs="Courier New" w:hint="default"/>
      </w:rPr>
    </w:lvl>
    <w:lvl w:ilvl="2" w:tplc="E500EB80">
      <w:start w:val="1"/>
      <w:numFmt w:val="bullet"/>
      <w:lvlText w:val=""/>
      <w:lvlJc w:val="left"/>
      <w:pPr>
        <w:ind w:left="2160" w:hanging="360"/>
      </w:pPr>
      <w:rPr>
        <w:rFonts w:ascii="Wingdings" w:hAnsi="Wingdings" w:cs="Wingdings" w:hint="default"/>
      </w:rPr>
    </w:lvl>
    <w:lvl w:ilvl="3" w:tplc="22B82EEC">
      <w:start w:val="1"/>
      <w:numFmt w:val="bullet"/>
      <w:lvlText w:val=""/>
      <w:lvlJc w:val="left"/>
      <w:pPr>
        <w:ind w:left="2880" w:hanging="360"/>
      </w:pPr>
      <w:rPr>
        <w:rFonts w:ascii="Symbol" w:hAnsi="Symbol" w:cs="Symbol" w:hint="default"/>
      </w:rPr>
    </w:lvl>
    <w:lvl w:ilvl="4" w:tplc="64BE2DD6">
      <w:start w:val="1"/>
      <w:numFmt w:val="bullet"/>
      <w:lvlText w:val="o"/>
      <w:lvlJc w:val="left"/>
      <w:pPr>
        <w:ind w:left="3600" w:hanging="360"/>
      </w:pPr>
      <w:rPr>
        <w:rFonts w:ascii="Courier New" w:hAnsi="Courier New" w:cs="Courier New" w:hint="default"/>
      </w:rPr>
    </w:lvl>
    <w:lvl w:ilvl="5" w:tplc="C34CC2E6">
      <w:start w:val="1"/>
      <w:numFmt w:val="bullet"/>
      <w:lvlText w:val=""/>
      <w:lvlJc w:val="left"/>
      <w:pPr>
        <w:ind w:left="4320" w:hanging="360"/>
      </w:pPr>
      <w:rPr>
        <w:rFonts w:ascii="Wingdings" w:hAnsi="Wingdings" w:cs="Wingdings" w:hint="default"/>
      </w:rPr>
    </w:lvl>
    <w:lvl w:ilvl="6" w:tplc="7456AA0E">
      <w:start w:val="1"/>
      <w:numFmt w:val="bullet"/>
      <w:lvlText w:val=""/>
      <w:lvlJc w:val="left"/>
      <w:pPr>
        <w:ind w:left="5040" w:hanging="360"/>
      </w:pPr>
      <w:rPr>
        <w:rFonts w:ascii="Symbol" w:hAnsi="Symbol" w:cs="Symbol" w:hint="default"/>
      </w:rPr>
    </w:lvl>
    <w:lvl w:ilvl="7" w:tplc="69463140">
      <w:start w:val="1"/>
      <w:numFmt w:val="bullet"/>
      <w:lvlText w:val="o"/>
      <w:lvlJc w:val="left"/>
      <w:pPr>
        <w:ind w:left="5760" w:hanging="360"/>
      </w:pPr>
      <w:rPr>
        <w:rFonts w:ascii="Courier New" w:hAnsi="Courier New" w:cs="Courier New" w:hint="default"/>
      </w:rPr>
    </w:lvl>
    <w:lvl w:ilvl="8" w:tplc="B8A4F096">
      <w:start w:val="1"/>
      <w:numFmt w:val="bullet"/>
      <w:lvlText w:val=""/>
      <w:lvlJc w:val="left"/>
      <w:pPr>
        <w:ind w:left="6480" w:hanging="360"/>
      </w:pPr>
      <w:rPr>
        <w:rFonts w:ascii="Wingdings" w:hAnsi="Wingdings" w:cs="Wingdings" w:hint="default"/>
      </w:rPr>
    </w:lvl>
  </w:abstractNum>
  <w:num w:numId="1" w16cid:durableId="149953591">
    <w:abstractNumId w:val="16"/>
  </w:num>
  <w:num w:numId="2" w16cid:durableId="1380712990">
    <w:abstractNumId w:val="27"/>
  </w:num>
  <w:num w:numId="3" w16cid:durableId="1406805164">
    <w:abstractNumId w:val="22"/>
  </w:num>
  <w:num w:numId="4" w16cid:durableId="1594246323">
    <w:abstractNumId w:val="20"/>
  </w:num>
  <w:num w:numId="5" w16cid:durableId="1559585515">
    <w:abstractNumId w:val="29"/>
  </w:num>
  <w:num w:numId="6" w16cid:durableId="2119982037">
    <w:abstractNumId w:val="37"/>
  </w:num>
  <w:num w:numId="7" w16cid:durableId="276986400">
    <w:abstractNumId w:val="15"/>
  </w:num>
  <w:num w:numId="8" w16cid:durableId="654914436">
    <w:abstractNumId w:val="1"/>
  </w:num>
  <w:num w:numId="9" w16cid:durableId="119763735">
    <w:abstractNumId w:val="5"/>
  </w:num>
  <w:num w:numId="10" w16cid:durableId="13846181">
    <w:abstractNumId w:val="18"/>
  </w:num>
  <w:num w:numId="11" w16cid:durableId="125204562">
    <w:abstractNumId w:val="6"/>
  </w:num>
  <w:num w:numId="12" w16cid:durableId="543374911">
    <w:abstractNumId w:val="23"/>
  </w:num>
  <w:num w:numId="13" w16cid:durableId="767892578">
    <w:abstractNumId w:val="33"/>
  </w:num>
  <w:num w:numId="14" w16cid:durableId="2087921760">
    <w:abstractNumId w:val="7"/>
  </w:num>
  <w:num w:numId="15" w16cid:durableId="414128079">
    <w:abstractNumId w:val="24"/>
  </w:num>
  <w:num w:numId="16" w16cid:durableId="993683371">
    <w:abstractNumId w:val="28"/>
  </w:num>
  <w:num w:numId="17" w16cid:durableId="1196308171">
    <w:abstractNumId w:val="11"/>
  </w:num>
  <w:num w:numId="18" w16cid:durableId="1217350885">
    <w:abstractNumId w:val="10"/>
  </w:num>
  <w:num w:numId="19" w16cid:durableId="1070813149">
    <w:abstractNumId w:val="32"/>
  </w:num>
  <w:num w:numId="20" w16cid:durableId="1839038323">
    <w:abstractNumId w:val="2"/>
  </w:num>
  <w:num w:numId="21" w16cid:durableId="1238511852">
    <w:abstractNumId w:val="14"/>
  </w:num>
  <w:num w:numId="22" w16cid:durableId="1075973655">
    <w:abstractNumId w:val="25"/>
  </w:num>
  <w:num w:numId="23" w16cid:durableId="932279287">
    <w:abstractNumId w:val="19"/>
  </w:num>
  <w:num w:numId="24" w16cid:durableId="373964010">
    <w:abstractNumId w:val="21"/>
  </w:num>
  <w:num w:numId="25" w16cid:durableId="99837271">
    <w:abstractNumId w:val="17"/>
  </w:num>
  <w:num w:numId="26" w16cid:durableId="570166148">
    <w:abstractNumId w:val="31"/>
  </w:num>
  <w:num w:numId="27" w16cid:durableId="850684407">
    <w:abstractNumId w:val="34"/>
  </w:num>
  <w:num w:numId="28" w16cid:durableId="910774616">
    <w:abstractNumId w:val="4"/>
  </w:num>
  <w:num w:numId="29" w16cid:durableId="519783436">
    <w:abstractNumId w:val="3"/>
  </w:num>
  <w:num w:numId="30" w16cid:durableId="1682658910">
    <w:abstractNumId w:val="12"/>
  </w:num>
  <w:num w:numId="31" w16cid:durableId="1159883899">
    <w:abstractNumId w:val="30"/>
  </w:num>
  <w:num w:numId="32" w16cid:durableId="691883075">
    <w:abstractNumId w:val="13"/>
  </w:num>
  <w:num w:numId="33" w16cid:durableId="1129513560">
    <w:abstractNumId w:val="8"/>
  </w:num>
  <w:num w:numId="34" w16cid:durableId="1626694169">
    <w:abstractNumId w:val="9"/>
  </w:num>
  <w:num w:numId="35" w16cid:durableId="267086435">
    <w:abstractNumId w:val="36"/>
  </w:num>
  <w:num w:numId="36" w16cid:durableId="603612929">
    <w:abstractNumId w:val="35"/>
  </w:num>
  <w:num w:numId="37" w16cid:durableId="1755854793">
    <w:abstractNumId w:val="26"/>
  </w:num>
  <w:num w:numId="38" w16cid:durableId="1097671638">
    <w:abstractNumId w:val="0"/>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6"/>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21212"/>
    <w:rsid w:val="00027F41"/>
    <w:rsid w:val="00037A49"/>
    <w:rsid w:val="00043DDE"/>
    <w:rsid w:val="00043EBC"/>
    <w:rsid w:val="00054EE9"/>
    <w:rsid w:val="000705CD"/>
    <w:rsid w:val="00082B30"/>
    <w:rsid w:val="00097F4A"/>
    <w:rsid w:val="000C5527"/>
    <w:rsid w:val="000E76C6"/>
    <w:rsid w:val="00127127"/>
    <w:rsid w:val="00134892"/>
    <w:rsid w:val="00136FDA"/>
    <w:rsid w:val="001612EA"/>
    <w:rsid w:val="00172669"/>
    <w:rsid w:val="00177514"/>
    <w:rsid w:val="0018704D"/>
    <w:rsid w:val="001D43D8"/>
    <w:rsid w:val="001E029E"/>
    <w:rsid w:val="001E4D57"/>
    <w:rsid w:val="001F5A78"/>
    <w:rsid w:val="00204EDB"/>
    <w:rsid w:val="0021141E"/>
    <w:rsid w:val="002634AA"/>
    <w:rsid w:val="00263D4B"/>
    <w:rsid w:val="002717FA"/>
    <w:rsid w:val="00283AFD"/>
    <w:rsid w:val="002A5FD9"/>
    <w:rsid w:val="002D58B5"/>
    <w:rsid w:val="0033249E"/>
    <w:rsid w:val="00337E4D"/>
    <w:rsid w:val="00343395"/>
    <w:rsid w:val="0034481E"/>
    <w:rsid w:val="003A1AA2"/>
    <w:rsid w:val="003A439B"/>
    <w:rsid w:val="003E1FF3"/>
    <w:rsid w:val="00463CAB"/>
    <w:rsid w:val="004702FB"/>
    <w:rsid w:val="00471503"/>
    <w:rsid w:val="00471C05"/>
    <w:rsid w:val="00472DD1"/>
    <w:rsid w:val="0049479E"/>
    <w:rsid w:val="004A5F06"/>
    <w:rsid w:val="004D2F9F"/>
    <w:rsid w:val="004F2927"/>
    <w:rsid w:val="0052142A"/>
    <w:rsid w:val="0053510E"/>
    <w:rsid w:val="00540FAD"/>
    <w:rsid w:val="005423BF"/>
    <w:rsid w:val="005833FA"/>
    <w:rsid w:val="005B6195"/>
    <w:rsid w:val="005D0221"/>
    <w:rsid w:val="005E59B8"/>
    <w:rsid w:val="0062457E"/>
    <w:rsid w:val="006347C3"/>
    <w:rsid w:val="00674D62"/>
    <w:rsid w:val="006752A3"/>
    <w:rsid w:val="0069158B"/>
    <w:rsid w:val="006975C6"/>
    <w:rsid w:val="006A5918"/>
    <w:rsid w:val="006B2936"/>
    <w:rsid w:val="006C4A50"/>
    <w:rsid w:val="006C71C6"/>
    <w:rsid w:val="006D7788"/>
    <w:rsid w:val="006E10BE"/>
    <w:rsid w:val="006F1DA5"/>
    <w:rsid w:val="007109D5"/>
    <w:rsid w:val="00715C7F"/>
    <w:rsid w:val="00785F39"/>
    <w:rsid w:val="007B3D65"/>
    <w:rsid w:val="007C3EA0"/>
    <w:rsid w:val="007D6FB3"/>
    <w:rsid w:val="007E0E83"/>
    <w:rsid w:val="00800ED6"/>
    <w:rsid w:val="008278F5"/>
    <w:rsid w:val="0084448D"/>
    <w:rsid w:val="00857E2F"/>
    <w:rsid w:val="00862550"/>
    <w:rsid w:val="00866DA8"/>
    <w:rsid w:val="008670C7"/>
    <w:rsid w:val="00882719"/>
    <w:rsid w:val="008B72CE"/>
    <w:rsid w:val="008D1021"/>
    <w:rsid w:val="00930868"/>
    <w:rsid w:val="00946A39"/>
    <w:rsid w:val="00960022"/>
    <w:rsid w:val="009632A3"/>
    <w:rsid w:val="009716DD"/>
    <w:rsid w:val="00997F35"/>
    <w:rsid w:val="009F481F"/>
    <w:rsid w:val="00A143DB"/>
    <w:rsid w:val="00A438F6"/>
    <w:rsid w:val="00A52459"/>
    <w:rsid w:val="00AB3DCE"/>
    <w:rsid w:val="00AE30B7"/>
    <w:rsid w:val="00AF7FB0"/>
    <w:rsid w:val="00B05771"/>
    <w:rsid w:val="00B169F3"/>
    <w:rsid w:val="00B71CD6"/>
    <w:rsid w:val="00B757D1"/>
    <w:rsid w:val="00B93434"/>
    <w:rsid w:val="00B953C5"/>
    <w:rsid w:val="00BA4EF0"/>
    <w:rsid w:val="00BB27E7"/>
    <w:rsid w:val="00BC2D61"/>
    <w:rsid w:val="00BC3332"/>
    <w:rsid w:val="00BD2502"/>
    <w:rsid w:val="00BE5970"/>
    <w:rsid w:val="00C02EF0"/>
    <w:rsid w:val="00C125C6"/>
    <w:rsid w:val="00C24613"/>
    <w:rsid w:val="00C2518F"/>
    <w:rsid w:val="00C315C9"/>
    <w:rsid w:val="00C3486C"/>
    <w:rsid w:val="00C4793C"/>
    <w:rsid w:val="00C67FEA"/>
    <w:rsid w:val="00C849AD"/>
    <w:rsid w:val="00C91948"/>
    <w:rsid w:val="00CD656D"/>
    <w:rsid w:val="00CD6E25"/>
    <w:rsid w:val="00D353DB"/>
    <w:rsid w:val="00D379CF"/>
    <w:rsid w:val="00D60A0B"/>
    <w:rsid w:val="00D7467F"/>
    <w:rsid w:val="00D829D3"/>
    <w:rsid w:val="00D830EA"/>
    <w:rsid w:val="00D931BF"/>
    <w:rsid w:val="00DC79CE"/>
    <w:rsid w:val="00DD2FA1"/>
    <w:rsid w:val="00DD42DF"/>
    <w:rsid w:val="00DE4447"/>
    <w:rsid w:val="00E014B6"/>
    <w:rsid w:val="00E112A6"/>
    <w:rsid w:val="00E30B61"/>
    <w:rsid w:val="00E354E2"/>
    <w:rsid w:val="00E55B9D"/>
    <w:rsid w:val="00EA27C5"/>
    <w:rsid w:val="00EC36D1"/>
    <w:rsid w:val="00EC73A7"/>
    <w:rsid w:val="00ED41BC"/>
    <w:rsid w:val="00EE55C0"/>
    <w:rsid w:val="00EF3AE5"/>
    <w:rsid w:val="00F15193"/>
    <w:rsid w:val="00F16BA4"/>
    <w:rsid w:val="00F257F4"/>
    <w:rsid w:val="00F267AE"/>
    <w:rsid w:val="00F5259D"/>
    <w:rsid w:val="00F5291C"/>
    <w:rsid w:val="00F52F9C"/>
    <w:rsid w:val="00F56E49"/>
    <w:rsid w:val="00F851F3"/>
    <w:rsid w:val="00F94C4F"/>
    <w:rsid w:val="00FB3258"/>
    <w:rsid w:val="00FC2646"/>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561244"/>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3A1AA2"/>
    <w:rPr>
      <w:rFonts w:ascii="Helvetica" w:hAnsi="Helvetica"/>
    </w:rPr>
  </w:style>
  <w:style w:type="paragraph" w:styleId="Heading1">
    <w:name w:val="heading 1"/>
    <w:basedOn w:val="Normal"/>
    <w:next w:val="Normal"/>
    <w:link w:val="Heading1Char1"/>
    <w:uiPriority w:val="9"/>
    <w:qFormat/>
    <w:rsid w:val="006975C6"/>
    <w:pPr>
      <w:keepNext/>
      <w:keepLines/>
      <w:spacing w:before="360" w:after="0"/>
      <w:outlineLvl w:val="0"/>
    </w:pPr>
    <w:rPr>
      <w:rFonts w:eastAsiaTheme="majorEastAsia" w:cstheme="majorBidi"/>
      <w:b/>
      <w:bCs/>
      <w:sz w:val="26"/>
      <w:szCs w:val="28"/>
    </w:rPr>
  </w:style>
  <w:style w:type="paragraph" w:styleId="Heading2">
    <w:name w:val="heading 2"/>
    <w:basedOn w:val="Normal"/>
    <w:next w:val="Normal"/>
    <w:link w:val="Heading2Char1"/>
    <w:uiPriority w:val="9"/>
    <w:unhideWhenUsed/>
    <w:qFormat/>
    <w:rsid w:val="006975C6"/>
    <w:pPr>
      <w:keepNext/>
      <w:keepLines/>
      <w:spacing w:before="200" w:after="0"/>
      <w:outlineLvl w:val="1"/>
    </w:pPr>
    <w:rPr>
      <w:rFonts w:eastAsiaTheme="majorEastAsia" w:cstheme="majorBidi"/>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rsid w:val="003A1AA2"/>
    <w:pPr>
      <w:spacing w:after="0" w:line="240" w:lineRule="auto"/>
    </w:pPr>
    <w:rPr>
      <w:rFonts w:ascii="Helvetica" w:hAnsi="Helvetica"/>
      <w:sz w:val="18"/>
    </w:rPr>
  </w:style>
  <w:style w:type="paragraph" w:customStyle="1" w:styleId="Paragraf">
    <w:name w:val="Paragraf"/>
    <w:basedOn w:val="Normal"/>
    <w:link w:val="ParagrafChar"/>
    <w:qFormat/>
    <w:rsid w:val="006975C6"/>
    <w:pPr>
      <w:spacing w:before="120" w:after="120"/>
    </w:pPr>
    <w:rPr>
      <w:sz w:val="18"/>
      <w:szCs w:val="18"/>
    </w:rPr>
  </w:style>
  <w:style w:type="character" w:customStyle="1" w:styleId="Heading1Char">
    <w:name w:val="Heading 1 Char"/>
    <w:basedOn w:val="DefaultParagraphFont"/>
    <w:uiPriority w:val="9"/>
    <w:rsid w:val="006975C6"/>
    <w:rPr>
      <w:rFonts w:ascii="Helvetica" w:eastAsiaTheme="majorEastAsia" w:hAnsi="Helvetica" w:cstheme="majorBidi"/>
      <w:b/>
      <w:bCs/>
      <w:sz w:val="26"/>
      <w:szCs w:val="28"/>
    </w:rPr>
  </w:style>
  <w:style w:type="character" w:customStyle="1" w:styleId="ParagrafChar">
    <w:name w:val="Paragraf Char"/>
    <w:basedOn w:val="DefaultParagraphFont"/>
    <w:link w:val="Paragraf"/>
    <w:rsid w:val="006975C6"/>
    <w:rPr>
      <w:rFonts w:ascii="Helvetica" w:hAnsi="Helvetica"/>
      <w:sz w:val="18"/>
      <w:szCs w:val="18"/>
    </w:rPr>
  </w:style>
  <w:style w:type="character" w:customStyle="1" w:styleId="Heading2Char">
    <w:name w:val="Heading 2 Char"/>
    <w:basedOn w:val="DefaultParagraphFont"/>
    <w:uiPriority w:val="9"/>
    <w:rsid w:val="006975C6"/>
    <w:rPr>
      <w:rFonts w:ascii="Helvetica" w:eastAsiaTheme="majorEastAsia" w:hAnsi="Helvetica" w:cstheme="majorBidi"/>
      <w:b/>
      <w:bCs/>
      <w:szCs w:val="26"/>
    </w:rPr>
  </w:style>
  <w:style w:type="paragraph" w:styleId="Header">
    <w:name w:val="header"/>
    <w:basedOn w:val="Normal"/>
    <w:link w:val="HeaderChar1"/>
    <w:uiPriority w:val="99"/>
    <w:unhideWhenUsed/>
    <w:rsid w:val="006975C6"/>
    <w:pPr>
      <w:tabs>
        <w:tab w:val="center" w:pos="4536"/>
        <w:tab w:val="right" w:pos="9072"/>
      </w:tabs>
      <w:spacing w:after="0" w:line="240" w:lineRule="auto"/>
    </w:pPr>
  </w:style>
  <w:style w:type="character" w:customStyle="1" w:styleId="HeaderChar">
    <w:name w:val="Header Char"/>
    <w:basedOn w:val="DefaultParagraphFont"/>
    <w:uiPriority w:val="99"/>
    <w:rsid w:val="006975C6"/>
    <w:rPr>
      <w:rFonts w:ascii="Helvetica" w:hAnsi="Helvetica"/>
    </w:rPr>
  </w:style>
  <w:style w:type="paragraph" w:styleId="Footer">
    <w:name w:val="footer"/>
    <w:basedOn w:val="Normal"/>
    <w:link w:val="FooterChar1"/>
    <w:uiPriority w:val="99"/>
    <w:unhideWhenUsed/>
    <w:rsid w:val="006975C6"/>
    <w:pPr>
      <w:tabs>
        <w:tab w:val="center" w:pos="4536"/>
        <w:tab w:val="right" w:pos="9072"/>
      </w:tabs>
      <w:spacing w:after="0" w:line="240" w:lineRule="auto"/>
    </w:pPr>
  </w:style>
  <w:style w:type="character" w:customStyle="1" w:styleId="FooterChar">
    <w:name w:val="Footer Char"/>
    <w:basedOn w:val="DefaultParagraphFont"/>
    <w:uiPriority w:val="99"/>
    <w:rsid w:val="006975C6"/>
    <w:rPr>
      <w:rFonts w:ascii="Helvetica" w:hAnsi="Helvetica"/>
    </w:rPr>
  </w:style>
  <w:style w:type="paragraph" w:styleId="BalloonText">
    <w:name w:val="Balloon Text"/>
    <w:basedOn w:val="Normal"/>
    <w:link w:val="BalloonTextChar1"/>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DefaultParagraphFont"/>
    <w:uiPriority w:val="99"/>
    <w:semiHidden/>
    <w:rsid w:val="006975C6"/>
    <w:rPr>
      <w:rFonts w:ascii="Tahoma" w:hAnsi="Tahoma" w:cs="Tahoma"/>
      <w:sz w:val="16"/>
      <w:szCs w:val="16"/>
    </w:rPr>
  </w:style>
  <w:style w:type="table" w:styleId="TableGrid">
    <w:name w:val="Table Grid"/>
    <w:basedOn w:val="TableNormal"/>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
    <w:name w:val="Light List"/>
    <w:aliases w:val="Progmbh"/>
    <w:basedOn w:val="TableNormal"/>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TableNormal"/>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ormal"/>
    <w:uiPriority w:val="34"/>
    <w:qFormat/>
    <w:rsid w:val="00DF064E"/>
    <w:pPr>
      <w:ind w:left="720"/>
      <w:contextualSpacing/>
    </w:pPr>
  </w:style>
  <w:style w:type="paragraph" w:customStyle="1" w:styleId="TitlePHPDOCX">
    <w:name w:val="Title PHPDOCX"/>
    <w:basedOn w:val="Normal"/>
    <w:next w:val="Normal"/>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ormal"/>
    <w:next w:val="Normal"/>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ormal"/>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ormal"/>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ormal"/>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ormal"/>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Heading1Char1">
    <w:name w:val="Heading 1 Char1"/>
    <w:basedOn w:val="DefaultParagraphFont"/>
    <w:link w:val="Heading1"/>
    <w:uiPriority w:val="9"/>
    <w:rsid w:val="006975C6"/>
    <w:rPr>
      <w:rFonts w:ascii="Helvetica" w:eastAsiaTheme="majorEastAsia" w:hAnsi="Helvetica" w:cstheme="majorBidi"/>
      <w:b/>
      <w:bCs/>
      <w:sz w:val="26"/>
      <w:szCs w:val="28"/>
    </w:rPr>
  </w:style>
  <w:style w:type="character" w:customStyle="1" w:styleId="Heading2Char1">
    <w:name w:val="Heading 2 Char1"/>
    <w:basedOn w:val="DefaultParagraphFont"/>
    <w:link w:val="Heading2"/>
    <w:uiPriority w:val="9"/>
    <w:rsid w:val="006975C6"/>
    <w:rPr>
      <w:rFonts w:ascii="Helvetica" w:eastAsiaTheme="majorEastAsia" w:hAnsi="Helvetica" w:cstheme="majorBidi"/>
      <w:b/>
      <w:bCs/>
      <w:szCs w:val="26"/>
    </w:rPr>
  </w:style>
  <w:style w:type="character" w:customStyle="1" w:styleId="HeaderChar1">
    <w:name w:val="Header Char1"/>
    <w:basedOn w:val="DefaultParagraphFont"/>
    <w:link w:val="Header"/>
    <w:uiPriority w:val="99"/>
    <w:rsid w:val="006975C6"/>
    <w:rPr>
      <w:rFonts w:ascii="Helvetica" w:hAnsi="Helvetica"/>
    </w:rPr>
  </w:style>
  <w:style w:type="character" w:customStyle="1" w:styleId="FooterChar1">
    <w:name w:val="Footer Char1"/>
    <w:basedOn w:val="DefaultParagraphFont"/>
    <w:link w:val="Footer"/>
    <w:uiPriority w:val="99"/>
    <w:rsid w:val="006975C6"/>
    <w:rPr>
      <w:rFonts w:ascii="Helvetica" w:hAnsi="Helvetica"/>
    </w:rPr>
  </w:style>
  <w:style w:type="character" w:customStyle="1" w:styleId="BalloonTextChar1">
    <w:name w:val="Balloon Text Char1"/>
    <w:basedOn w:val="DefaultParagraphFont"/>
    <w:link w:val="BalloonText"/>
    <w:uiPriority w:val="99"/>
    <w:semiHidden/>
    <w:rsid w:val="006975C6"/>
    <w:rPr>
      <w:rFonts w:ascii="Tahoma" w:hAnsi="Tahoma" w:cs="Tahoma"/>
      <w:sz w:val="16"/>
      <w:szCs w:val="16"/>
    </w:rPr>
  </w:style>
  <w:style w:type="paragraph" w:styleId="ListParagraph">
    <w:name w:val="List Paragraph"/>
    <w:basedOn w:val="Normal"/>
    <w:link w:val="ListParagraphChar"/>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ormal"/>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customStyle="1" w:styleId="ListParagraphChar">
    <w:name w:val="List Paragraph Char"/>
    <w:link w:val="ListParagraph"/>
    <w:uiPriority w:val="1"/>
    <w:locked/>
    <w:rsid w:val="00715C7F"/>
    <w:rPr>
      <w:rFonts w:ascii="Helvetica" w:hAnsi="Helvetica"/>
    </w:rPr>
  </w:style>
  <w:style w:type="paragraph" w:customStyle="1" w:styleId="osnovno">
    <w:name w:val="osnovno"/>
    <w:basedOn w:val="Normal"/>
    <w:rsid w:val="00AE30B7"/>
    <w:pPr>
      <w:spacing w:after="0" w:line="240" w:lineRule="auto"/>
      <w:jc w:val="both"/>
    </w:pPr>
    <w:rPr>
      <w:rFonts w:ascii="Times New Roman" w:eastAsia="Times New Roman" w:hAnsi="Times New Roman" w:cs="Times New Roman"/>
      <w:sz w:val="24"/>
      <w:szCs w:val="20"/>
    </w:rPr>
  </w:style>
  <w:style w:type="character" w:styleId="Hyperlink">
    <w:name w:val="Hyperlink"/>
    <w:basedOn w:val="DefaultParagraphFont"/>
    <w:uiPriority w:val="99"/>
    <w:unhideWhenUsed/>
    <w:rsid w:val="008D1021"/>
    <w:rPr>
      <w:color w:val="0000FF" w:themeColor="hyperlink"/>
      <w:u w:val="single"/>
    </w:rPr>
  </w:style>
  <w:style w:type="character" w:customStyle="1" w:styleId="UnresolvedMention1">
    <w:name w:val="Unresolved Mention1"/>
    <w:basedOn w:val="DefaultParagraphFont"/>
    <w:uiPriority w:val="99"/>
    <w:semiHidden/>
    <w:unhideWhenUsed/>
    <w:rsid w:val="008D1021"/>
    <w:rPr>
      <w:color w:val="605E5C"/>
      <w:shd w:val="clear" w:color="auto" w:fill="E1DFDD"/>
    </w:rPr>
  </w:style>
  <w:style w:type="character" w:styleId="CommentReference">
    <w:name w:val="annotation reference"/>
    <w:basedOn w:val="DefaultParagraphFont"/>
    <w:uiPriority w:val="99"/>
    <w:semiHidden/>
    <w:unhideWhenUsed/>
    <w:rsid w:val="00BB27E7"/>
    <w:rPr>
      <w:sz w:val="16"/>
      <w:szCs w:val="16"/>
    </w:rPr>
  </w:style>
  <w:style w:type="paragraph" w:styleId="CommentText">
    <w:name w:val="annotation text"/>
    <w:basedOn w:val="Normal"/>
    <w:link w:val="CommentTextChar"/>
    <w:uiPriority w:val="99"/>
    <w:semiHidden/>
    <w:unhideWhenUsed/>
    <w:rsid w:val="00BB27E7"/>
    <w:pPr>
      <w:spacing w:line="240" w:lineRule="auto"/>
    </w:pPr>
    <w:rPr>
      <w:sz w:val="20"/>
      <w:szCs w:val="20"/>
    </w:rPr>
  </w:style>
  <w:style w:type="character" w:customStyle="1" w:styleId="CommentTextChar">
    <w:name w:val="Comment Text Char"/>
    <w:basedOn w:val="DefaultParagraphFont"/>
    <w:link w:val="CommentText"/>
    <w:uiPriority w:val="99"/>
    <w:semiHidden/>
    <w:rsid w:val="00BB27E7"/>
    <w:rPr>
      <w:rFonts w:ascii="Helvetica" w:hAnsi="Helvetica"/>
      <w:sz w:val="20"/>
      <w:szCs w:val="20"/>
    </w:rPr>
  </w:style>
  <w:style w:type="paragraph" w:styleId="CommentSubject">
    <w:name w:val="annotation subject"/>
    <w:basedOn w:val="CommentText"/>
    <w:next w:val="CommentText"/>
    <w:link w:val="CommentSubjectChar"/>
    <w:uiPriority w:val="99"/>
    <w:semiHidden/>
    <w:unhideWhenUsed/>
    <w:rsid w:val="00BB27E7"/>
    <w:rPr>
      <w:b/>
      <w:bCs/>
    </w:rPr>
  </w:style>
  <w:style w:type="character" w:customStyle="1" w:styleId="CommentSubjectChar">
    <w:name w:val="Comment Subject Char"/>
    <w:basedOn w:val="CommentTextChar"/>
    <w:link w:val="CommentSubject"/>
    <w:uiPriority w:val="99"/>
    <w:semiHidden/>
    <w:rsid w:val="00BB27E7"/>
    <w:rPr>
      <w:rFonts w:ascii="Helvetica" w:hAnsi="Helvetica"/>
      <w:b/>
      <w:bCs/>
      <w:sz w:val="20"/>
      <w:szCs w:val="20"/>
    </w:rPr>
  </w:style>
  <w:style w:type="paragraph" w:styleId="Revision">
    <w:name w:val="Revision"/>
    <w:hidden/>
    <w:uiPriority w:val="99"/>
    <w:semiHidden/>
    <w:rsid w:val="007B3D65"/>
    <w:pPr>
      <w:spacing w:after="0" w:line="240" w:lineRule="auto"/>
    </w:pPr>
    <w:rPr>
      <w:rFonts w:ascii="Helvetica" w:hAnsi="Helvetica"/>
    </w:rPr>
  </w:style>
  <w:style w:type="paragraph" w:styleId="FootnoteText">
    <w:name w:val="footnote text"/>
    <w:basedOn w:val="Normal"/>
    <w:link w:val="FootnoteTextChar"/>
    <w:uiPriority w:val="99"/>
    <w:semiHidden/>
    <w:unhideWhenUsed/>
    <w:rsid w:val="009716D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716DD"/>
    <w:rPr>
      <w:rFonts w:ascii="Helvetica" w:hAnsi="Helvetica"/>
      <w:sz w:val="20"/>
      <w:szCs w:val="20"/>
    </w:rPr>
  </w:style>
  <w:style w:type="character" w:styleId="FootnoteReference">
    <w:name w:val="footnote reference"/>
    <w:basedOn w:val="DefaultParagraphFont"/>
    <w:uiPriority w:val="99"/>
    <w:semiHidden/>
    <w:unhideWhenUsed/>
    <w:rsid w:val="009716D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8101972">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681902994">
      <w:bodyDiv w:val="1"/>
      <w:marLeft w:val="0"/>
      <w:marRight w:val="0"/>
      <w:marTop w:val="0"/>
      <w:marBottom w:val="0"/>
      <w:divBdr>
        <w:top w:val="none" w:sz="0" w:space="0" w:color="auto"/>
        <w:left w:val="none" w:sz="0" w:space="0" w:color="auto"/>
        <w:bottom w:val="none" w:sz="0" w:space="0" w:color="auto"/>
        <w:right w:val="none" w:sz="0" w:space="0" w:color="auto"/>
      </w:divBdr>
    </w:div>
    <w:div w:id="932786572">
      <w:bodyDiv w:val="1"/>
      <w:marLeft w:val="0"/>
      <w:marRight w:val="0"/>
      <w:marTop w:val="0"/>
      <w:marBottom w:val="0"/>
      <w:divBdr>
        <w:top w:val="none" w:sz="0" w:space="0" w:color="auto"/>
        <w:left w:val="none" w:sz="0" w:space="0" w:color="auto"/>
        <w:bottom w:val="none" w:sz="0" w:space="0" w:color="auto"/>
        <w:right w:val="none" w:sz="0" w:space="0" w:color="auto"/>
      </w:divBdr>
    </w:div>
    <w:div w:id="1063485048">
      <w:bodyDiv w:val="1"/>
      <w:marLeft w:val="0"/>
      <w:marRight w:val="0"/>
      <w:marTop w:val="0"/>
      <w:marBottom w:val="0"/>
      <w:divBdr>
        <w:top w:val="none" w:sz="0" w:space="0" w:color="auto"/>
        <w:left w:val="none" w:sz="0" w:space="0" w:color="auto"/>
        <w:bottom w:val="none" w:sz="0" w:space="0" w:color="auto"/>
        <w:right w:val="none" w:sz="0" w:space="0" w:color="auto"/>
      </w:divBdr>
    </w:div>
    <w:div w:id="1296134321">
      <w:bodyDiv w:val="1"/>
      <w:marLeft w:val="0"/>
      <w:marRight w:val="0"/>
      <w:marTop w:val="0"/>
      <w:marBottom w:val="0"/>
      <w:divBdr>
        <w:top w:val="none" w:sz="0" w:space="0" w:color="auto"/>
        <w:left w:val="none" w:sz="0" w:space="0" w:color="auto"/>
        <w:bottom w:val="none" w:sz="0" w:space="0" w:color="auto"/>
        <w:right w:val="none" w:sz="0" w:space="0" w:color="auto"/>
      </w:divBdr>
    </w:div>
    <w:div w:id="2047362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18" Type="http://schemas.openxmlformats.org/officeDocument/2006/relationships/footer" Target="footer10.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footer" Target="footer8.xml"/><Relationship Id="rId20" Type="http://schemas.openxmlformats.org/officeDocument/2006/relationships/footer" Target="footer1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7.xml"/><Relationship Id="rId10" Type="http://schemas.openxmlformats.org/officeDocument/2006/relationships/footer" Target="footer2.xml"/><Relationship Id="rId19" Type="http://schemas.openxmlformats.org/officeDocument/2006/relationships/footer" Target="footer1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C89A95-88A7-4127-A514-BE429AACD3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28</Pages>
  <Words>9273</Words>
  <Characters>52860</Characters>
  <Application>Microsoft Office Word</Application>
  <DocSecurity>0</DocSecurity>
  <Lines>440</Lines>
  <Paragraphs>124</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62009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Matjaž Mihelčič</cp:lastModifiedBy>
  <cp:revision>3</cp:revision>
  <cp:lastPrinted>2022-05-04T19:42:00Z</cp:lastPrinted>
  <dcterms:created xsi:type="dcterms:W3CDTF">2022-05-04T19:42:00Z</dcterms:created>
  <dcterms:modified xsi:type="dcterms:W3CDTF">2022-05-04T19:43:00Z</dcterms:modified>
</cp:coreProperties>
</file>